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7416" w:type="dxa"/>
        <w:tblInd w:w="3708" w:type="dxa"/>
        <w:tblLayout w:type="fixed"/>
        <w:tblLook w:val="01E0" w:firstRow="1" w:lastRow="1" w:firstColumn="1" w:lastColumn="1" w:noHBand="0" w:noVBand="0"/>
      </w:tblPr>
      <w:tblGrid>
        <w:gridCol w:w="6498"/>
        <w:gridCol w:w="918"/>
      </w:tblGrid>
      <w:tr w:rsidR="00FC3268" w:rsidRPr="00FC3268" w:rsidTr="00B36D3E">
        <w:tc>
          <w:tcPr>
            <w:tcW w:w="7416" w:type="dxa"/>
            <w:gridSpan w:val="2"/>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B36D3E">
        <w:trPr>
          <w:gridAfter w:val="1"/>
          <w:wAfter w:w="918" w:type="dxa"/>
        </w:trPr>
        <w:tc>
          <w:tcPr>
            <w:tcW w:w="6498"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w:t>
            </w:r>
            <w:r w:rsidR="00B36D3E">
              <w:rPr>
                <w:rFonts w:ascii="Times New Roman" w:eastAsia="Times New Roman" w:hAnsi="Times New Roman" w:cs="Courier New"/>
                <w:sz w:val="24"/>
                <w:szCs w:val="24"/>
                <w:lang w:eastAsia="ru-RU"/>
              </w:rPr>
              <w:t>______</w:t>
            </w:r>
            <w:r w:rsidRPr="00FC3268">
              <w:rPr>
                <w:rFonts w:ascii="Times New Roman" w:eastAsia="Times New Roman" w:hAnsi="Times New Roman" w:cs="Courier New"/>
                <w:sz w:val="24"/>
                <w:szCs w:val="24"/>
                <w:lang w:eastAsia="ru-RU"/>
              </w:rPr>
              <w:t>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проведением процедуры оформления допуска к сведениям, </w:t>
      </w:r>
      <w:proofErr w:type="gramStart"/>
      <w:r w:rsidRPr="00FC3268">
        <w:rPr>
          <w:rFonts w:ascii="Times New Roman" w:eastAsia="Times New Roman" w:hAnsi="Times New Roman" w:cs="Times New Roman"/>
          <w:sz w:val="24"/>
          <w:szCs w:val="24"/>
          <w:lang w:eastAsia="ru-RU"/>
        </w:rPr>
        <w:t>составляющим  государственную</w:t>
      </w:r>
      <w:proofErr w:type="gramEnd"/>
      <w:r w:rsidRPr="00FC3268">
        <w:rPr>
          <w:rFonts w:ascii="Times New Roman" w:eastAsia="Times New Roman" w:hAnsi="Times New Roman" w:cs="Times New Roman"/>
          <w:sz w:val="24"/>
          <w:szCs w:val="24"/>
          <w:lang w:eastAsia="ru-RU"/>
        </w:rPr>
        <w:t xml:space="preserve">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103BB5" w:rsidRPr="00103BB5" w:rsidRDefault="00103BB5" w:rsidP="00103BB5">
      <w:pPr>
        <w:ind w:left="7371"/>
        <w:rPr>
          <w:rFonts w:ascii="Times New Roman" w:hAnsi="Times New Roman" w:cs="Times New Roman"/>
        </w:rPr>
      </w:pPr>
      <w:r w:rsidRPr="00103BB5">
        <w:rPr>
          <w:rFonts w:ascii="Times New Roman" w:hAnsi="Times New Roman" w:cs="Times New Roman"/>
        </w:rPr>
        <w:lastRenderedPageBreak/>
        <w:t>УТВЕРЖДЕНА</w:t>
      </w:r>
      <w:r w:rsidRPr="00103BB5">
        <w:rPr>
          <w:rFonts w:ascii="Times New Roman" w:hAnsi="Times New Roman" w:cs="Times New Roman"/>
        </w:rPr>
        <w:br/>
        <w:t>распоряжением Правительства</w:t>
      </w:r>
      <w:r w:rsidRPr="00103BB5">
        <w:rPr>
          <w:rFonts w:ascii="Times New Roman" w:hAnsi="Times New Roman" w:cs="Times New Roman"/>
        </w:rPr>
        <w:br/>
        <w:t>Российской Федерации</w:t>
      </w:r>
      <w:r w:rsidRPr="00103BB5">
        <w:rPr>
          <w:rFonts w:ascii="Times New Roman" w:hAnsi="Times New Roman" w:cs="Times New Roman"/>
        </w:rPr>
        <w:br/>
        <w:t>от 26.05.2005 № 667-р</w:t>
      </w:r>
    </w:p>
    <w:p w:rsidR="00103BB5" w:rsidRPr="00103BB5" w:rsidRDefault="00103BB5" w:rsidP="00103BB5">
      <w:pPr>
        <w:spacing w:before="120"/>
        <w:ind w:left="4678"/>
        <w:jc w:val="right"/>
        <w:rPr>
          <w:rFonts w:ascii="Times New Roman" w:hAnsi="Times New Roman" w:cs="Times New Roman"/>
          <w:sz w:val="18"/>
          <w:szCs w:val="18"/>
        </w:rPr>
      </w:pPr>
      <w:r w:rsidRPr="00103BB5">
        <w:rPr>
          <w:rFonts w:ascii="Times New Roman" w:hAnsi="Times New Roman" w:cs="Times New Roman"/>
          <w:sz w:val="18"/>
          <w:szCs w:val="18"/>
        </w:rPr>
        <w:t xml:space="preserve">(в ред. распоряжения Правительства РФ от 16.10.2007 № 1428-р, </w:t>
      </w:r>
      <w:r w:rsidRPr="00103BB5">
        <w:rPr>
          <w:rFonts w:ascii="Times New Roman" w:hAnsi="Times New Roman" w:cs="Times New Roman"/>
          <w:sz w:val="18"/>
          <w:szCs w:val="18"/>
        </w:rPr>
        <w:br/>
        <w:t xml:space="preserve">Постановления Правительства РФ от 05.03.2018 № 227, </w:t>
      </w:r>
      <w:r w:rsidRPr="00103BB5">
        <w:rPr>
          <w:rFonts w:ascii="Times New Roman" w:hAnsi="Times New Roman" w:cs="Times New Roman"/>
          <w:sz w:val="18"/>
          <w:szCs w:val="18"/>
        </w:rPr>
        <w:br/>
        <w:t xml:space="preserve">распоряжений Правительства РФ от 27.03.2019 № 543-р, </w:t>
      </w:r>
      <w:r w:rsidRPr="00103BB5">
        <w:rPr>
          <w:rFonts w:ascii="Times New Roman" w:hAnsi="Times New Roman" w:cs="Times New Roman"/>
          <w:sz w:val="18"/>
          <w:szCs w:val="18"/>
        </w:rPr>
        <w:br/>
        <w:t>от 20.09.2019 № 2140-</w:t>
      </w:r>
      <w:proofErr w:type="gramStart"/>
      <w:r w:rsidRPr="00103BB5">
        <w:rPr>
          <w:rFonts w:ascii="Times New Roman" w:hAnsi="Times New Roman" w:cs="Times New Roman"/>
          <w:sz w:val="18"/>
          <w:szCs w:val="18"/>
        </w:rPr>
        <w:t>р,  от</w:t>
      </w:r>
      <w:proofErr w:type="gramEnd"/>
      <w:r w:rsidRPr="00103BB5">
        <w:rPr>
          <w:rFonts w:ascii="Times New Roman" w:hAnsi="Times New Roman" w:cs="Times New Roman"/>
          <w:sz w:val="18"/>
          <w:szCs w:val="18"/>
        </w:rPr>
        <w:t xml:space="preserve"> 20.11.2019 № 2745-р, </w:t>
      </w:r>
      <w:r w:rsidRPr="00103BB5">
        <w:rPr>
          <w:rFonts w:ascii="Times New Roman" w:hAnsi="Times New Roman" w:cs="Times New Roman"/>
          <w:sz w:val="18"/>
          <w:szCs w:val="18"/>
        </w:rPr>
        <w:br/>
        <w:t>от 22.04.2022 № 986-р)</w:t>
      </w:r>
    </w:p>
    <w:p w:rsidR="00103BB5" w:rsidRPr="00103BB5" w:rsidRDefault="00103BB5" w:rsidP="00103BB5">
      <w:pPr>
        <w:spacing w:before="240" w:after="140"/>
        <w:jc w:val="right"/>
        <w:rPr>
          <w:rFonts w:ascii="Times New Roman" w:hAnsi="Times New Roman" w:cs="Times New Roman"/>
          <w:sz w:val="24"/>
          <w:szCs w:val="24"/>
        </w:rPr>
      </w:pPr>
      <w:r w:rsidRPr="00103BB5">
        <w:rPr>
          <w:rFonts w:ascii="Times New Roman" w:hAnsi="Times New Roman" w:cs="Times New Roman"/>
          <w:sz w:val="24"/>
          <w:szCs w:val="24"/>
        </w:rPr>
        <w:t xml:space="preserve"> (форма)</w:t>
      </w:r>
    </w:p>
    <w:p w:rsidR="00103BB5" w:rsidRPr="00103BB5" w:rsidRDefault="00103BB5" w:rsidP="00103BB5">
      <w:pPr>
        <w:spacing w:after="320"/>
        <w:jc w:val="center"/>
        <w:rPr>
          <w:rFonts w:ascii="Times New Roman" w:hAnsi="Times New Roman" w:cs="Times New Roman"/>
          <w:b/>
          <w:bCs/>
          <w:sz w:val="26"/>
          <w:szCs w:val="26"/>
        </w:rPr>
      </w:pPr>
      <w:r w:rsidRPr="00103BB5">
        <w:rPr>
          <w:rFonts w:ascii="Times New Roman" w:hAnsi="Times New Roman" w:cs="Times New Roman"/>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03BB5" w:rsidRPr="00103BB5" w:rsidTr="00103BB5">
        <w:trPr>
          <w:cantSplit/>
          <w:trHeight w:val="1000"/>
        </w:trPr>
        <w:tc>
          <w:tcPr>
            <w:tcW w:w="8533" w:type="dxa"/>
            <w:gridSpan w:val="5"/>
            <w:tcBorders>
              <w:top w:val="nil"/>
              <w:left w:val="nil"/>
              <w:bottom w:val="nil"/>
              <w:right w:val="nil"/>
            </w:tcBorders>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АНКЕТА ЗАПОЛНЯЕТСЯ С ИСПОЛЬЗОВАНИЕМ ПК</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Место</w:t>
            </w:r>
            <w:r w:rsidRPr="00103BB5">
              <w:rPr>
                <w:rFonts w:ascii="Times New Roman" w:hAnsi="Times New Roman" w:cs="Times New Roman"/>
                <w:b/>
                <w:sz w:val="24"/>
                <w:szCs w:val="24"/>
                <w:u w:val="single"/>
              </w:rPr>
              <w:br/>
              <w:t>для</w:t>
            </w:r>
            <w:r w:rsidRPr="00103BB5">
              <w:rPr>
                <w:rFonts w:ascii="Times New Roman" w:hAnsi="Times New Roman" w:cs="Times New Roman"/>
                <w:b/>
                <w:sz w:val="24"/>
                <w:szCs w:val="24"/>
                <w:u w:val="single"/>
              </w:rPr>
              <w:br/>
              <w:t>фотографии</w:t>
            </w:r>
          </w:p>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Height w:val="421"/>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w:t>
            </w: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14"/>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559"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Ирина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20"/>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Олеговна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bl>
    <w:p w:rsidR="00103BB5" w:rsidRPr="00103BB5" w:rsidRDefault="00103BB5" w:rsidP="00103BB5">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 xml:space="preserve">2. Если изменяли фамилию, имя или </w:t>
            </w:r>
            <w:proofErr w:type="gramStart"/>
            <w:r w:rsidRPr="00103BB5">
              <w:rPr>
                <w:rFonts w:ascii="Times New Roman" w:hAnsi="Times New Roman" w:cs="Times New Roman"/>
                <w:sz w:val="24"/>
                <w:szCs w:val="24"/>
              </w:rPr>
              <w:t>отчество,</w:t>
            </w:r>
            <w:r w:rsidRPr="00103BB5">
              <w:rPr>
                <w:rFonts w:ascii="Times New Roman" w:hAnsi="Times New Roman" w:cs="Times New Roman"/>
                <w:sz w:val="24"/>
                <w:szCs w:val="24"/>
              </w:rPr>
              <w:br/>
              <w:t>то</w:t>
            </w:r>
            <w:proofErr w:type="gramEnd"/>
            <w:r w:rsidRPr="00103BB5">
              <w:rPr>
                <w:rFonts w:ascii="Times New Roman" w:hAnsi="Times New Roman" w:cs="Times New Roman"/>
                <w:sz w:val="24"/>
                <w:szCs w:val="24"/>
              </w:rPr>
              <w:t xml:space="preserve"> укажите их, а также когда, где и по какой причине изменяли</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Фамилию, имя и отчество не изменяла;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Фамилия Петрова изменена на Цветкову 20.08.1980 отделом </w:t>
            </w:r>
            <w:proofErr w:type="spellStart"/>
            <w:r w:rsidRPr="00103BB5">
              <w:rPr>
                <w:rFonts w:ascii="Times New Roman" w:hAnsi="Times New Roman" w:cs="Times New Roman"/>
                <w:i/>
                <w:iCs/>
              </w:rPr>
              <w:t>ЗАГСа</w:t>
            </w:r>
            <w:proofErr w:type="spellEnd"/>
            <w:r w:rsidRPr="00103BB5">
              <w:rPr>
                <w:rFonts w:ascii="Times New Roman" w:hAnsi="Times New Roman" w:cs="Times New Roman"/>
                <w:i/>
                <w:iCs/>
              </w:rPr>
              <w:t xml:space="preserve"> г. Воронежа в связи с регистрацией брака.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Фамилия Цветкову изменена на Петрову 05.10. 1982 отделом </w:t>
            </w:r>
            <w:proofErr w:type="spellStart"/>
            <w:r w:rsidRPr="00103BB5">
              <w:rPr>
                <w:rFonts w:ascii="Times New Roman" w:hAnsi="Times New Roman" w:cs="Times New Roman"/>
                <w:i/>
                <w:iCs/>
              </w:rPr>
              <w:t>ЗАГСа</w:t>
            </w:r>
            <w:proofErr w:type="spellEnd"/>
            <w:r w:rsidRPr="00103BB5">
              <w:rPr>
                <w:rFonts w:ascii="Times New Roman" w:hAnsi="Times New Roman" w:cs="Times New Roman"/>
                <w:i/>
                <w:iCs/>
              </w:rPr>
              <w:t xml:space="preserve"> г. Воронежа в связи с расторжением брака.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i/>
                <w:iCs/>
              </w:rPr>
              <w:t>Имя и отчество не изменяла).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 xml:space="preserve">31 декабря 1960 года, </w:t>
            </w:r>
          </w:p>
          <w:p w:rsidR="00103BB5" w:rsidRPr="00103BB5" w:rsidRDefault="00103BB5" w:rsidP="00103BB5">
            <w:pPr>
              <w:rPr>
                <w:rFonts w:ascii="Times New Roman" w:hAnsi="Times New Roman" w:cs="Times New Roman"/>
                <w:sz w:val="24"/>
                <w:szCs w:val="24"/>
              </w:rPr>
            </w:pPr>
            <w:proofErr w:type="gramStart"/>
            <w:r w:rsidRPr="00103BB5">
              <w:rPr>
                <w:rFonts w:ascii="Times New Roman" w:hAnsi="Times New Roman" w:cs="Times New Roman"/>
                <w:i/>
                <w:iCs/>
              </w:rPr>
              <w:t>село  Малиновка</w:t>
            </w:r>
            <w:proofErr w:type="gramEnd"/>
            <w:r w:rsidRPr="00103BB5">
              <w:rPr>
                <w:rFonts w:ascii="Times New Roman" w:hAnsi="Times New Roman" w:cs="Times New Roman"/>
                <w:i/>
                <w:iCs/>
              </w:rPr>
              <w:t xml:space="preserve"> </w:t>
            </w:r>
            <w:proofErr w:type="spellStart"/>
            <w:r w:rsidRPr="00103BB5">
              <w:rPr>
                <w:rFonts w:ascii="Times New Roman" w:hAnsi="Times New Roman" w:cs="Times New Roman"/>
                <w:i/>
                <w:iCs/>
              </w:rPr>
              <w:t>Красковского</w:t>
            </w:r>
            <w:proofErr w:type="spellEnd"/>
            <w:r w:rsidRPr="00103BB5">
              <w:rPr>
                <w:rFonts w:ascii="Times New Roman" w:hAnsi="Times New Roman" w:cs="Times New Roman"/>
                <w:i/>
                <w:iCs/>
              </w:rPr>
              <w:t xml:space="preserve"> района Ивановской области   </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103BB5">
              <w:rPr>
                <w:rFonts w:ascii="Times New Roman" w:hAnsi="Times New Roman" w:cs="Times New Roman"/>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Гражданин Российской Федерации.</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Гражданства (подданства) иностранного государства либо вида на жительство не имею.</w:t>
            </w:r>
          </w:p>
          <w:p w:rsidR="00103BB5" w:rsidRPr="00103BB5" w:rsidRDefault="00103BB5" w:rsidP="00103BB5">
            <w:pPr>
              <w:jc w:val="both"/>
              <w:rPr>
                <w:rFonts w:ascii="Times New Roman" w:hAnsi="Times New Roman" w:cs="Times New Roman"/>
                <w:i/>
                <w:iCs/>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b/>
                <w:i/>
                <w:iCs/>
              </w:rPr>
              <w:t>или:</w:t>
            </w:r>
            <w:r w:rsidRPr="00103BB5">
              <w:rPr>
                <w:rFonts w:ascii="Times New Roman" w:hAnsi="Times New Roman" w:cs="Times New Roman"/>
                <w:i/>
                <w:iCs/>
              </w:rPr>
              <w:t xml:space="preserve"> В 1997 году гражданство Республики Беларусь сменила на гражданство Российской Федерации в связи с переездом на постоянное место жительства в </w:t>
            </w:r>
            <w:proofErr w:type="gramStart"/>
            <w:r w:rsidRPr="00103BB5">
              <w:rPr>
                <w:rFonts w:ascii="Times New Roman" w:hAnsi="Times New Roman" w:cs="Times New Roman"/>
                <w:i/>
                <w:iCs/>
              </w:rPr>
              <w:t xml:space="preserve">Россию.  </w:t>
            </w:r>
            <w:proofErr w:type="gramEnd"/>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5. Образование (когда и какие учебные заведения окончили, номера дипломов)</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Направление подготовки или специальность по диплому</w:t>
            </w:r>
            <w:r w:rsidRPr="00103BB5">
              <w:rPr>
                <w:rFonts w:ascii="Times New Roman" w:hAnsi="Times New Roman" w:cs="Times New Roman"/>
                <w:sz w:val="24"/>
                <w:szCs w:val="24"/>
              </w:rPr>
              <w:br/>
              <w:t>Квалификация по диплому</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lastRenderedPageBreak/>
              <w:t>Высшее:</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lastRenderedPageBreak/>
              <w:t>22.06.1981</w:t>
            </w:r>
            <w:r w:rsidRPr="00103BB5">
              <w:rPr>
                <w:rFonts w:ascii="Times New Roman" w:hAnsi="Times New Roman" w:cs="Times New Roman"/>
                <w:i/>
                <w:iCs/>
              </w:rPr>
              <w:t xml:space="preserve"> г. – Челябинский юридический институт, </w:t>
            </w:r>
            <w:proofErr w:type="spellStart"/>
            <w:proofErr w:type="gramStart"/>
            <w:r w:rsidRPr="00103BB5">
              <w:rPr>
                <w:rFonts w:ascii="Times New Roman" w:hAnsi="Times New Roman" w:cs="Times New Roman"/>
                <w:i/>
                <w:iCs/>
              </w:rPr>
              <w:t>специалитет</w:t>
            </w:r>
            <w:proofErr w:type="spellEnd"/>
            <w:r w:rsidRPr="00103BB5">
              <w:rPr>
                <w:rFonts w:ascii="Times New Roman" w:hAnsi="Times New Roman" w:cs="Times New Roman"/>
                <w:i/>
                <w:iCs/>
              </w:rPr>
              <w:t>,  АВ</w:t>
            </w:r>
            <w:proofErr w:type="gramEnd"/>
            <w:r w:rsidRPr="00103BB5">
              <w:rPr>
                <w:rFonts w:ascii="Times New Roman" w:hAnsi="Times New Roman" w:cs="Times New Roman"/>
                <w:i/>
                <w:iCs/>
              </w:rPr>
              <w:t xml:space="preserve"> № 109486;</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юриспруденция, юрист</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sidRPr="00103BB5">
              <w:rPr>
                <w:rFonts w:ascii="Times New Roman" w:hAnsi="Times New Roman" w:cs="Times New Roman"/>
                <w:sz w:val="24"/>
                <w:szCs w:val="24"/>
              </w:rPr>
              <w:t>окончания)</w:t>
            </w:r>
            <w:r w:rsidRPr="00103BB5">
              <w:rPr>
                <w:rFonts w:ascii="Times New Roman" w:hAnsi="Times New Roman" w:cs="Times New Roman"/>
                <w:sz w:val="24"/>
                <w:szCs w:val="24"/>
              </w:rPr>
              <w:br/>
              <w:t>Ученая</w:t>
            </w:r>
            <w:proofErr w:type="gramEnd"/>
            <w:r w:rsidRPr="00103BB5">
              <w:rPr>
                <w:rFonts w:ascii="Times New Roman" w:hAnsi="Times New Roman" w:cs="Times New Roman"/>
                <w:sz w:val="24"/>
                <w:szCs w:val="24"/>
              </w:rPr>
              <w:t xml:space="preserve"> степень, ученое звание (когда присвоены, номера дипломов, аттестатов)</w:t>
            </w:r>
          </w:p>
        </w:tc>
        <w:tc>
          <w:tcPr>
            <w:tcW w:w="5117" w:type="dxa"/>
            <w:tcBorders>
              <w:right w:val="nil"/>
            </w:tcBorders>
          </w:tcPr>
          <w:p w:rsidR="00103BB5" w:rsidRPr="00103BB5" w:rsidRDefault="00103BB5" w:rsidP="00103BB5">
            <w:pPr>
              <w:spacing w:line="360" w:lineRule="auto"/>
              <w:jc w:val="both"/>
              <w:rPr>
                <w:rFonts w:ascii="Times New Roman" w:hAnsi="Times New Roman" w:cs="Times New Roman"/>
                <w:i/>
                <w:iCs/>
              </w:rPr>
            </w:pPr>
            <w:r w:rsidRPr="00103BB5">
              <w:rPr>
                <w:rFonts w:ascii="Times New Roman" w:hAnsi="Times New Roman" w:cs="Times New Roman"/>
                <w:i/>
                <w:iCs/>
              </w:rPr>
              <w:t>Послевузовского образования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Аспирантура – 25.06.2004 г. Челябинский государственный университет)</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Ученой степени, ученого звания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Кандидат юридических наук, доцент – 13.02.2012 ДКН 123568)</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103BB5" w:rsidRPr="00103BB5" w:rsidRDefault="00103BB5" w:rsidP="00103BB5">
            <w:pPr>
              <w:pStyle w:val="31"/>
              <w:jc w:val="both"/>
              <w:rPr>
                <w:b w:val="0"/>
                <w:i/>
                <w:iCs/>
                <w:sz w:val="22"/>
              </w:rPr>
            </w:pPr>
            <w:r w:rsidRPr="00103BB5">
              <w:rPr>
                <w:b w:val="0"/>
                <w:i/>
                <w:iCs/>
                <w:sz w:val="22"/>
              </w:rPr>
              <w:t>Владею английским языком: читаю и могу объясняться (</w:t>
            </w:r>
            <w:r w:rsidRPr="00103BB5">
              <w:rPr>
                <w:i/>
                <w:iCs/>
                <w:sz w:val="22"/>
              </w:rPr>
              <w:t>или</w:t>
            </w:r>
            <w:r w:rsidRPr="00103BB5">
              <w:rPr>
                <w:b w:val="0"/>
                <w:i/>
                <w:iCs/>
                <w:sz w:val="22"/>
              </w:rPr>
              <w:t xml:space="preserve"> владею свободно; </w:t>
            </w:r>
            <w:r w:rsidRPr="00103BB5">
              <w:rPr>
                <w:i/>
                <w:iCs/>
                <w:sz w:val="22"/>
              </w:rPr>
              <w:t>или</w:t>
            </w:r>
            <w:r w:rsidRPr="00103BB5">
              <w:rPr>
                <w:b w:val="0"/>
                <w:i/>
                <w:iCs/>
                <w:sz w:val="22"/>
              </w:rPr>
              <w:t xml:space="preserve"> читаю и перевожу со словарем). </w:t>
            </w:r>
          </w:p>
          <w:p w:rsidR="00103BB5" w:rsidRPr="00103BB5" w:rsidRDefault="00103BB5" w:rsidP="00103BB5">
            <w:pPr>
              <w:pStyle w:val="31"/>
              <w:jc w:val="both"/>
              <w:rPr>
                <w:b w:val="0"/>
                <w:i/>
                <w:iCs/>
                <w:sz w:val="22"/>
              </w:rPr>
            </w:pPr>
            <w:r w:rsidRPr="00103BB5">
              <w:rPr>
                <w:b w:val="0"/>
                <w:i/>
                <w:iCs/>
                <w:sz w:val="22"/>
              </w:rPr>
              <w:t>Языками народов Российской Федерации не владею;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(Свободно владею казахским языком)</w:t>
            </w:r>
          </w:p>
          <w:p w:rsidR="00103BB5" w:rsidRPr="00103BB5" w:rsidRDefault="00103BB5" w:rsidP="00103BB5">
            <w:pPr>
              <w:jc w:val="both"/>
              <w:rPr>
                <w:rFonts w:ascii="Times New Roman" w:hAnsi="Times New Roman" w:cs="Times New Roman"/>
                <w:i/>
                <w:iCs/>
              </w:rPr>
            </w:pPr>
          </w:p>
        </w:tc>
      </w:tr>
      <w:tr w:rsidR="00103BB5" w:rsidRPr="00103BB5" w:rsidTr="00103BB5">
        <w:tc>
          <w:tcPr>
            <w:tcW w:w="5117" w:type="dxa"/>
            <w:tcBorders>
              <w:left w:val="nil"/>
              <w:bottom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 xml:space="preserve">Советник государственной гражданской службы Российской Федерации 1 класса (приказ Федеральной налоговой службы от </w:t>
            </w:r>
            <w:proofErr w:type="gramStart"/>
            <w:r w:rsidRPr="00103BB5">
              <w:rPr>
                <w:rFonts w:ascii="Times New Roman" w:hAnsi="Times New Roman" w:cs="Times New Roman"/>
                <w:i/>
                <w:iCs/>
              </w:rPr>
              <w:t>01.09.2005  №</w:t>
            </w:r>
            <w:proofErr w:type="gramEnd"/>
            <w:r w:rsidRPr="00103BB5">
              <w:rPr>
                <w:rFonts w:ascii="Times New Roman" w:hAnsi="Times New Roman" w:cs="Times New Roman"/>
                <w:i/>
                <w:iCs/>
              </w:rPr>
              <w:t xml:space="preserve"> САЭ-3-15/89;</w:t>
            </w:r>
          </w:p>
          <w:p w:rsidR="00103BB5" w:rsidRPr="00103BB5" w:rsidRDefault="00103BB5" w:rsidP="00103BB5">
            <w:pPr>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Классного чина федеральной гражданской службы (дипломатического ранга, воинского или </w:t>
            </w:r>
            <w:proofErr w:type="gramStart"/>
            <w:r w:rsidRPr="00103BB5">
              <w:rPr>
                <w:rFonts w:ascii="Times New Roman" w:hAnsi="Times New Roman" w:cs="Times New Roman"/>
                <w:i/>
                <w:iCs/>
              </w:rPr>
              <w:t>специального  звания</w:t>
            </w:r>
            <w:proofErr w:type="gramEnd"/>
            <w:r w:rsidRPr="00103BB5">
              <w:rPr>
                <w:rFonts w:ascii="Times New Roman" w:hAnsi="Times New Roman" w:cs="Times New Roman"/>
                <w:i/>
                <w:iCs/>
              </w:rPr>
              <w:t>,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не имею</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103BB5" w:rsidRPr="00103BB5" w:rsidRDefault="00103BB5" w:rsidP="00103BB5">
            <w:pPr>
              <w:pageBreakBefore/>
              <w:rPr>
                <w:rFonts w:ascii="Times New Roman" w:hAnsi="Times New Roman" w:cs="Times New Roman"/>
                <w:sz w:val="24"/>
                <w:szCs w:val="24"/>
              </w:rPr>
            </w:pPr>
            <w:r w:rsidRPr="00103BB5">
              <w:rPr>
                <w:rFonts w:ascii="Times New Roman" w:hAnsi="Times New Roman" w:cs="Times New Roman"/>
                <w:bCs/>
                <w:i/>
                <w:iCs/>
              </w:rPr>
              <w:t>Судима не была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Допуска к государственной тайне не имею;</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Имела допуск к государственной тайне, оформленный в период работы в научно-исследовательском институте приборостроения формы № __с 01.09. 1982 года)</w:t>
            </w:r>
          </w:p>
        </w:tc>
      </w:tr>
    </w:tbl>
    <w:p w:rsidR="00103BB5" w:rsidRPr="00103BB5" w:rsidRDefault="00103BB5" w:rsidP="00103BB5">
      <w:pPr>
        <w:spacing w:before="120" w:after="120"/>
        <w:jc w:val="both"/>
        <w:rPr>
          <w:rFonts w:ascii="Times New Roman" w:hAnsi="Times New Roman" w:cs="Times New Roman"/>
          <w:sz w:val="24"/>
          <w:szCs w:val="24"/>
        </w:rPr>
      </w:pPr>
    </w:p>
    <w:p w:rsidR="00103BB5" w:rsidRPr="00103BB5" w:rsidRDefault="00103BB5" w:rsidP="00103BB5">
      <w:pPr>
        <w:spacing w:before="120" w:after="120"/>
        <w:jc w:val="both"/>
        <w:rPr>
          <w:rFonts w:ascii="Times New Roman" w:hAnsi="Times New Roman" w:cs="Times New Roman"/>
          <w:sz w:val="24"/>
          <w:szCs w:val="24"/>
        </w:rPr>
      </w:pPr>
      <w:r w:rsidRPr="00103BB5">
        <w:rPr>
          <w:rFonts w:ascii="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03BB5" w:rsidRPr="00103BB5" w:rsidRDefault="00103BB5" w:rsidP="00103BB5">
      <w:pPr>
        <w:spacing w:after="120"/>
        <w:rPr>
          <w:rFonts w:ascii="Times New Roman" w:hAnsi="Times New Roman" w:cs="Times New Roman"/>
        </w:rPr>
      </w:pPr>
      <w:r w:rsidRPr="00103BB5">
        <w:rPr>
          <w:rFonts w:ascii="Times New Roman"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103BB5" w:rsidRPr="00103BB5" w:rsidTr="00103BB5">
        <w:trPr>
          <w:cantSplit/>
        </w:trPr>
        <w:tc>
          <w:tcPr>
            <w:tcW w:w="2580" w:type="dxa"/>
            <w:gridSpan w:val="2"/>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lastRenderedPageBreak/>
              <w:t>Месяц и год</w:t>
            </w:r>
          </w:p>
        </w:tc>
        <w:tc>
          <w:tcPr>
            <w:tcW w:w="4252" w:type="dxa"/>
            <w:vMerge w:val="restart"/>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Должность с указанием</w:t>
            </w:r>
            <w:r w:rsidRPr="00103BB5">
              <w:rPr>
                <w:rFonts w:ascii="Times New Roman" w:hAnsi="Times New Roman" w:cs="Times New Roman"/>
                <w:sz w:val="24"/>
                <w:szCs w:val="24"/>
              </w:rPr>
              <w:br/>
              <w:t>организации</w:t>
            </w:r>
          </w:p>
        </w:tc>
        <w:tc>
          <w:tcPr>
            <w:tcW w:w="3402" w:type="dxa"/>
            <w:vMerge w:val="restart"/>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Адрес</w:t>
            </w:r>
            <w:r w:rsidRPr="00103BB5">
              <w:rPr>
                <w:rFonts w:ascii="Times New Roman" w:hAnsi="Times New Roman" w:cs="Times New Roman"/>
                <w:sz w:val="24"/>
                <w:szCs w:val="24"/>
              </w:rPr>
              <w:br/>
            </w:r>
            <w:proofErr w:type="gramStart"/>
            <w:r w:rsidRPr="00103BB5">
              <w:rPr>
                <w:rFonts w:ascii="Times New Roman" w:hAnsi="Times New Roman" w:cs="Times New Roman"/>
                <w:sz w:val="24"/>
                <w:szCs w:val="24"/>
              </w:rPr>
              <w:t>организации</w:t>
            </w:r>
            <w:r w:rsidRPr="00103BB5">
              <w:rPr>
                <w:rFonts w:ascii="Times New Roman" w:hAnsi="Times New Roman" w:cs="Times New Roman"/>
                <w:sz w:val="24"/>
                <w:szCs w:val="24"/>
              </w:rPr>
              <w:br/>
              <w:t>(</w:t>
            </w:r>
            <w:proofErr w:type="gramEnd"/>
            <w:r w:rsidRPr="00103BB5">
              <w:rPr>
                <w:rFonts w:ascii="Times New Roman" w:hAnsi="Times New Roman" w:cs="Times New Roman"/>
                <w:sz w:val="24"/>
                <w:szCs w:val="24"/>
              </w:rPr>
              <w:t xml:space="preserve">в </w:t>
            </w:r>
            <w:proofErr w:type="spellStart"/>
            <w:r w:rsidRPr="00103BB5">
              <w:rPr>
                <w:rFonts w:ascii="Times New Roman" w:hAnsi="Times New Roman" w:cs="Times New Roman"/>
                <w:sz w:val="24"/>
                <w:szCs w:val="24"/>
              </w:rPr>
              <w:t>т.ч</w:t>
            </w:r>
            <w:proofErr w:type="spellEnd"/>
            <w:r w:rsidRPr="00103BB5">
              <w:rPr>
                <w:rFonts w:ascii="Times New Roman" w:hAnsi="Times New Roman" w:cs="Times New Roman"/>
                <w:sz w:val="24"/>
                <w:szCs w:val="24"/>
              </w:rPr>
              <w:t>. за границей)</w:t>
            </w:r>
          </w:p>
        </w:tc>
      </w:tr>
      <w:tr w:rsidR="00103BB5" w:rsidRPr="00103BB5" w:rsidTr="00103BB5">
        <w:trPr>
          <w:cantSplit/>
        </w:trPr>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поступ</w:t>
            </w:r>
            <w:r w:rsidRPr="00103BB5">
              <w:rPr>
                <w:rFonts w:ascii="Times New Roman" w:hAnsi="Times New Roman" w:cs="Times New Roman"/>
                <w:sz w:val="24"/>
                <w:szCs w:val="24"/>
              </w:rPr>
              <w:softHyphen/>
              <w:t>ления</w:t>
            </w:r>
          </w:p>
        </w:tc>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ухода</w:t>
            </w:r>
          </w:p>
        </w:tc>
        <w:tc>
          <w:tcPr>
            <w:tcW w:w="4252" w:type="dxa"/>
            <w:vMerge/>
          </w:tcPr>
          <w:p w:rsidR="00103BB5" w:rsidRPr="00103BB5" w:rsidRDefault="00103BB5" w:rsidP="00103BB5">
            <w:pPr>
              <w:jc w:val="center"/>
              <w:rPr>
                <w:rFonts w:ascii="Times New Roman" w:hAnsi="Times New Roman" w:cs="Times New Roman"/>
                <w:sz w:val="24"/>
                <w:szCs w:val="24"/>
              </w:rPr>
            </w:pPr>
          </w:p>
        </w:tc>
        <w:tc>
          <w:tcPr>
            <w:tcW w:w="3402" w:type="dxa"/>
            <w:vMerge/>
          </w:tcPr>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09.1976</w:t>
            </w:r>
          </w:p>
        </w:tc>
        <w:tc>
          <w:tcPr>
            <w:tcW w:w="1290" w:type="dxa"/>
          </w:tcPr>
          <w:p w:rsidR="00103BB5" w:rsidRPr="00103BB5" w:rsidRDefault="00103BB5" w:rsidP="00103BB5">
            <w:pPr>
              <w:pStyle w:val="21"/>
              <w:rPr>
                <w:i/>
                <w:iCs/>
                <w:sz w:val="22"/>
              </w:rPr>
            </w:pPr>
            <w:r w:rsidRPr="00103BB5">
              <w:rPr>
                <w:i/>
                <w:iCs/>
                <w:sz w:val="22"/>
              </w:rPr>
              <w:t>06. 1981</w:t>
            </w:r>
          </w:p>
        </w:tc>
        <w:tc>
          <w:tcPr>
            <w:tcW w:w="4252" w:type="dxa"/>
          </w:tcPr>
          <w:p w:rsidR="00103BB5" w:rsidRPr="00103BB5" w:rsidRDefault="00103BB5" w:rsidP="00103BB5">
            <w:pPr>
              <w:pStyle w:val="21"/>
              <w:rPr>
                <w:i/>
                <w:iCs/>
                <w:sz w:val="22"/>
              </w:rPr>
            </w:pPr>
            <w:r w:rsidRPr="00103BB5">
              <w:rPr>
                <w:i/>
                <w:iCs/>
                <w:sz w:val="22"/>
              </w:rPr>
              <w:t>Студентка Челябинского юридического института</w:t>
            </w:r>
          </w:p>
        </w:tc>
        <w:tc>
          <w:tcPr>
            <w:tcW w:w="3402" w:type="dxa"/>
          </w:tcPr>
          <w:p w:rsidR="00103BB5" w:rsidRPr="00103BB5" w:rsidRDefault="00103BB5" w:rsidP="00103BB5">
            <w:pPr>
              <w:pStyle w:val="21"/>
              <w:jc w:val="left"/>
              <w:rPr>
                <w:i/>
                <w:iCs/>
                <w:sz w:val="22"/>
              </w:rPr>
            </w:pPr>
            <w:r w:rsidRPr="00103BB5">
              <w:rPr>
                <w:i/>
                <w:iCs/>
                <w:sz w:val="22"/>
              </w:rPr>
              <w:t xml:space="preserve">110520, </w:t>
            </w:r>
            <w:proofErr w:type="spellStart"/>
            <w:r w:rsidRPr="00103BB5">
              <w:rPr>
                <w:i/>
                <w:iCs/>
                <w:sz w:val="22"/>
              </w:rPr>
              <w:t>г.Челябинск</w:t>
            </w:r>
            <w:proofErr w:type="spellEnd"/>
            <w:r w:rsidRPr="00103BB5">
              <w:rPr>
                <w:i/>
                <w:iCs/>
                <w:sz w:val="22"/>
              </w:rPr>
              <w:t xml:space="preserve">, </w:t>
            </w:r>
            <w:proofErr w:type="spellStart"/>
            <w:r w:rsidRPr="00103BB5">
              <w:rPr>
                <w:i/>
                <w:iCs/>
                <w:sz w:val="22"/>
              </w:rPr>
              <w:t>ул.Полевая</w:t>
            </w:r>
            <w:proofErr w:type="spellEnd"/>
            <w:r w:rsidRPr="00103BB5">
              <w:rPr>
                <w:i/>
                <w:iCs/>
                <w:sz w:val="22"/>
              </w:rPr>
              <w:t>, д.67</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.09.1981</w:t>
            </w:r>
          </w:p>
        </w:tc>
        <w:tc>
          <w:tcPr>
            <w:tcW w:w="1290" w:type="dxa"/>
          </w:tcPr>
          <w:p w:rsidR="00103BB5" w:rsidRPr="00103BB5" w:rsidRDefault="00103BB5" w:rsidP="00103BB5">
            <w:pPr>
              <w:pStyle w:val="21"/>
              <w:rPr>
                <w:i/>
                <w:iCs/>
                <w:sz w:val="22"/>
              </w:rPr>
            </w:pPr>
            <w:r w:rsidRPr="00103BB5">
              <w:rPr>
                <w:i/>
                <w:iCs/>
                <w:sz w:val="22"/>
              </w:rPr>
              <w:t>07.1992</w:t>
            </w:r>
          </w:p>
        </w:tc>
        <w:tc>
          <w:tcPr>
            <w:tcW w:w="4252" w:type="dxa"/>
          </w:tcPr>
          <w:p w:rsidR="00103BB5" w:rsidRPr="00103BB5" w:rsidRDefault="00103BB5" w:rsidP="00103BB5">
            <w:pPr>
              <w:pStyle w:val="21"/>
              <w:rPr>
                <w:i/>
                <w:iCs/>
                <w:sz w:val="22"/>
              </w:rPr>
            </w:pPr>
            <w:r w:rsidRPr="00103BB5">
              <w:rPr>
                <w:i/>
                <w:iCs/>
                <w:sz w:val="22"/>
              </w:rPr>
              <w:t>Научно-исследовательский институт</w:t>
            </w:r>
          </w:p>
          <w:p w:rsidR="00103BB5" w:rsidRPr="00103BB5" w:rsidRDefault="00103BB5" w:rsidP="00103BB5">
            <w:pPr>
              <w:pStyle w:val="21"/>
              <w:rPr>
                <w:i/>
                <w:iCs/>
                <w:sz w:val="22"/>
              </w:rPr>
            </w:pPr>
            <w:r w:rsidRPr="00103BB5">
              <w:rPr>
                <w:i/>
                <w:iCs/>
                <w:sz w:val="22"/>
              </w:rPr>
              <w:t>Приборостроения,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110530, Челябинская область, </w:t>
            </w:r>
            <w:r w:rsidRPr="00103BB5">
              <w:rPr>
                <w:i/>
                <w:iCs/>
                <w:sz w:val="22"/>
              </w:rPr>
              <w:br/>
              <w:t xml:space="preserve">г. </w:t>
            </w:r>
            <w:proofErr w:type="spellStart"/>
            <w:r w:rsidRPr="00103BB5">
              <w:rPr>
                <w:i/>
                <w:iCs/>
                <w:sz w:val="22"/>
              </w:rPr>
              <w:t>Энск</w:t>
            </w:r>
            <w:proofErr w:type="spellEnd"/>
            <w:r w:rsidRPr="00103BB5">
              <w:rPr>
                <w:i/>
                <w:iCs/>
                <w:sz w:val="22"/>
              </w:rPr>
              <w:t>, ул. Ленина, 1</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07.1992</w:t>
            </w:r>
          </w:p>
        </w:tc>
        <w:tc>
          <w:tcPr>
            <w:tcW w:w="1290" w:type="dxa"/>
          </w:tcPr>
          <w:p w:rsidR="00103BB5" w:rsidRPr="00103BB5" w:rsidRDefault="00103BB5" w:rsidP="00103BB5">
            <w:pPr>
              <w:pStyle w:val="21"/>
              <w:rPr>
                <w:i/>
                <w:iCs/>
                <w:sz w:val="22"/>
              </w:rPr>
            </w:pPr>
            <w:r w:rsidRPr="00103BB5">
              <w:rPr>
                <w:i/>
                <w:iCs/>
                <w:sz w:val="22"/>
              </w:rPr>
              <w:t>05.1997</w:t>
            </w:r>
          </w:p>
        </w:tc>
        <w:tc>
          <w:tcPr>
            <w:tcW w:w="4252" w:type="dxa"/>
          </w:tcPr>
          <w:p w:rsidR="00103BB5" w:rsidRPr="00103BB5" w:rsidRDefault="00103BB5" w:rsidP="00103BB5">
            <w:pPr>
              <w:pStyle w:val="21"/>
              <w:rPr>
                <w:i/>
                <w:iCs/>
                <w:sz w:val="22"/>
              </w:rPr>
            </w:pPr>
            <w:r w:rsidRPr="00103BB5">
              <w:rPr>
                <w:i/>
                <w:iCs/>
                <w:sz w:val="22"/>
              </w:rPr>
              <w:t>ООО «Правовик»,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113252, Республика Беларусь, г. Минск, </w:t>
            </w:r>
            <w:proofErr w:type="spellStart"/>
            <w:r w:rsidRPr="00103BB5">
              <w:rPr>
                <w:i/>
                <w:iCs/>
                <w:sz w:val="22"/>
              </w:rPr>
              <w:t>ул.Якуба</w:t>
            </w:r>
            <w:proofErr w:type="spellEnd"/>
            <w:r w:rsidRPr="00103BB5">
              <w:rPr>
                <w:i/>
                <w:iCs/>
                <w:sz w:val="22"/>
              </w:rPr>
              <w:t xml:space="preserve"> Коласа, д.10</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05.1997</w:t>
            </w:r>
          </w:p>
        </w:tc>
        <w:tc>
          <w:tcPr>
            <w:tcW w:w="1290" w:type="dxa"/>
          </w:tcPr>
          <w:p w:rsidR="00103BB5" w:rsidRPr="00103BB5" w:rsidRDefault="00103BB5" w:rsidP="00103BB5">
            <w:pPr>
              <w:pStyle w:val="21"/>
              <w:rPr>
                <w:i/>
                <w:iCs/>
                <w:sz w:val="22"/>
              </w:rPr>
            </w:pPr>
            <w:r w:rsidRPr="00103BB5">
              <w:rPr>
                <w:i/>
                <w:iCs/>
                <w:sz w:val="22"/>
              </w:rPr>
              <w:t>01.1998</w:t>
            </w:r>
          </w:p>
        </w:tc>
        <w:tc>
          <w:tcPr>
            <w:tcW w:w="4252" w:type="dxa"/>
          </w:tcPr>
          <w:p w:rsidR="00103BB5" w:rsidRPr="00103BB5" w:rsidRDefault="00103BB5" w:rsidP="00103BB5">
            <w:pPr>
              <w:pStyle w:val="21"/>
              <w:rPr>
                <w:i/>
                <w:iCs/>
                <w:sz w:val="22"/>
              </w:rPr>
            </w:pPr>
            <w:r w:rsidRPr="00103BB5">
              <w:rPr>
                <w:i/>
                <w:iCs/>
                <w:sz w:val="22"/>
              </w:rPr>
              <w:t xml:space="preserve">Временно не работала </w:t>
            </w:r>
          </w:p>
        </w:tc>
        <w:tc>
          <w:tcPr>
            <w:tcW w:w="3402" w:type="dxa"/>
          </w:tcPr>
          <w:p w:rsidR="00103BB5" w:rsidRPr="00103BB5" w:rsidRDefault="00103BB5" w:rsidP="00103BB5">
            <w:pPr>
              <w:pStyle w:val="21"/>
              <w:jc w:val="left"/>
              <w:rPr>
                <w:i/>
                <w:iCs/>
                <w:sz w:val="22"/>
              </w:rPr>
            </w:pPr>
            <w:r w:rsidRPr="00103BB5">
              <w:rPr>
                <w:i/>
                <w:iCs/>
                <w:sz w:val="22"/>
              </w:rPr>
              <w:t xml:space="preserve">454000, </w:t>
            </w:r>
            <w:proofErr w:type="spellStart"/>
            <w:r w:rsidRPr="00103BB5">
              <w:rPr>
                <w:i/>
                <w:iCs/>
                <w:sz w:val="22"/>
              </w:rPr>
              <w:t>г.Челябинск</w:t>
            </w:r>
            <w:proofErr w:type="spellEnd"/>
            <w:r w:rsidRPr="00103BB5">
              <w:rPr>
                <w:i/>
                <w:iCs/>
                <w:sz w:val="22"/>
              </w:rPr>
              <w:t xml:space="preserve">, </w:t>
            </w:r>
            <w:proofErr w:type="spellStart"/>
            <w:r w:rsidRPr="00103BB5">
              <w:rPr>
                <w:i/>
                <w:iCs/>
                <w:sz w:val="22"/>
              </w:rPr>
              <w:t>ул.Мира</w:t>
            </w:r>
            <w:proofErr w:type="spellEnd"/>
            <w:r w:rsidRPr="00103BB5">
              <w:rPr>
                <w:i/>
                <w:iCs/>
                <w:sz w:val="22"/>
              </w:rPr>
              <w:t xml:space="preserve">, </w:t>
            </w:r>
            <w:r w:rsidRPr="00103BB5">
              <w:rPr>
                <w:i/>
                <w:iCs/>
                <w:sz w:val="22"/>
              </w:rPr>
              <w:br/>
              <w:t>д. 25, кв. 65 (адрес фактического проживания)</w:t>
            </w:r>
          </w:p>
        </w:tc>
      </w:tr>
      <w:tr w:rsidR="00103BB5" w:rsidRPr="00103BB5" w:rsidTr="00103BB5">
        <w:trPr>
          <w:cantSplit/>
        </w:trPr>
        <w:tc>
          <w:tcPr>
            <w:tcW w:w="1290" w:type="dxa"/>
          </w:tcPr>
          <w:p w:rsidR="00103BB5" w:rsidRPr="00103BB5" w:rsidRDefault="00103BB5" w:rsidP="00103BB5">
            <w:pPr>
              <w:pStyle w:val="21"/>
              <w:rPr>
                <w:i/>
                <w:iCs/>
                <w:sz w:val="20"/>
              </w:rPr>
            </w:pPr>
            <w:r w:rsidRPr="00103BB5">
              <w:rPr>
                <w:i/>
                <w:iCs/>
                <w:sz w:val="22"/>
              </w:rPr>
              <w:t>01.1998</w:t>
            </w:r>
          </w:p>
        </w:tc>
        <w:tc>
          <w:tcPr>
            <w:tcW w:w="1290" w:type="dxa"/>
          </w:tcPr>
          <w:p w:rsidR="00103BB5" w:rsidRPr="00103BB5" w:rsidRDefault="00103BB5" w:rsidP="00103BB5">
            <w:pPr>
              <w:pStyle w:val="21"/>
              <w:rPr>
                <w:i/>
                <w:iCs/>
                <w:sz w:val="20"/>
              </w:rPr>
            </w:pPr>
            <w:r w:rsidRPr="00103BB5">
              <w:rPr>
                <w:i/>
                <w:iCs/>
                <w:sz w:val="22"/>
              </w:rPr>
              <w:t>11.2004</w:t>
            </w:r>
          </w:p>
        </w:tc>
        <w:tc>
          <w:tcPr>
            <w:tcW w:w="4252" w:type="dxa"/>
          </w:tcPr>
          <w:p w:rsidR="00103BB5" w:rsidRPr="00103BB5" w:rsidRDefault="00103BB5" w:rsidP="00103BB5">
            <w:pPr>
              <w:pStyle w:val="21"/>
              <w:rPr>
                <w:i/>
                <w:iCs/>
                <w:sz w:val="20"/>
              </w:rPr>
            </w:pPr>
            <w:r w:rsidRPr="00103BB5">
              <w:rPr>
                <w:i/>
                <w:iCs/>
                <w:sz w:val="22"/>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402" w:type="dxa"/>
          </w:tcPr>
          <w:p w:rsidR="00103BB5" w:rsidRPr="00103BB5" w:rsidRDefault="00103BB5" w:rsidP="00103BB5">
            <w:pPr>
              <w:pStyle w:val="21"/>
              <w:jc w:val="left"/>
              <w:rPr>
                <w:i/>
                <w:iCs/>
                <w:sz w:val="20"/>
              </w:rPr>
            </w:pPr>
            <w:r w:rsidRPr="00103BB5">
              <w:rPr>
                <w:i/>
                <w:iCs/>
                <w:sz w:val="22"/>
              </w:rPr>
              <w:t xml:space="preserve">123123, Челябинская область, </w:t>
            </w:r>
            <w:r w:rsidRPr="00103BB5">
              <w:rPr>
                <w:i/>
                <w:iCs/>
                <w:sz w:val="22"/>
              </w:rPr>
              <w:br/>
              <w:t>г. Камышлов, ул. 1-го мая, д.25</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11.2004</w:t>
            </w:r>
          </w:p>
        </w:tc>
        <w:tc>
          <w:tcPr>
            <w:tcW w:w="1290" w:type="dxa"/>
          </w:tcPr>
          <w:p w:rsidR="00103BB5" w:rsidRPr="00103BB5" w:rsidRDefault="00103BB5" w:rsidP="00103BB5">
            <w:pPr>
              <w:pStyle w:val="21"/>
              <w:rPr>
                <w:i/>
                <w:iCs/>
                <w:sz w:val="22"/>
              </w:rPr>
            </w:pPr>
            <w:r w:rsidRPr="00103BB5">
              <w:rPr>
                <w:i/>
                <w:iCs/>
                <w:sz w:val="22"/>
              </w:rPr>
              <w:t>н./время</w:t>
            </w:r>
          </w:p>
        </w:tc>
        <w:tc>
          <w:tcPr>
            <w:tcW w:w="4252" w:type="dxa"/>
          </w:tcPr>
          <w:p w:rsidR="00103BB5" w:rsidRPr="00103BB5" w:rsidRDefault="00103BB5" w:rsidP="00103BB5">
            <w:pPr>
              <w:pStyle w:val="21"/>
              <w:rPr>
                <w:i/>
                <w:iCs/>
                <w:sz w:val="20"/>
              </w:rPr>
            </w:pPr>
            <w:r w:rsidRPr="00103BB5">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103BB5" w:rsidRPr="00103BB5" w:rsidRDefault="00103BB5" w:rsidP="00103BB5">
            <w:pPr>
              <w:pStyle w:val="21"/>
              <w:jc w:val="left"/>
              <w:rPr>
                <w:i/>
                <w:iCs/>
                <w:sz w:val="20"/>
              </w:rPr>
            </w:pPr>
            <w:r w:rsidRPr="00103BB5">
              <w:rPr>
                <w:i/>
                <w:iCs/>
                <w:sz w:val="22"/>
              </w:rPr>
              <w:t xml:space="preserve">110520, </w:t>
            </w:r>
            <w:proofErr w:type="spellStart"/>
            <w:r w:rsidRPr="00103BB5">
              <w:rPr>
                <w:i/>
                <w:iCs/>
                <w:sz w:val="22"/>
              </w:rPr>
              <w:t>г.Челябинск</w:t>
            </w:r>
            <w:proofErr w:type="spellEnd"/>
            <w:r w:rsidRPr="00103BB5">
              <w:rPr>
                <w:i/>
                <w:iCs/>
                <w:sz w:val="22"/>
              </w:rPr>
              <w:t>, ул. Лесная, д.32</w:t>
            </w:r>
          </w:p>
          <w:p w:rsidR="00103BB5" w:rsidRPr="00103BB5" w:rsidRDefault="00103BB5" w:rsidP="00103BB5">
            <w:pPr>
              <w:pStyle w:val="21"/>
              <w:jc w:val="left"/>
              <w:rPr>
                <w:i/>
                <w:iCs/>
                <w:sz w:val="22"/>
              </w:rPr>
            </w:pPr>
          </w:p>
        </w:tc>
      </w:tr>
    </w:tbl>
    <w:p w:rsidR="00103BB5" w:rsidRPr="00103BB5" w:rsidRDefault="00103BB5" w:rsidP="00103BB5">
      <w:pPr>
        <w:spacing w:before="120"/>
        <w:rPr>
          <w:rFonts w:ascii="Times New Roman" w:hAnsi="Times New Roman" w:cs="Times New Roman"/>
          <w:sz w:val="24"/>
          <w:szCs w:val="24"/>
        </w:rPr>
      </w:pPr>
      <w:r w:rsidRPr="00103BB5">
        <w:rPr>
          <w:rFonts w:ascii="Times New Roman" w:hAnsi="Times New Roman" w:cs="Times New Roman"/>
          <w:sz w:val="24"/>
          <w:szCs w:val="24"/>
        </w:rPr>
        <w:t>12. Государственные награды, иные награды и знаки отличия</w:t>
      </w:r>
    </w:p>
    <w:p w:rsidR="00103BB5" w:rsidRPr="00103BB5" w:rsidRDefault="00103BB5" w:rsidP="00103BB5">
      <w:pPr>
        <w:pStyle w:val="21"/>
        <w:rPr>
          <w:i/>
          <w:iCs/>
          <w:sz w:val="22"/>
        </w:rPr>
      </w:pPr>
      <w:r w:rsidRPr="00103BB5">
        <w:rPr>
          <w:i/>
          <w:iCs/>
          <w:sz w:val="22"/>
          <w:u w:val="single"/>
        </w:rPr>
        <w:t xml:space="preserve">Государственных наград, иных наград и знаков отличия не имею; (или: В 2003 году награждена ведомственным </w:t>
      </w:r>
      <w:proofErr w:type="gramStart"/>
      <w:r w:rsidRPr="00103BB5">
        <w:rPr>
          <w:i/>
          <w:iCs/>
          <w:sz w:val="22"/>
          <w:u w:val="single"/>
        </w:rPr>
        <w:t>знаком  отличия</w:t>
      </w:r>
      <w:proofErr w:type="gramEnd"/>
      <w:r w:rsidRPr="00103BB5">
        <w:rPr>
          <w:i/>
          <w:iCs/>
          <w:sz w:val="22"/>
          <w:u w:val="single"/>
        </w:rPr>
        <w:t xml:space="preserve"> «Отличник Министерства Российской Федерации по </w:t>
      </w:r>
      <w:r w:rsidRPr="00103BB5">
        <w:rPr>
          <w:i/>
          <w:iCs/>
          <w:sz w:val="22"/>
        </w:rPr>
        <w:t>налогам и сборам»).</w:t>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jc w:val="both"/>
        <w:rPr>
          <w:rFonts w:ascii="Times New Roman" w:hAnsi="Times New Roman" w:cs="Times New Roman"/>
          <w:sz w:val="24"/>
          <w:szCs w:val="24"/>
        </w:rPr>
      </w:pP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03BB5" w:rsidRPr="00103BB5" w:rsidRDefault="00103BB5" w:rsidP="00103BB5">
      <w:pPr>
        <w:spacing w:after="120"/>
        <w:ind w:firstLine="567"/>
        <w:jc w:val="both"/>
        <w:rPr>
          <w:rFonts w:ascii="Times New Roman" w:hAnsi="Times New Roman" w:cs="Times New Roman"/>
          <w:sz w:val="24"/>
          <w:szCs w:val="24"/>
        </w:rPr>
      </w:pPr>
      <w:r w:rsidRPr="00103BB5">
        <w:rPr>
          <w:rFonts w:ascii="Times New Roman" w:hAnsi="Times New Roman" w:cs="Times New Roman"/>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2"/>
        <w:gridCol w:w="2127"/>
        <w:gridCol w:w="2693"/>
        <w:gridCol w:w="2047"/>
        <w:gridCol w:w="2047"/>
      </w:tblGrid>
      <w:tr w:rsidR="00103BB5" w:rsidRPr="00103BB5" w:rsidTr="00103BB5">
        <w:trPr>
          <w:cantSplit/>
        </w:trPr>
        <w:tc>
          <w:tcPr>
            <w:tcW w:w="1162"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Степень родства</w:t>
            </w:r>
          </w:p>
        </w:tc>
        <w:tc>
          <w:tcPr>
            <w:tcW w:w="212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 xml:space="preserve">Фамилия, </w:t>
            </w:r>
            <w:proofErr w:type="gramStart"/>
            <w:r w:rsidRPr="00103BB5">
              <w:rPr>
                <w:rFonts w:ascii="Times New Roman" w:hAnsi="Times New Roman" w:cs="Times New Roman"/>
                <w:sz w:val="24"/>
                <w:szCs w:val="24"/>
              </w:rPr>
              <w:t>имя,</w:t>
            </w:r>
            <w:r w:rsidRPr="00103BB5">
              <w:rPr>
                <w:rFonts w:ascii="Times New Roman" w:hAnsi="Times New Roman" w:cs="Times New Roman"/>
                <w:sz w:val="24"/>
                <w:szCs w:val="24"/>
              </w:rPr>
              <w:br/>
              <w:t>отчество</w:t>
            </w:r>
            <w:proofErr w:type="gramEnd"/>
          </w:p>
        </w:tc>
        <w:tc>
          <w:tcPr>
            <w:tcW w:w="2693"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Год, число, месяц и место рождения</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Место работы (наименование и адрес организации), должность</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Домашний адрес (адрес регистрации, фактического проживания)</w:t>
            </w:r>
          </w:p>
        </w:tc>
      </w:tr>
      <w:tr w:rsidR="00103BB5" w:rsidRPr="00103BB5" w:rsidTr="00103BB5">
        <w:trPr>
          <w:cantSplit/>
          <w:trHeight w:val="1048"/>
        </w:trPr>
        <w:tc>
          <w:tcPr>
            <w:tcW w:w="1162" w:type="dxa"/>
          </w:tcPr>
          <w:p w:rsidR="00103BB5" w:rsidRPr="00103BB5" w:rsidRDefault="00103BB5" w:rsidP="00103BB5">
            <w:pPr>
              <w:pStyle w:val="21"/>
              <w:rPr>
                <w:i/>
                <w:iCs/>
                <w:sz w:val="20"/>
              </w:rPr>
            </w:pPr>
            <w:r w:rsidRPr="00103BB5">
              <w:rPr>
                <w:i/>
                <w:iCs/>
                <w:sz w:val="20"/>
              </w:rPr>
              <w:t>Отец</w:t>
            </w:r>
          </w:p>
        </w:tc>
        <w:tc>
          <w:tcPr>
            <w:tcW w:w="2127" w:type="dxa"/>
          </w:tcPr>
          <w:p w:rsidR="00103BB5" w:rsidRPr="00103BB5" w:rsidRDefault="00103BB5" w:rsidP="00103BB5">
            <w:pPr>
              <w:pStyle w:val="21"/>
              <w:jc w:val="left"/>
              <w:rPr>
                <w:i/>
                <w:iCs/>
                <w:sz w:val="20"/>
              </w:rPr>
            </w:pPr>
            <w:r w:rsidRPr="00103BB5">
              <w:rPr>
                <w:i/>
                <w:iCs/>
                <w:sz w:val="20"/>
              </w:rPr>
              <w:t>Петров Олег Николаевич</w:t>
            </w:r>
          </w:p>
        </w:tc>
        <w:tc>
          <w:tcPr>
            <w:tcW w:w="2693" w:type="dxa"/>
          </w:tcPr>
          <w:p w:rsidR="00103BB5" w:rsidRPr="00103BB5" w:rsidRDefault="00103BB5" w:rsidP="00103BB5">
            <w:pPr>
              <w:pStyle w:val="21"/>
              <w:rPr>
                <w:i/>
                <w:iCs/>
                <w:sz w:val="20"/>
              </w:rPr>
            </w:pPr>
            <w:r w:rsidRPr="00103BB5">
              <w:rPr>
                <w:i/>
                <w:iCs/>
                <w:sz w:val="20"/>
              </w:rPr>
              <w:t>10.10.1941</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4094" w:type="dxa"/>
            <w:gridSpan w:val="2"/>
          </w:tcPr>
          <w:p w:rsidR="00103BB5" w:rsidRPr="00103BB5" w:rsidRDefault="00103BB5" w:rsidP="00103BB5">
            <w:pPr>
              <w:pStyle w:val="21"/>
              <w:jc w:val="left"/>
              <w:rPr>
                <w:i/>
                <w:iCs/>
                <w:sz w:val="20"/>
              </w:rPr>
            </w:pPr>
            <w:r w:rsidRPr="00103BB5">
              <w:rPr>
                <w:i/>
                <w:iCs/>
                <w:sz w:val="20"/>
              </w:rPr>
              <w:t>Умер 01.04.1999 году,</w:t>
            </w:r>
          </w:p>
          <w:p w:rsidR="00103BB5" w:rsidRPr="00103BB5" w:rsidRDefault="00103BB5" w:rsidP="00103BB5">
            <w:pPr>
              <w:pStyle w:val="21"/>
              <w:jc w:val="left"/>
              <w:rPr>
                <w:i/>
                <w:iCs/>
                <w:sz w:val="20"/>
              </w:rPr>
            </w:pPr>
            <w:r w:rsidRPr="00103BB5">
              <w:rPr>
                <w:i/>
                <w:iCs/>
                <w:sz w:val="20"/>
              </w:rPr>
              <w:t xml:space="preserve">похоронен в с. Малиновка </w:t>
            </w:r>
            <w:proofErr w:type="gramStart"/>
            <w:r w:rsidRPr="00103BB5">
              <w:rPr>
                <w:i/>
                <w:iCs/>
                <w:sz w:val="20"/>
              </w:rPr>
              <w:t>Ключевского  района</w:t>
            </w:r>
            <w:proofErr w:type="gramEnd"/>
            <w:r w:rsidRPr="00103BB5">
              <w:rPr>
                <w:i/>
                <w:iCs/>
                <w:sz w:val="20"/>
              </w:rPr>
              <w:t xml:space="preserve"> Воронежской области</w:t>
            </w:r>
          </w:p>
        </w:tc>
      </w:tr>
      <w:tr w:rsidR="00103BB5" w:rsidRPr="00103BB5" w:rsidTr="00103BB5">
        <w:trPr>
          <w:cantSplit/>
          <w:trHeight w:val="1109"/>
        </w:trPr>
        <w:tc>
          <w:tcPr>
            <w:tcW w:w="1162" w:type="dxa"/>
          </w:tcPr>
          <w:p w:rsidR="00103BB5" w:rsidRPr="00103BB5" w:rsidRDefault="00103BB5" w:rsidP="00103BB5">
            <w:pPr>
              <w:pStyle w:val="21"/>
              <w:rPr>
                <w:i/>
                <w:iCs/>
                <w:sz w:val="20"/>
              </w:rPr>
            </w:pPr>
            <w:r w:rsidRPr="00103BB5">
              <w:rPr>
                <w:i/>
                <w:iCs/>
                <w:sz w:val="20"/>
              </w:rPr>
              <w:t>Мать</w:t>
            </w:r>
          </w:p>
        </w:tc>
        <w:tc>
          <w:tcPr>
            <w:tcW w:w="2127" w:type="dxa"/>
          </w:tcPr>
          <w:p w:rsidR="00103BB5" w:rsidRPr="00103BB5" w:rsidRDefault="00103BB5" w:rsidP="00103BB5">
            <w:pPr>
              <w:pStyle w:val="21"/>
              <w:jc w:val="left"/>
              <w:rPr>
                <w:i/>
                <w:iCs/>
                <w:sz w:val="20"/>
              </w:rPr>
            </w:pPr>
            <w:r w:rsidRPr="00103BB5">
              <w:rPr>
                <w:i/>
                <w:iCs/>
                <w:sz w:val="20"/>
              </w:rPr>
              <w:t>Петрова (Яковлева) Нина Ивановна</w:t>
            </w:r>
          </w:p>
        </w:tc>
        <w:tc>
          <w:tcPr>
            <w:tcW w:w="2693" w:type="dxa"/>
          </w:tcPr>
          <w:p w:rsidR="00103BB5" w:rsidRPr="00103BB5" w:rsidRDefault="00103BB5" w:rsidP="00103BB5">
            <w:pPr>
              <w:pStyle w:val="21"/>
              <w:rPr>
                <w:i/>
                <w:iCs/>
                <w:sz w:val="20"/>
              </w:rPr>
            </w:pPr>
            <w:r w:rsidRPr="00103BB5">
              <w:rPr>
                <w:i/>
                <w:iCs/>
                <w:sz w:val="20"/>
              </w:rPr>
              <w:t>01.01.1940</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Пенсионерка</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424"/>
        </w:trPr>
        <w:tc>
          <w:tcPr>
            <w:tcW w:w="1162" w:type="dxa"/>
          </w:tcPr>
          <w:p w:rsidR="00103BB5" w:rsidRPr="00103BB5" w:rsidRDefault="00103BB5" w:rsidP="00103BB5">
            <w:pPr>
              <w:pStyle w:val="21"/>
              <w:rPr>
                <w:i/>
                <w:iCs/>
                <w:sz w:val="20"/>
              </w:rPr>
            </w:pPr>
            <w:r w:rsidRPr="00103BB5">
              <w:rPr>
                <w:i/>
                <w:iCs/>
                <w:sz w:val="20"/>
              </w:rPr>
              <w:lastRenderedPageBreak/>
              <w:t>Сестра</w:t>
            </w:r>
          </w:p>
        </w:tc>
        <w:tc>
          <w:tcPr>
            <w:tcW w:w="2127" w:type="dxa"/>
          </w:tcPr>
          <w:p w:rsidR="00103BB5" w:rsidRPr="00103BB5" w:rsidRDefault="00103BB5" w:rsidP="00103BB5">
            <w:pPr>
              <w:pStyle w:val="21"/>
              <w:jc w:val="left"/>
              <w:rPr>
                <w:i/>
                <w:iCs/>
                <w:sz w:val="20"/>
              </w:rPr>
            </w:pPr>
            <w:r w:rsidRPr="00103BB5">
              <w:rPr>
                <w:i/>
                <w:iCs/>
                <w:sz w:val="20"/>
              </w:rPr>
              <w:t>Симонова (Петрова) Анна Петровна</w:t>
            </w:r>
          </w:p>
        </w:tc>
        <w:tc>
          <w:tcPr>
            <w:tcW w:w="2693" w:type="dxa"/>
          </w:tcPr>
          <w:p w:rsidR="00103BB5" w:rsidRPr="00103BB5" w:rsidRDefault="00103BB5" w:rsidP="00103BB5">
            <w:pPr>
              <w:pStyle w:val="21"/>
              <w:rPr>
                <w:i/>
                <w:iCs/>
                <w:sz w:val="20"/>
              </w:rPr>
            </w:pPr>
            <w:r w:rsidRPr="00103BB5">
              <w:rPr>
                <w:i/>
                <w:iCs/>
                <w:sz w:val="20"/>
              </w:rPr>
              <w:t>20.06.1968</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Учитель начальных</w:t>
            </w:r>
          </w:p>
          <w:p w:rsidR="00103BB5" w:rsidRPr="00103BB5" w:rsidRDefault="00103BB5" w:rsidP="00103BB5">
            <w:pPr>
              <w:pStyle w:val="21"/>
              <w:rPr>
                <w:i/>
                <w:iCs/>
                <w:sz w:val="20"/>
              </w:rPr>
            </w:pPr>
            <w:r w:rsidRPr="00103BB5">
              <w:rPr>
                <w:i/>
                <w:iCs/>
                <w:sz w:val="20"/>
              </w:rPr>
              <w:t>классов средней</w:t>
            </w:r>
          </w:p>
          <w:p w:rsidR="00103BB5" w:rsidRPr="00103BB5" w:rsidRDefault="00103BB5" w:rsidP="00103BB5">
            <w:pPr>
              <w:pStyle w:val="21"/>
              <w:rPr>
                <w:i/>
                <w:iCs/>
                <w:sz w:val="20"/>
              </w:rPr>
            </w:pPr>
            <w:r w:rsidRPr="00103BB5">
              <w:rPr>
                <w:i/>
                <w:iCs/>
                <w:sz w:val="20"/>
              </w:rPr>
              <w:t xml:space="preserve">школы № 1, </w:t>
            </w:r>
          </w:p>
          <w:p w:rsidR="00103BB5" w:rsidRPr="00103BB5" w:rsidRDefault="00103BB5" w:rsidP="00103BB5">
            <w:pPr>
              <w:pStyle w:val="21"/>
              <w:rPr>
                <w:i/>
                <w:iCs/>
                <w:sz w:val="20"/>
              </w:rPr>
            </w:pPr>
            <w:r w:rsidRPr="00103BB5">
              <w:rPr>
                <w:i/>
                <w:iCs/>
                <w:sz w:val="20"/>
              </w:rPr>
              <w:t xml:space="preserve">113625, </w:t>
            </w:r>
            <w:proofErr w:type="spellStart"/>
            <w:r w:rsidRPr="00103BB5">
              <w:rPr>
                <w:i/>
                <w:iCs/>
                <w:sz w:val="20"/>
              </w:rPr>
              <w:t>г.Воронеж</w:t>
            </w:r>
            <w:proofErr w:type="spellEnd"/>
            <w:r w:rsidRPr="00103BB5">
              <w:rPr>
                <w:i/>
                <w:iCs/>
                <w:sz w:val="20"/>
              </w:rPr>
              <w:t xml:space="preserve">, </w:t>
            </w:r>
          </w:p>
          <w:p w:rsidR="00103BB5" w:rsidRPr="00103BB5" w:rsidRDefault="00103BB5" w:rsidP="00103BB5">
            <w:pPr>
              <w:pStyle w:val="21"/>
              <w:rPr>
                <w:i/>
                <w:iCs/>
                <w:sz w:val="20"/>
              </w:rPr>
            </w:pPr>
            <w:proofErr w:type="spellStart"/>
            <w:r w:rsidRPr="00103BB5">
              <w:rPr>
                <w:i/>
                <w:iCs/>
                <w:sz w:val="20"/>
              </w:rPr>
              <w:t>ул.Власова</w:t>
            </w:r>
            <w:proofErr w:type="spellEnd"/>
            <w:r w:rsidRPr="00103BB5">
              <w:rPr>
                <w:i/>
                <w:iCs/>
                <w:sz w:val="20"/>
              </w:rPr>
              <w:t>, д.5</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162"/>
        </w:trPr>
        <w:tc>
          <w:tcPr>
            <w:tcW w:w="1162" w:type="dxa"/>
          </w:tcPr>
          <w:p w:rsidR="00103BB5" w:rsidRPr="00103BB5" w:rsidRDefault="00103BB5" w:rsidP="00103BB5">
            <w:pPr>
              <w:pStyle w:val="21"/>
              <w:rPr>
                <w:i/>
                <w:iCs/>
                <w:sz w:val="20"/>
              </w:rPr>
            </w:pPr>
            <w:r w:rsidRPr="00103BB5">
              <w:rPr>
                <w:i/>
                <w:iCs/>
                <w:sz w:val="20"/>
              </w:rPr>
              <w:t>Дочь</w:t>
            </w:r>
          </w:p>
        </w:tc>
        <w:tc>
          <w:tcPr>
            <w:tcW w:w="2127" w:type="dxa"/>
          </w:tcPr>
          <w:p w:rsidR="00103BB5" w:rsidRPr="00103BB5" w:rsidRDefault="00103BB5" w:rsidP="00103BB5">
            <w:pPr>
              <w:pStyle w:val="21"/>
              <w:jc w:val="left"/>
              <w:rPr>
                <w:i/>
                <w:iCs/>
                <w:sz w:val="20"/>
              </w:rPr>
            </w:pPr>
            <w:r w:rsidRPr="00103BB5">
              <w:rPr>
                <w:i/>
                <w:iCs/>
                <w:sz w:val="20"/>
              </w:rPr>
              <w:t>Беккер (Соколова) Елена Ивановна</w:t>
            </w:r>
          </w:p>
        </w:tc>
        <w:tc>
          <w:tcPr>
            <w:tcW w:w="2693" w:type="dxa"/>
          </w:tcPr>
          <w:p w:rsidR="00103BB5" w:rsidRPr="00103BB5" w:rsidRDefault="00103BB5" w:rsidP="00103BB5">
            <w:pPr>
              <w:pStyle w:val="21"/>
              <w:jc w:val="left"/>
              <w:rPr>
                <w:i/>
                <w:iCs/>
                <w:sz w:val="20"/>
              </w:rPr>
            </w:pPr>
            <w:r w:rsidRPr="00103BB5">
              <w:rPr>
                <w:i/>
                <w:iCs/>
                <w:sz w:val="20"/>
              </w:rPr>
              <w:t>08.03.1981</w:t>
            </w:r>
          </w:p>
          <w:p w:rsidR="00103BB5" w:rsidRPr="00103BB5" w:rsidRDefault="00103BB5" w:rsidP="00103BB5">
            <w:pPr>
              <w:pStyle w:val="21"/>
              <w:jc w:val="left"/>
              <w:rPr>
                <w:i/>
                <w:iCs/>
                <w:sz w:val="20"/>
              </w:rPr>
            </w:pPr>
            <w:r w:rsidRPr="00103BB5">
              <w:rPr>
                <w:i/>
                <w:iCs/>
                <w:sz w:val="20"/>
              </w:rPr>
              <w:t>г. Алма-Ата</w:t>
            </w:r>
          </w:p>
          <w:p w:rsidR="00103BB5" w:rsidRPr="00103BB5" w:rsidRDefault="00103BB5" w:rsidP="00103BB5">
            <w:pPr>
              <w:pStyle w:val="21"/>
              <w:jc w:val="left"/>
              <w:rPr>
                <w:i/>
                <w:iCs/>
                <w:sz w:val="20"/>
              </w:rPr>
            </w:pPr>
            <w:r w:rsidRPr="00103BB5">
              <w:rPr>
                <w:i/>
                <w:iCs/>
                <w:sz w:val="20"/>
              </w:rPr>
              <w:t>Казахской ССР</w:t>
            </w:r>
          </w:p>
        </w:tc>
        <w:tc>
          <w:tcPr>
            <w:tcW w:w="2047" w:type="dxa"/>
          </w:tcPr>
          <w:p w:rsidR="00103BB5" w:rsidRPr="00103BB5" w:rsidRDefault="00103BB5" w:rsidP="00103BB5">
            <w:pPr>
              <w:pStyle w:val="21"/>
              <w:rPr>
                <w:i/>
                <w:iCs/>
                <w:sz w:val="20"/>
              </w:rPr>
            </w:pPr>
            <w:r w:rsidRPr="00103BB5">
              <w:rPr>
                <w:i/>
                <w:iCs/>
                <w:sz w:val="20"/>
              </w:rPr>
              <w:t>Воспитатель</w:t>
            </w:r>
          </w:p>
          <w:p w:rsidR="00103BB5" w:rsidRPr="00103BB5" w:rsidRDefault="00103BB5" w:rsidP="00103BB5">
            <w:pPr>
              <w:pStyle w:val="21"/>
              <w:rPr>
                <w:i/>
                <w:iCs/>
                <w:sz w:val="20"/>
              </w:rPr>
            </w:pPr>
            <w:r w:rsidRPr="00103BB5">
              <w:rPr>
                <w:i/>
                <w:iCs/>
                <w:sz w:val="20"/>
              </w:rPr>
              <w:t>детского сада № 43</w:t>
            </w:r>
          </w:p>
          <w:p w:rsidR="00103BB5" w:rsidRPr="00103BB5" w:rsidRDefault="00103BB5" w:rsidP="00103BB5">
            <w:pPr>
              <w:pStyle w:val="21"/>
              <w:rPr>
                <w:i/>
                <w:iCs/>
                <w:sz w:val="20"/>
              </w:rPr>
            </w:pPr>
            <w:r w:rsidRPr="00103BB5">
              <w:rPr>
                <w:i/>
                <w:iCs/>
                <w:sz w:val="20"/>
              </w:rPr>
              <w:t xml:space="preserve">110520, </w:t>
            </w:r>
            <w:proofErr w:type="spellStart"/>
            <w:r w:rsidRPr="00103BB5">
              <w:rPr>
                <w:i/>
                <w:iCs/>
                <w:sz w:val="20"/>
              </w:rPr>
              <w:t>г.Челябинск</w:t>
            </w:r>
            <w:proofErr w:type="spellEnd"/>
            <w:r w:rsidRPr="00103BB5">
              <w:rPr>
                <w:i/>
                <w:iCs/>
                <w:sz w:val="20"/>
              </w:rPr>
              <w:t xml:space="preserve">, </w:t>
            </w:r>
          </w:p>
          <w:p w:rsidR="00103BB5" w:rsidRPr="00103BB5" w:rsidRDefault="00103BB5" w:rsidP="00103BB5">
            <w:pPr>
              <w:pStyle w:val="21"/>
              <w:rPr>
                <w:i/>
                <w:iCs/>
                <w:sz w:val="20"/>
              </w:rPr>
            </w:pPr>
            <w:proofErr w:type="spellStart"/>
            <w:r w:rsidRPr="00103BB5">
              <w:rPr>
                <w:i/>
                <w:iCs/>
                <w:sz w:val="20"/>
              </w:rPr>
              <w:t>ул.Барышева</w:t>
            </w:r>
            <w:proofErr w:type="spellEnd"/>
            <w:r w:rsidRPr="00103BB5">
              <w:rPr>
                <w:i/>
                <w:iCs/>
                <w:sz w:val="20"/>
              </w:rPr>
              <w:t>, д.37</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1375"/>
        </w:trPr>
        <w:tc>
          <w:tcPr>
            <w:tcW w:w="1162" w:type="dxa"/>
          </w:tcPr>
          <w:p w:rsidR="00103BB5" w:rsidRPr="00103BB5" w:rsidRDefault="00103BB5" w:rsidP="00103BB5">
            <w:pPr>
              <w:pStyle w:val="21"/>
              <w:rPr>
                <w:i/>
                <w:iCs/>
                <w:sz w:val="20"/>
              </w:rPr>
            </w:pPr>
            <w:r w:rsidRPr="00103BB5">
              <w:rPr>
                <w:i/>
                <w:iCs/>
                <w:sz w:val="20"/>
              </w:rPr>
              <w:t>Сын</w:t>
            </w:r>
          </w:p>
        </w:tc>
        <w:tc>
          <w:tcPr>
            <w:tcW w:w="2127" w:type="dxa"/>
          </w:tcPr>
          <w:p w:rsidR="00103BB5" w:rsidRPr="00103BB5" w:rsidRDefault="00103BB5" w:rsidP="00103BB5">
            <w:pPr>
              <w:pStyle w:val="21"/>
              <w:jc w:val="left"/>
              <w:rPr>
                <w:i/>
                <w:iCs/>
                <w:sz w:val="20"/>
              </w:rPr>
            </w:pPr>
            <w:r w:rsidRPr="00103BB5">
              <w:rPr>
                <w:i/>
                <w:iCs/>
                <w:sz w:val="20"/>
              </w:rPr>
              <w:t>Цветков Николай Игоревич</w:t>
            </w:r>
          </w:p>
        </w:tc>
        <w:tc>
          <w:tcPr>
            <w:tcW w:w="2693" w:type="dxa"/>
          </w:tcPr>
          <w:p w:rsidR="00103BB5" w:rsidRPr="00103BB5" w:rsidRDefault="00103BB5" w:rsidP="00103BB5">
            <w:pPr>
              <w:pStyle w:val="21"/>
              <w:jc w:val="left"/>
              <w:rPr>
                <w:i/>
                <w:iCs/>
                <w:sz w:val="20"/>
              </w:rPr>
            </w:pPr>
            <w:r w:rsidRPr="00103BB5">
              <w:rPr>
                <w:i/>
                <w:iCs/>
                <w:sz w:val="20"/>
              </w:rPr>
              <w:t>21.08.1986</w:t>
            </w:r>
          </w:p>
          <w:p w:rsidR="00103BB5" w:rsidRPr="00103BB5" w:rsidRDefault="00103BB5" w:rsidP="00103BB5">
            <w:pPr>
              <w:pStyle w:val="21"/>
              <w:jc w:val="left"/>
              <w:rPr>
                <w:i/>
                <w:iCs/>
                <w:sz w:val="20"/>
              </w:rPr>
            </w:pPr>
            <w:r w:rsidRPr="00103BB5">
              <w:rPr>
                <w:i/>
                <w:iCs/>
                <w:sz w:val="20"/>
              </w:rPr>
              <w:t xml:space="preserve">с. Елань, </w:t>
            </w:r>
            <w:proofErr w:type="spellStart"/>
            <w:r w:rsidRPr="00103BB5">
              <w:rPr>
                <w:i/>
                <w:iCs/>
                <w:sz w:val="20"/>
              </w:rPr>
              <w:t>Камышловского</w:t>
            </w:r>
            <w:proofErr w:type="spellEnd"/>
            <w:r w:rsidRPr="00103BB5">
              <w:rPr>
                <w:i/>
                <w:iCs/>
                <w:sz w:val="20"/>
              </w:rPr>
              <w:t xml:space="preserve"> района, Челябинской области</w:t>
            </w:r>
          </w:p>
        </w:tc>
        <w:tc>
          <w:tcPr>
            <w:tcW w:w="2047" w:type="dxa"/>
          </w:tcPr>
          <w:p w:rsidR="00103BB5" w:rsidRPr="00103BB5" w:rsidRDefault="00103BB5" w:rsidP="00103BB5">
            <w:pPr>
              <w:pStyle w:val="21"/>
              <w:rPr>
                <w:i/>
                <w:iCs/>
                <w:sz w:val="20"/>
              </w:rPr>
            </w:pPr>
            <w:r w:rsidRPr="00103BB5">
              <w:rPr>
                <w:i/>
                <w:iCs/>
                <w:sz w:val="20"/>
              </w:rPr>
              <w:t xml:space="preserve">Студент </w:t>
            </w:r>
          </w:p>
          <w:p w:rsidR="00103BB5" w:rsidRPr="00103BB5" w:rsidRDefault="00103BB5" w:rsidP="00103BB5">
            <w:pPr>
              <w:pStyle w:val="21"/>
              <w:rPr>
                <w:i/>
                <w:iCs/>
                <w:sz w:val="20"/>
              </w:rPr>
            </w:pPr>
            <w:r w:rsidRPr="00103BB5">
              <w:rPr>
                <w:i/>
                <w:iCs/>
                <w:sz w:val="20"/>
              </w:rPr>
              <w:t xml:space="preserve">государственного университета, 110520, </w:t>
            </w:r>
            <w:proofErr w:type="spellStart"/>
            <w:r w:rsidRPr="00103BB5">
              <w:rPr>
                <w:i/>
                <w:iCs/>
                <w:sz w:val="20"/>
              </w:rPr>
              <w:t>г.Челябинск</w:t>
            </w:r>
            <w:proofErr w:type="spellEnd"/>
            <w:r w:rsidRPr="00103BB5">
              <w:rPr>
                <w:i/>
                <w:iCs/>
                <w:sz w:val="20"/>
              </w:rPr>
              <w:t xml:space="preserve">, </w:t>
            </w:r>
            <w:proofErr w:type="spellStart"/>
            <w:r w:rsidRPr="00103BB5">
              <w:rPr>
                <w:i/>
                <w:iCs/>
                <w:sz w:val="20"/>
              </w:rPr>
              <w:t>ул.Чусовая</w:t>
            </w:r>
            <w:proofErr w:type="spellEnd"/>
            <w:r w:rsidRPr="00103BB5">
              <w:rPr>
                <w:i/>
                <w:iCs/>
                <w:sz w:val="20"/>
              </w:rPr>
              <w:t>, д.8</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Пехотная, д. 15, общежитие</w:t>
            </w:r>
          </w:p>
        </w:tc>
      </w:tr>
      <w:tr w:rsidR="00103BB5" w:rsidRPr="00103BB5" w:rsidTr="00103BB5">
        <w:trPr>
          <w:cantSplit/>
          <w:trHeight w:val="1132"/>
        </w:trPr>
        <w:tc>
          <w:tcPr>
            <w:tcW w:w="1162" w:type="dxa"/>
          </w:tcPr>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Цветков Игорь Сергеевич</w:t>
            </w:r>
          </w:p>
        </w:tc>
        <w:tc>
          <w:tcPr>
            <w:tcW w:w="2693" w:type="dxa"/>
          </w:tcPr>
          <w:p w:rsidR="00103BB5" w:rsidRPr="00103BB5" w:rsidRDefault="00103BB5" w:rsidP="00103BB5">
            <w:pPr>
              <w:pStyle w:val="21"/>
              <w:rPr>
                <w:i/>
                <w:iCs/>
                <w:sz w:val="20"/>
              </w:rPr>
            </w:pPr>
            <w:r w:rsidRPr="00103BB5">
              <w:rPr>
                <w:i/>
                <w:iCs/>
                <w:sz w:val="20"/>
              </w:rPr>
              <w:t>03.04.1960</w:t>
            </w:r>
          </w:p>
          <w:p w:rsidR="00103BB5" w:rsidRPr="00103BB5" w:rsidRDefault="00103BB5" w:rsidP="00103BB5">
            <w:pPr>
              <w:pStyle w:val="21"/>
              <w:rPr>
                <w:i/>
                <w:iCs/>
                <w:sz w:val="20"/>
              </w:rPr>
            </w:pPr>
            <w:r w:rsidRPr="00103BB5">
              <w:rPr>
                <w:i/>
                <w:iCs/>
                <w:sz w:val="20"/>
              </w:rPr>
              <w:t>г. Челябинск</w:t>
            </w:r>
          </w:p>
        </w:tc>
        <w:tc>
          <w:tcPr>
            <w:tcW w:w="2047" w:type="dxa"/>
          </w:tcPr>
          <w:p w:rsidR="00103BB5" w:rsidRPr="00103BB5" w:rsidRDefault="00103BB5" w:rsidP="00103BB5">
            <w:pPr>
              <w:pStyle w:val="21"/>
              <w:rPr>
                <w:i/>
                <w:iCs/>
                <w:sz w:val="20"/>
              </w:rPr>
            </w:pPr>
            <w:r w:rsidRPr="00103BB5">
              <w:rPr>
                <w:i/>
                <w:iCs/>
                <w:sz w:val="20"/>
              </w:rPr>
              <w:t>Директор ООО «</w:t>
            </w:r>
            <w:proofErr w:type="spellStart"/>
            <w:r w:rsidRPr="00103BB5">
              <w:rPr>
                <w:i/>
                <w:iCs/>
                <w:sz w:val="20"/>
              </w:rPr>
              <w:t>Штар</w:t>
            </w:r>
            <w:proofErr w:type="spellEnd"/>
            <w:r w:rsidRPr="00103BB5">
              <w:rPr>
                <w:i/>
                <w:iCs/>
                <w:sz w:val="20"/>
              </w:rPr>
              <w:t>»</w:t>
            </w:r>
          </w:p>
          <w:p w:rsidR="00103BB5" w:rsidRPr="00103BB5" w:rsidRDefault="00103BB5" w:rsidP="00103BB5">
            <w:pPr>
              <w:pStyle w:val="21"/>
              <w:rPr>
                <w:i/>
                <w:iCs/>
                <w:sz w:val="20"/>
              </w:rPr>
            </w:pPr>
            <w:r w:rsidRPr="00103BB5">
              <w:rPr>
                <w:i/>
                <w:iCs/>
                <w:sz w:val="20"/>
              </w:rPr>
              <w:t xml:space="preserve">110520, г. Челябинск, </w:t>
            </w:r>
            <w:proofErr w:type="spellStart"/>
            <w:r w:rsidRPr="00103BB5">
              <w:rPr>
                <w:i/>
                <w:iCs/>
                <w:sz w:val="20"/>
              </w:rPr>
              <w:t>ул.Светлая</w:t>
            </w:r>
            <w:proofErr w:type="spellEnd"/>
            <w:r w:rsidRPr="00103BB5">
              <w:rPr>
                <w:i/>
                <w:iCs/>
                <w:sz w:val="20"/>
              </w:rPr>
              <w:t>, д.69</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869"/>
        </w:trPr>
        <w:tc>
          <w:tcPr>
            <w:tcW w:w="1162" w:type="dxa"/>
          </w:tcPr>
          <w:p w:rsidR="00103BB5" w:rsidRPr="00103BB5" w:rsidRDefault="00103BB5" w:rsidP="00103BB5">
            <w:pPr>
              <w:pStyle w:val="21"/>
              <w:rPr>
                <w:i/>
                <w:iCs/>
                <w:sz w:val="20"/>
              </w:rPr>
            </w:pPr>
            <w:r w:rsidRPr="00103BB5">
              <w:rPr>
                <w:i/>
                <w:iCs/>
                <w:sz w:val="20"/>
              </w:rPr>
              <w:t xml:space="preserve">Бывший </w:t>
            </w:r>
          </w:p>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Соколов Иван Андреевич</w:t>
            </w:r>
          </w:p>
        </w:tc>
        <w:tc>
          <w:tcPr>
            <w:tcW w:w="2693" w:type="dxa"/>
          </w:tcPr>
          <w:p w:rsidR="00103BB5" w:rsidRPr="00103BB5" w:rsidRDefault="00103BB5" w:rsidP="00103BB5">
            <w:pPr>
              <w:pStyle w:val="21"/>
              <w:rPr>
                <w:i/>
                <w:iCs/>
                <w:sz w:val="20"/>
              </w:rPr>
            </w:pPr>
            <w:r w:rsidRPr="00103BB5">
              <w:rPr>
                <w:i/>
                <w:iCs/>
                <w:sz w:val="20"/>
              </w:rPr>
              <w:t>01.01.1955</w:t>
            </w:r>
          </w:p>
          <w:p w:rsidR="00103BB5" w:rsidRPr="00103BB5" w:rsidRDefault="00103BB5" w:rsidP="00103BB5">
            <w:pPr>
              <w:pStyle w:val="21"/>
              <w:rPr>
                <w:i/>
                <w:iCs/>
                <w:sz w:val="20"/>
              </w:rPr>
            </w:pPr>
            <w:r w:rsidRPr="00103BB5">
              <w:rPr>
                <w:i/>
                <w:iCs/>
                <w:sz w:val="20"/>
              </w:rPr>
              <w:t>г. Воронеж</w:t>
            </w:r>
          </w:p>
        </w:tc>
        <w:tc>
          <w:tcPr>
            <w:tcW w:w="4094" w:type="dxa"/>
            <w:gridSpan w:val="2"/>
          </w:tcPr>
          <w:p w:rsidR="00103BB5" w:rsidRPr="00103BB5" w:rsidRDefault="00103BB5" w:rsidP="00103BB5">
            <w:pPr>
              <w:pStyle w:val="21"/>
              <w:rPr>
                <w:i/>
                <w:iCs/>
                <w:sz w:val="20"/>
              </w:rPr>
            </w:pPr>
            <w:r w:rsidRPr="00103BB5">
              <w:rPr>
                <w:i/>
                <w:iCs/>
                <w:sz w:val="20"/>
              </w:rPr>
              <w:t>Брак расторгнут 13.05.1982.</w:t>
            </w:r>
          </w:p>
          <w:p w:rsidR="00103BB5" w:rsidRPr="00103BB5" w:rsidRDefault="00103BB5" w:rsidP="00103BB5">
            <w:pPr>
              <w:pStyle w:val="21"/>
              <w:rPr>
                <w:i/>
                <w:iCs/>
                <w:sz w:val="20"/>
              </w:rPr>
            </w:pPr>
            <w:r w:rsidRPr="00103BB5">
              <w:rPr>
                <w:i/>
                <w:iCs/>
                <w:sz w:val="20"/>
              </w:rPr>
              <w:t xml:space="preserve">Сведений о бывшем супруга не имею. </w:t>
            </w:r>
          </w:p>
          <w:p w:rsidR="00103BB5" w:rsidRPr="00103BB5" w:rsidRDefault="00103BB5" w:rsidP="00103BB5">
            <w:pPr>
              <w:pStyle w:val="21"/>
              <w:rPr>
                <w:i/>
                <w:iCs/>
                <w:sz w:val="20"/>
              </w:rPr>
            </w:pPr>
            <w:r w:rsidRPr="00103BB5">
              <w:rPr>
                <w:i/>
                <w:iCs/>
                <w:sz w:val="20"/>
              </w:rPr>
              <w:t>Связи с ним не поддерживаю</w:t>
            </w:r>
          </w:p>
        </w:tc>
      </w:tr>
    </w:tbl>
    <w:p w:rsidR="00103BB5" w:rsidRPr="00103BB5" w:rsidRDefault="00103BB5" w:rsidP="00103BB5">
      <w:pPr>
        <w:pStyle w:val="21"/>
        <w:rPr>
          <w:sz w:val="24"/>
          <w:szCs w:val="24"/>
        </w:rPr>
      </w:pPr>
    </w:p>
    <w:p w:rsidR="00103BB5" w:rsidRPr="00103BB5" w:rsidRDefault="00103BB5" w:rsidP="00103BB5">
      <w:pPr>
        <w:pStyle w:val="21"/>
      </w:pPr>
      <w:r w:rsidRPr="00103BB5">
        <w:rPr>
          <w:sz w:val="24"/>
          <w:szCs w:val="24"/>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Pr="00103BB5">
        <w:rPr>
          <w:i/>
          <w:iCs/>
          <w:sz w:val="22"/>
          <w:u w:val="single"/>
        </w:rPr>
        <w:t>Близких родственников, постоянно поживающих за границей не имею (</w:t>
      </w:r>
      <w:r w:rsidRPr="00103BB5">
        <w:rPr>
          <w:b/>
          <w:i/>
          <w:iCs/>
          <w:sz w:val="22"/>
          <w:u w:val="single"/>
        </w:rPr>
        <w:t>или:</w:t>
      </w:r>
      <w:r w:rsidR="00DA48BF">
        <w:rPr>
          <w:b/>
          <w:i/>
          <w:iCs/>
          <w:sz w:val="22"/>
          <w:u w:val="single"/>
        </w:rPr>
        <w:t xml:space="preserve"> </w:t>
      </w:r>
      <w:r w:rsidRPr="00103BB5">
        <w:rPr>
          <w:i/>
          <w:iCs/>
          <w:sz w:val="22"/>
          <w:u w:val="single"/>
        </w:rPr>
        <w:t>Дочь Беккер Е.И. оформляет документы для выезда на постоянное место жительства в Германию)</w:t>
      </w:r>
      <w:r w:rsidR="0094542F">
        <w:rPr>
          <w:i/>
          <w:iCs/>
          <w:sz w:val="22"/>
          <w:u w:val="single"/>
        </w:rPr>
        <w:t xml:space="preserve">       </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t xml:space="preserve"> </w:t>
      </w:r>
    </w:p>
    <w:p w:rsidR="00103BB5" w:rsidRPr="00103BB5" w:rsidRDefault="00103BB5" w:rsidP="00103BB5">
      <w:pPr>
        <w:pStyle w:val="21"/>
        <w:jc w:val="center"/>
        <w:rPr>
          <w:sz w:val="2"/>
          <w:szCs w:val="2"/>
        </w:rPr>
      </w:pPr>
      <w:r w:rsidRPr="00103BB5">
        <w:rPr>
          <w:sz w:val="20"/>
        </w:rPr>
        <w:t>(фамилия, имя, отчество, с какого времени они проживают за границей)</w:t>
      </w:r>
    </w:p>
    <w:p w:rsidR="00103BB5" w:rsidRPr="00103BB5" w:rsidRDefault="00103BB5" w:rsidP="00103BB5">
      <w:pPr>
        <w:jc w:val="both"/>
        <w:rPr>
          <w:rFonts w:ascii="Times New Roman" w:hAnsi="Times New Roman" w:cs="Times New Roman"/>
          <w:sz w:val="24"/>
          <w:szCs w:val="24"/>
          <w:u w:val="single"/>
        </w:rPr>
      </w:pPr>
      <w:r w:rsidRPr="00103BB5">
        <w:rPr>
          <w:rFonts w:ascii="Times New Roman" w:hAnsi="Times New Roman" w:cs="Times New Roman"/>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103BB5">
        <w:rPr>
          <w:rFonts w:ascii="Times New Roman" w:hAnsi="Times New Roman" w:cs="Times New Roman"/>
          <w:sz w:val="24"/>
          <w:szCs w:val="24"/>
          <w:u w:val="single"/>
        </w:rPr>
        <w:tab/>
      </w:r>
      <w:r w:rsidRPr="00103BB5">
        <w:rPr>
          <w:rFonts w:ascii="Times New Roman" w:hAnsi="Times New Roman" w:cs="Times New Roman"/>
          <w:i/>
          <w:iCs/>
          <w:u w:val="single"/>
        </w:rPr>
        <w:t>супруг Цветков Игорь Сергеевич – гражданин Российской Федерации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не замужем / не женат)</w:t>
      </w:r>
      <w:r w:rsidRPr="00103BB5">
        <w:rPr>
          <w:rFonts w:ascii="Times New Roman" w:hAnsi="Times New Roman" w:cs="Times New Roman"/>
          <w:sz w:val="24"/>
          <w:szCs w:val="24"/>
          <w:u w:val="single"/>
        </w:rPr>
        <w:t xml:space="preserve"> </w:t>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p>
    <w:p w:rsidR="00103BB5" w:rsidRPr="00103BB5" w:rsidRDefault="00103BB5" w:rsidP="00103BB5">
      <w:pPr>
        <w:tabs>
          <w:tab w:val="left" w:pos="8505"/>
        </w:tabs>
        <w:spacing w:before="240"/>
        <w:rPr>
          <w:rFonts w:ascii="Times New Roman" w:hAnsi="Times New Roman" w:cs="Times New Roman"/>
          <w:sz w:val="24"/>
          <w:szCs w:val="24"/>
        </w:rPr>
      </w:pPr>
      <w:r w:rsidRPr="00103BB5">
        <w:rPr>
          <w:rFonts w:ascii="Times New Roman" w:hAnsi="Times New Roman" w:cs="Times New Roman"/>
          <w:sz w:val="24"/>
          <w:szCs w:val="24"/>
        </w:rPr>
        <w:t>15. Пребывание за границей (когда, где, с какой целью) 2</w:t>
      </w:r>
      <w:r w:rsidRPr="00103BB5">
        <w:rPr>
          <w:rFonts w:ascii="Times New Roman" w:hAnsi="Times New Roman" w:cs="Times New Roman"/>
          <w:i/>
          <w:iCs/>
          <w:u w:val="single"/>
        </w:rPr>
        <w:t xml:space="preserve">019 год – Италия, Турция – туризм, 2021 год – </w:t>
      </w:r>
      <w:r w:rsidRPr="00103BB5">
        <w:rPr>
          <w:rFonts w:ascii="Times New Roman" w:hAnsi="Times New Roman" w:cs="Times New Roman"/>
          <w:i/>
          <w:iCs/>
        </w:rPr>
        <w:t>Египет – туризм, 2022 год – Турция – туризм</w:t>
      </w:r>
      <w:r w:rsidRPr="00103BB5">
        <w:rPr>
          <w:rFonts w:ascii="Times New Roman" w:hAnsi="Times New Roman" w:cs="Times New Roman"/>
          <w:i/>
          <w:iCs/>
        </w:rPr>
        <w:tab/>
      </w:r>
      <w:r w:rsidRPr="00103BB5">
        <w:rPr>
          <w:rFonts w:ascii="Times New Roman" w:hAnsi="Times New Roman" w:cs="Times New Roman"/>
          <w:i/>
          <w:iCs/>
        </w:rPr>
        <w:tab/>
      </w:r>
      <w:r w:rsidRPr="00103BB5">
        <w:rPr>
          <w:rFonts w:ascii="Times New Roman" w:hAnsi="Times New Roman" w:cs="Times New Roman"/>
          <w:i/>
          <w:iCs/>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tabs>
          <w:tab w:val="left" w:pos="8505"/>
        </w:tabs>
        <w:rPr>
          <w:rFonts w:ascii="Times New Roman" w:hAnsi="Times New Roman" w:cs="Times New Roman"/>
          <w:sz w:val="2"/>
          <w:szCs w:val="2"/>
          <w:u w:val="single"/>
        </w:rPr>
      </w:pPr>
      <w:r w:rsidRPr="00103BB5">
        <w:rPr>
          <w:rFonts w:ascii="Times New Roman" w:hAnsi="Times New Roman" w:cs="Times New Roman"/>
          <w:sz w:val="24"/>
          <w:szCs w:val="24"/>
        </w:rPr>
        <w:t xml:space="preserve">16. Отношение к воинской обязанности и воинское </w:t>
      </w:r>
      <w:proofErr w:type="gramStart"/>
      <w:r w:rsidRPr="00103BB5">
        <w:rPr>
          <w:rFonts w:ascii="Times New Roman" w:hAnsi="Times New Roman" w:cs="Times New Roman"/>
          <w:sz w:val="24"/>
          <w:szCs w:val="24"/>
        </w:rPr>
        <w:t xml:space="preserve">звание  </w:t>
      </w:r>
      <w:r w:rsidRPr="00103BB5">
        <w:rPr>
          <w:rFonts w:ascii="Times New Roman" w:hAnsi="Times New Roman" w:cs="Times New Roman"/>
          <w:i/>
          <w:iCs/>
          <w:u w:val="single"/>
        </w:rPr>
        <w:t>Невоеннообязанная</w:t>
      </w:r>
      <w:proofErr w:type="gramEnd"/>
      <w:r w:rsidRPr="00103BB5">
        <w:rPr>
          <w:rFonts w:ascii="Times New Roman" w:hAnsi="Times New Roman" w:cs="Times New Roman"/>
          <w:i/>
          <w:iCs/>
          <w:u w:val="single"/>
        </w:rPr>
        <w:t xml:space="preserve">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военнообязанная,</w:t>
      </w:r>
      <w:r w:rsidRPr="00103BB5">
        <w:rPr>
          <w:rFonts w:ascii="Times New Roman" w:hAnsi="Times New Roman" w:cs="Times New Roman"/>
          <w:i/>
          <w:iCs/>
        </w:rPr>
        <w:t xml:space="preserve"> </w:t>
      </w:r>
      <w:r w:rsidRPr="00103BB5">
        <w:rPr>
          <w:rFonts w:ascii="Times New Roman" w:hAnsi="Times New Roman" w:cs="Times New Roman"/>
          <w:i/>
          <w:iCs/>
          <w:u w:val="single"/>
        </w:rPr>
        <w:t>рядовой)</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i/>
          <w:iCs/>
          <w:u w:val="single"/>
        </w:rPr>
        <w:tab/>
      </w:r>
    </w:p>
    <w:p w:rsidR="00103BB5" w:rsidRPr="00103BB5" w:rsidRDefault="00103BB5" w:rsidP="00103BB5">
      <w:pPr>
        <w:pStyle w:val="21"/>
        <w:rPr>
          <w:i/>
          <w:iCs/>
          <w:sz w:val="22"/>
          <w:u w:val="single"/>
        </w:rPr>
      </w:pPr>
      <w:r w:rsidRPr="00103BB5">
        <w:rPr>
          <w:sz w:val="24"/>
          <w:szCs w:val="24"/>
        </w:rPr>
        <w:t xml:space="preserve">17. Домашний адрес (адрес регистрации, фактического проживания), номер телефона (либо иной вид </w:t>
      </w:r>
      <w:proofErr w:type="gramStart"/>
      <w:r w:rsidRPr="00103BB5">
        <w:rPr>
          <w:sz w:val="24"/>
          <w:szCs w:val="24"/>
        </w:rPr>
        <w:t xml:space="preserve">связи)  </w:t>
      </w:r>
      <w:r w:rsidRPr="00103BB5">
        <w:rPr>
          <w:i/>
          <w:iCs/>
          <w:sz w:val="22"/>
          <w:u w:val="single"/>
        </w:rPr>
        <w:t>454000</w:t>
      </w:r>
      <w:proofErr w:type="gramEnd"/>
      <w:r w:rsidRPr="00103BB5">
        <w:rPr>
          <w:i/>
          <w:iCs/>
          <w:sz w:val="22"/>
          <w:u w:val="single"/>
        </w:rPr>
        <w:t xml:space="preserve">, </w:t>
      </w:r>
      <w:proofErr w:type="spellStart"/>
      <w:r w:rsidRPr="00103BB5">
        <w:rPr>
          <w:i/>
          <w:iCs/>
          <w:sz w:val="22"/>
          <w:u w:val="single"/>
        </w:rPr>
        <w:t>г.Челябинск</w:t>
      </w:r>
      <w:proofErr w:type="spellEnd"/>
      <w:r w:rsidRPr="00103BB5">
        <w:rPr>
          <w:i/>
          <w:iCs/>
          <w:sz w:val="22"/>
          <w:u w:val="single"/>
        </w:rPr>
        <w:t xml:space="preserve">, </w:t>
      </w:r>
      <w:proofErr w:type="spellStart"/>
      <w:r w:rsidRPr="00103BB5">
        <w:rPr>
          <w:i/>
          <w:iCs/>
          <w:sz w:val="22"/>
          <w:u w:val="single"/>
        </w:rPr>
        <w:t>ул.Мира</w:t>
      </w:r>
      <w:proofErr w:type="spellEnd"/>
      <w:r w:rsidRPr="00103BB5">
        <w:rPr>
          <w:i/>
          <w:iCs/>
          <w:sz w:val="22"/>
          <w:u w:val="single"/>
        </w:rPr>
        <w:t>, д. 25, кв. 65. Дата регистрации по указанному адресу  «18»  февраля  2001г.</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u w:val="single"/>
        </w:rPr>
      </w:pPr>
      <w:r w:rsidRPr="00103BB5">
        <w:rPr>
          <w:i/>
          <w:iCs/>
          <w:sz w:val="22"/>
          <w:u w:val="single"/>
        </w:rPr>
        <w:t>Фактически проживаю по тому же адресу</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rPr>
      </w:pPr>
      <w:r w:rsidRPr="00103BB5">
        <w:rPr>
          <w:i/>
          <w:iCs/>
          <w:sz w:val="22"/>
          <w:u w:val="single"/>
        </w:rPr>
        <w:t>Телефон 8-917-352-15-15, рабочий 8-495-359-55-55, домашний 8-499-123-45-67</w:t>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sz w:val="22"/>
        </w:rPr>
      </w:pPr>
    </w:p>
    <w:p w:rsidR="00103BB5" w:rsidRPr="00103BB5" w:rsidRDefault="00103BB5" w:rsidP="00103BB5">
      <w:pPr>
        <w:tabs>
          <w:tab w:val="left" w:pos="8505"/>
        </w:tabs>
        <w:rPr>
          <w:rFonts w:ascii="Times New Roman" w:hAnsi="Times New Roman" w:cs="Times New Roman"/>
          <w:sz w:val="2"/>
          <w:szCs w:val="2"/>
        </w:rPr>
      </w:pPr>
      <w:r w:rsidRPr="00103BB5">
        <w:rPr>
          <w:rFonts w:ascii="Times New Roman" w:hAnsi="Times New Roman" w:cs="Times New Roman"/>
          <w:sz w:val="24"/>
          <w:szCs w:val="24"/>
        </w:rPr>
        <w:t xml:space="preserve">18. Паспорт или документ, его </w:t>
      </w:r>
      <w:proofErr w:type="gramStart"/>
      <w:r w:rsidRPr="00103BB5">
        <w:rPr>
          <w:rFonts w:ascii="Times New Roman" w:hAnsi="Times New Roman" w:cs="Times New Roman"/>
          <w:sz w:val="24"/>
          <w:szCs w:val="24"/>
        </w:rPr>
        <w:t xml:space="preserve">заменяющий  </w:t>
      </w:r>
      <w:r w:rsidRPr="00103BB5">
        <w:rPr>
          <w:rFonts w:ascii="Times New Roman" w:hAnsi="Times New Roman" w:cs="Times New Roman"/>
          <w:i/>
          <w:iCs/>
          <w:u w:val="single"/>
        </w:rPr>
        <w:t>паспорт</w:t>
      </w:r>
      <w:proofErr w:type="gramEnd"/>
      <w:r w:rsidRPr="00103BB5">
        <w:rPr>
          <w:rFonts w:ascii="Times New Roman" w:hAnsi="Times New Roman" w:cs="Times New Roman"/>
          <w:i/>
          <w:iCs/>
          <w:u w:val="single"/>
        </w:rPr>
        <w:t xml:space="preserve"> гражданина</w:t>
      </w:r>
      <w:r w:rsidRPr="00103BB5">
        <w:rPr>
          <w:rFonts w:ascii="Times New Roman" w:hAnsi="Times New Roman" w:cs="Times New Roman"/>
          <w:u w:val="single"/>
        </w:rPr>
        <w:t xml:space="preserve"> </w:t>
      </w:r>
      <w:r w:rsidRPr="00103BB5">
        <w:rPr>
          <w:rFonts w:ascii="Times New Roman" w:hAnsi="Times New Roman" w:cs="Times New Roman"/>
          <w:i/>
          <w:iCs/>
          <w:u w:val="single"/>
        </w:rPr>
        <w:t xml:space="preserve">Российской Федерации 7402  544206 ОВД </w:t>
      </w:r>
      <w:proofErr w:type="spellStart"/>
      <w:r w:rsidRPr="00103BB5">
        <w:rPr>
          <w:rFonts w:ascii="Times New Roman" w:hAnsi="Times New Roman" w:cs="Times New Roman"/>
          <w:i/>
          <w:iCs/>
          <w:u w:val="single"/>
        </w:rPr>
        <w:t>Камышловского</w:t>
      </w:r>
      <w:proofErr w:type="spellEnd"/>
      <w:r w:rsidRPr="00103BB5">
        <w:rPr>
          <w:rFonts w:ascii="Times New Roman" w:hAnsi="Times New Roman" w:cs="Times New Roman"/>
          <w:i/>
          <w:iCs/>
          <w:u w:val="single"/>
        </w:rPr>
        <w:t xml:space="preserve">  района Челябинской области (код подразделения 042-076) выдан 10.01.2004</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rPr>
        <w:t xml:space="preserve">                                                               </w:t>
      </w:r>
      <w:r>
        <w:rPr>
          <w:rFonts w:ascii="Times New Roman" w:hAnsi="Times New Roman" w:cs="Times New Roman"/>
        </w:rPr>
        <w:t xml:space="preserve">    </w:t>
      </w:r>
      <w:r w:rsidRPr="00103BB5">
        <w:rPr>
          <w:rFonts w:ascii="Times New Roman" w:hAnsi="Times New Roman" w:cs="Times New Roman"/>
        </w:rPr>
        <w:t>(серия, номер, кем и когда выдан)</w:t>
      </w:r>
    </w:p>
    <w:p w:rsidR="00103BB5" w:rsidRPr="00103BB5" w:rsidRDefault="00103BB5" w:rsidP="00103BB5">
      <w:pPr>
        <w:pStyle w:val="21"/>
        <w:rPr>
          <w:sz w:val="24"/>
          <w:szCs w:val="24"/>
        </w:rPr>
      </w:pPr>
      <w:r w:rsidRPr="00103BB5">
        <w:rPr>
          <w:sz w:val="24"/>
          <w:szCs w:val="24"/>
        </w:rPr>
        <w:t xml:space="preserve">19. Наличие заграничного паспорта </w:t>
      </w:r>
      <w:r w:rsidRPr="00103BB5">
        <w:rPr>
          <w:sz w:val="24"/>
          <w:szCs w:val="24"/>
          <w:u w:val="single"/>
        </w:rPr>
        <w:tab/>
      </w:r>
      <w:r w:rsidRPr="00103BB5">
        <w:rPr>
          <w:i/>
          <w:sz w:val="20"/>
          <w:u w:val="single"/>
        </w:rPr>
        <w:t>не имею</w:t>
      </w:r>
      <w:r w:rsidRPr="00103BB5">
        <w:rPr>
          <w:i/>
          <w:sz w:val="20"/>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t xml:space="preserve">      </w:t>
      </w:r>
    </w:p>
    <w:p w:rsidR="00103BB5" w:rsidRPr="00103BB5" w:rsidRDefault="00103BB5" w:rsidP="00103BB5">
      <w:pPr>
        <w:ind w:left="3771"/>
        <w:jc w:val="center"/>
        <w:rPr>
          <w:rFonts w:ascii="Times New Roman" w:hAnsi="Times New Roman" w:cs="Times New Roman"/>
        </w:rPr>
      </w:pPr>
      <w:r w:rsidRPr="00103BB5">
        <w:rPr>
          <w:rFonts w:ascii="Times New Roman" w:hAnsi="Times New Roman" w:cs="Times New Roman"/>
        </w:rPr>
        <w:t>(серия, номер, кем и когда выдан)</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4"/>
          <w:szCs w:val="24"/>
        </w:rPr>
        <w:t>20.</w:t>
      </w:r>
      <w:r w:rsidRPr="00103BB5">
        <w:rPr>
          <w:rFonts w:ascii="Times New Roman" w:hAnsi="Times New Roman" w:cs="Times New Roman"/>
        </w:rPr>
        <w:t> </w:t>
      </w:r>
      <w:r w:rsidRPr="00103BB5">
        <w:rPr>
          <w:rFonts w:ascii="Times New Roman" w:hAnsi="Times New Roman" w:cs="Times New Roman"/>
          <w:sz w:val="24"/>
          <w:szCs w:val="24"/>
        </w:rPr>
        <w:t>Страховой номер индивидуального лицевого счета (если имеется)</w:t>
      </w:r>
      <w:r w:rsidRPr="00103BB5">
        <w:rPr>
          <w:rFonts w:ascii="Times New Roman" w:hAnsi="Times New Roman" w:cs="Times New Roman"/>
          <w:sz w:val="24"/>
          <w:szCs w:val="24"/>
        </w:rPr>
        <w:br/>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023-562-456-01</w:t>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 xml:space="preserve">21. ИНН (если </w:t>
      </w:r>
      <w:proofErr w:type="gramStart"/>
      <w:r w:rsidRPr="00103BB5">
        <w:rPr>
          <w:rFonts w:ascii="Times New Roman" w:hAnsi="Times New Roman" w:cs="Times New Roman"/>
          <w:sz w:val="24"/>
          <w:szCs w:val="24"/>
        </w:rPr>
        <w:t xml:space="preserve">имеется)  </w:t>
      </w:r>
      <w:r w:rsidRPr="00103BB5">
        <w:rPr>
          <w:rFonts w:ascii="Times New Roman" w:hAnsi="Times New Roman" w:cs="Times New Roman"/>
          <w:i/>
          <w:iCs/>
        </w:rPr>
        <w:t>743025846552</w:t>
      </w:r>
      <w:proofErr w:type="gramEnd"/>
    </w:p>
    <w:p w:rsidR="00103BB5" w:rsidRPr="00103BB5" w:rsidRDefault="00103BB5" w:rsidP="00103BB5">
      <w:pPr>
        <w:pBdr>
          <w:top w:val="single" w:sz="4" w:space="1" w:color="auto"/>
        </w:pBdr>
        <w:ind w:left="2523"/>
        <w:rPr>
          <w:rFonts w:ascii="Times New Roman" w:hAnsi="Times New Roman" w:cs="Times New Roman"/>
          <w:sz w:val="2"/>
          <w:szCs w:val="2"/>
        </w:rPr>
      </w:pPr>
    </w:p>
    <w:p w:rsidR="00103BB5" w:rsidRPr="00103BB5" w:rsidRDefault="00103BB5" w:rsidP="00103BB5">
      <w:pPr>
        <w:pStyle w:val="21"/>
        <w:pBdr>
          <w:bottom w:val="single" w:sz="4" w:space="1" w:color="auto"/>
        </w:pBdr>
        <w:rPr>
          <w:sz w:val="22"/>
        </w:rPr>
      </w:pPr>
      <w:r w:rsidRPr="00103BB5">
        <w:rPr>
          <w:sz w:val="24"/>
          <w:szCs w:val="24"/>
        </w:rPr>
        <w:t xml:space="preserve">22. Дополнительные сведения (участие в выборных представительных органах, другая информация, которую желаете сообщить о </w:t>
      </w:r>
      <w:proofErr w:type="gramStart"/>
      <w:r w:rsidRPr="00103BB5">
        <w:rPr>
          <w:sz w:val="24"/>
          <w:szCs w:val="24"/>
        </w:rPr>
        <w:t xml:space="preserve">себе)   </w:t>
      </w:r>
      <w:proofErr w:type="gramEnd"/>
      <w:r w:rsidRPr="00103BB5">
        <w:rPr>
          <w:i/>
          <w:iCs/>
          <w:sz w:val="22"/>
        </w:rPr>
        <w:t>Дополнительных сведений не имею</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t xml:space="preserve">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03BB5" w:rsidRPr="00103BB5" w:rsidRDefault="00103BB5" w:rsidP="00103BB5">
      <w:pPr>
        <w:spacing w:after="600"/>
        <w:ind w:firstLine="567"/>
        <w:jc w:val="both"/>
        <w:rPr>
          <w:rFonts w:ascii="Times New Roman" w:hAnsi="Times New Roman" w:cs="Times New Roman"/>
          <w:sz w:val="24"/>
          <w:szCs w:val="24"/>
        </w:rPr>
      </w:pPr>
      <w:r w:rsidRPr="00103BB5">
        <w:rPr>
          <w:rFonts w:ascii="Times New Roman" w:hAnsi="Times New Roman" w:cs="Times New Roman"/>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103BB5" w:rsidRPr="00103BB5" w:rsidTr="00103BB5">
        <w:trPr>
          <w:trHeight w:val="87"/>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DA48BF" w:rsidP="00103BB5">
            <w:pPr>
              <w:jc w:val="center"/>
              <w:rPr>
                <w:rFonts w:ascii="Times New Roman" w:hAnsi="Times New Roman" w:cs="Times New Roman"/>
                <w:sz w:val="24"/>
                <w:szCs w:val="24"/>
              </w:rPr>
            </w:pPr>
            <w:r>
              <w:rPr>
                <w:rFonts w:ascii="Times New Roman" w:hAnsi="Times New Roman" w:cs="Times New Roman"/>
                <w:sz w:val="24"/>
                <w:szCs w:val="24"/>
              </w:rPr>
              <w:t>марта</w:t>
            </w: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DA48BF">
            <w:pPr>
              <w:rPr>
                <w:rFonts w:ascii="Times New Roman" w:hAnsi="Times New Roman" w:cs="Times New Roman"/>
                <w:sz w:val="24"/>
                <w:szCs w:val="24"/>
              </w:rPr>
            </w:pPr>
            <w:r w:rsidRPr="00103BB5">
              <w:rPr>
                <w:rFonts w:ascii="Times New Roman" w:hAnsi="Times New Roman" w:cs="Times New Roman"/>
                <w:sz w:val="24"/>
                <w:szCs w:val="24"/>
              </w:rPr>
              <w:t>2</w:t>
            </w:r>
            <w:r w:rsidR="00DA48BF">
              <w:rPr>
                <w:rFonts w:ascii="Times New Roman" w:hAnsi="Times New Roman" w:cs="Times New Roman"/>
                <w:sz w:val="24"/>
                <w:szCs w:val="24"/>
              </w:rPr>
              <w:t>4</w:t>
            </w:r>
          </w:p>
        </w:tc>
        <w:tc>
          <w:tcPr>
            <w:tcW w:w="4313"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r w:rsidRPr="00103BB5">
              <w:rPr>
                <w:rFonts w:ascii="Times New Roman" w:hAnsi="Times New Roman" w:cs="Times New Roman"/>
                <w:sz w:val="24"/>
                <w:szCs w:val="24"/>
              </w:rPr>
              <w:tab/>
              <w:t>Подпись</w:t>
            </w:r>
          </w:p>
        </w:tc>
        <w:tc>
          <w:tcPr>
            <w:tcW w:w="231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r>
    </w:tbl>
    <w:p w:rsidR="00103BB5" w:rsidRPr="00103BB5" w:rsidRDefault="00103BB5" w:rsidP="00103BB5">
      <w:pPr>
        <w:spacing w:after="240"/>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03BB5" w:rsidRPr="00103BB5" w:rsidTr="00103BB5">
        <w:tc>
          <w:tcPr>
            <w:tcW w:w="2013" w:type="dxa"/>
            <w:tcBorders>
              <w:top w:val="nil"/>
              <w:left w:val="nil"/>
              <w:bottom w:val="nil"/>
              <w:right w:val="nil"/>
            </w:tcBorders>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М.П.</w:t>
            </w:r>
          </w:p>
        </w:tc>
        <w:tc>
          <w:tcPr>
            <w:tcW w:w="8221" w:type="dxa"/>
            <w:tcBorders>
              <w:top w:val="nil"/>
              <w:left w:val="nil"/>
              <w:bottom w:val="nil"/>
              <w:right w:val="nil"/>
            </w:tcBorders>
          </w:tcPr>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03BB5" w:rsidRPr="00103BB5" w:rsidRDefault="00103BB5" w:rsidP="00103BB5">
      <w:pPr>
        <w:spacing w:after="240"/>
        <w:rPr>
          <w:rFonts w:ascii="Times New Roman" w:hAnsi="Times New Roman" w:cs="Times New Roman"/>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03BB5" w:rsidRPr="00103BB5" w:rsidTr="00103BB5">
        <w:trPr>
          <w:cantSplit/>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103BB5">
            <w:pPr>
              <w:rPr>
                <w:rFonts w:ascii="Times New Roman" w:hAnsi="Times New Roman" w:cs="Times New Roman"/>
                <w:sz w:val="24"/>
                <w:szCs w:val="24"/>
              </w:rPr>
            </w:pPr>
          </w:p>
        </w:tc>
        <w:tc>
          <w:tcPr>
            <w:tcW w:w="675"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p>
        </w:tc>
        <w:tc>
          <w:tcPr>
            <w:tcW w:w="1843"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110"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r>
      <w:tr w:rsidR="00103BB5" w:rsidRPr="00103BB5" w:rsidTr="00103BB5">
        <w:tc>
          <w:tcPr>
            <w:tcW w:w="170"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425"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284"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1984"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426" w:type="dxa"/>
            <w:tcBorders>
              <w:top w:val="nil"/>
              <w:left w:val="nil"/>
              <w:bottom w:val="nil"/>
              <w:right w:val="nil"/>
            </w:tcBorders>
          </w:tcPr>
          <w:p w:rsidR="00103BB5" w:rsidRPr="00103BB5" w:rsidRDefault="00103BB5" w:rsidP="00103BB5">
            <w:pPr>
              <w:jc w:val="right"/>
              <w:rPr>
                <w:rFonts w:ascii="Times New Roman" w:hAnsi="Times New Roman" w:cs="Times New Roman"/>
              </w:rPr>
            </w:pPr>
          </w:p>
        </w:tc>
        <w:tc>
          <w:tcPr>
            <w:tcW w:w="317"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675" w:type="dxa"/>
            <w:tcBorders>
              <w:top w:val="nil"/>
              <w:left w:val="nil"/>
              <w:bottom w:val="nil"/>
              <w:right w:val="nil"/>
            </w:tcBorders>
          </w:tcPr>
          <w:p w:rsidR="00103BB5" w:rsidRPr="00103BB5" w:rsidRDefault="00103BB5" w:rsidP="00103BB5">
            <w:pPr>
              <w:tabs>
                <w:tab w:val="left" w:pos="3270"/>
              </w:tabs>
              <w:rPr>
                <w:rFonts w:ascii="Times New Roman" w:hAnsi="Times New Roman" w:cs="Times New Roman"/>
              </w:rPr>
            </w:pPr>
          </w:p>
        </w:tc>
        <w:tc>
          <w:tcPr>
            <w:tcW w:w="5953" w:type="dxa"/>
            <w:gridSpan w:val="2"/>
            <w:tcBorders>
              <w:top w:val="nil"/>
              <w:left w:val="nil"/>
              <w:bottom w:val="nil"/>
              <w:right w:val="nil"/>
            </w:tcBorders>
          </w:tcPr>
          <w:p w:rsidR="00103BB5" w:rsidRPr="00103BB5" w:rsidRDefault="00103BB5" w:rsidP="00103BB5">
            <w:pPr>
              <w:jc w:val="center"/>
              <w:rPr>
                <w:rFonts w:ascii="Times New Roman" w:hAnsi="Times New Roman" w:cs="Times New Roman"/>
              </w:rPr>
            </w:pPr>
            <w:r w:rsidRPr="00103BB5">
              <w:rPr>
                <w:rFonts w:ascii="Times New Roman" w:hAnsi="Times New Roman" w:cs="Times New Roman"/>
              </w:rPr>
              <w:t>(подпись, фамилия работника кадровой службы)</w:t>
            </w:r>
          </w:p>
        </w:tc>
      </w:tr>
    </w:tbl>
    <w:p w:rsidR="00103BB5" w:rsidRDefault="00103BB5" w:rsidP="00103BB5">
      <w:pPr>
        <w:rPr>
          <w:sz w:val="24"/>
          <w:szCs w:val="24"/>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0" w:name="Par184"/>
      <w:bookmarkEnd w:id="0"/>
      <w:r w:rsidRPr="00FC3268">
        <w:rPr>
          <w:rFonts w:ascii="Times New Roman" w:eastAsia="Times New Roman" w:hAnsi="Times New Roman" w:cs="Times New Roman"/>
          <w:b/>
          <w:sz w:val="20"/>
          <w:szCs w:val="20"/>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w:t>
      </w:r>
      <w:proofErr w:type="gramStart"/>
      <w:r w:rsidRPr="00FC3268">
        <w:rPr>
          <w:rFonts w:ascii="Times New Roman" w:eastAsia="Times New Roman" w:hAnsi="Times New Roman" w:cs="Times New Roman"/>
          <w:sz w:val="20"/>
          <w:szCs w:val="20"/>
          <w:lang w:eastAsia="ru-RU"/>
        </w:rPr>
        <w:t>_,</w:t>
      </w:r>
      <w:r w:rsidRPr="00FC3268">
        <w:rPr>
          <w:rFonts w:ascii="Times New Roman" w:eastAsia="Times New Roman" w:hAnsi="Times New Roman" w:cs="Times New Roman"/>
          <w:sz w:val="20"/>
          <w:szCs w:val="20"/>
          <w:lang w:eastAsia="ru-RU"/>
        </w:rPr>
        <w:tab/>
      </w:r>
      <w:proofErr w:type="gramEnd"/>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фамилия, имя, отчество, дата и место рождения, гражданство; </w:t>
      </w:r>
      <w:proofErr w:type="gramStart"/>
      <w:r w:rsidRPr="00FC3268">
        <w:rPr>
          <w:rFonts w:ascii="Times New Roman" w:eastAsia="Times New Roman" w:hAnsi="Times New Roman" w:cs="Times New Roman"/>
          <w:sz w:val="20"/>
          <w:szCs w:val="20"/>
          <w:lang w:eastAsia="ru-RU"/>
        </w:rPr>
        <w:t>прежние  фамилия</w:t>
      </w:r>
      <w:proofErr w:type="gramEnd"/>
      <w:r w:rsidRPr="00FC3268">
        <w:rPr>
          <w:rFonts w:ascii="Times New Roman" w:eastAsia="Times New Roman" w:hAnsi="Times New Roman" w:cs="Times New Roman"/>
          <w:sz w:val="20"/>
          <w:szCs w:val="20"/>
          <w:lang w:eastAsia="ru-RU"/>
        </w:rPr>
        <w:t>,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дата,  место</w:t>
      </w:r>
      <w:proofErr w:type="gramEnd"/>
      <w:r w:rsidRPr="00FC3268">
        <w:rPr>
          <w:rFonts w:ascii="Times New Roman" w:eastAsia="Times New Roman" w:hAnsi="Times New Roman" w:cs="Times New Roman"/>
          <w:sz w:val="20"/>
          <w:szCs w:val="20"/>
          <w:lang w:eastAsia="ru-RU"/>
        </w:rPr>
        <w:t xml:space="preserve">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послевузовское профессиональное образование (наименование </w:t>
      </w:r>
      <w:proofErr w:type="gramStart"/>
      <w:r w:rsidRPr="00FC3268">
        <w:rPr>
          <w:rFonts w:ascii="Times New Roman" w:eastAsia="Times New Roman" w:hAnsi="Times New Roman" w:cs="Times New Roman"/>
          <w:sz w:val="20"/>
          <w:szCs w:val="20"/>
          <w:lang w:eastAsia="ru-RU"/>
        </w:rPr>
        <w:t>образовательного  или</w:t>
      </w:r>
      <w:proofErr w:type="gramEnd"/>
      <w:r w:rsidRPr="00FC3268">
        <w:rPr>
          <w:rFonts w:ascii="Times New Roman" w:eastAsia="Times New Roman" w:hAnsi="Times New Roman" w:cs="Times New Roman"/>
          <w:sz w:val="20"/>
          <w:szCs w:val="20"/>
          <w:lang w:eastAsia="ru-RU"/>
        </w:rPr>
        <w:t xml:space="preserve">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классный  чин</w:t>
      </w:r>
      <w:proofErr w:type="gramEnd"/>
      <w:r w:rsidRPr="00FC3268">
        <w:rPr>
          <w:rFonts w:ascii="Times New Roman" w:eastAsia="Times New Roman" w:hAnsi="Times New Roman" w:cs="Times New Roman"/>
          <w:sz w:val="20"/>
          <w:szCs w:val="20"/>
          <w:lang w:eastAsia="ru-RU"/>
        </w:rPr>
        <w:t xml:space="preserve">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государственные  награды</w:t>
      </w:r>
      <w:proofErr w:type="gramEnd"/>
      <w:r w:rsidRPr="00FC3268">
        <w:rPr>
          <w:rFonts w:ascii="Times New Roman" w:eastAsia="Times New Roman" w:hAnsi="Times New Roman" w:cs="Times New Roman"/>
          <w:sz w:val="20"/>
          <w:szCs w:val="20"/>
          <w:lang w:eastAsia="ru-RU"/>
        </w:rPr>
        <w:t>,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степень  родства</w:t>
      </w:r>
      <w:proofErr w:type="gramEnd"/>
      <w:r w:rsidRPr="00FC3268">
        <w:rPr>
          <w:rFonts w:ascii="Times New Roman" w:eastAsia="Times New Roman" w:hAnsi="Times New Roman" w:cs="Times New Roman"/>
          <w:sz w:val="20"/>
          <w:szCs w:val="20"/>
          <w:lang w:eastAsia="ru-RU"/>
        </w:rPr>
        <w:t>,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места  рождения</w:t>
      </w:r>
      <w:proofErr w:type="gramEnd"/>
      <w:r w:rsidRPr="00FC3268">
        <w:rPr>
          <w:rFonts w:ascii="Times New Roman" w:eastAsia="Times New Roman" w:hAnsi="Times New Roman" w:cs="Times New Roman"/>
          <w:sz w:val="20"/>
          <w:szCs w:val="20"/>
          <w:lang w:eastAsia="ru-RU"/>
        </w:rPr>
        <w:t xml:space="preserve">,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фамилии,  имена</w:t>
      </w:r>
      <w:proofErr w:type="gramEnd"/>
      <w:r w:rsidRPr="00FC3268">
        <w:rPr>
          <w:rFonts w:ascii="Times New Roman" w:eastAsia="Times New Roman" w:hAnsi="Times New Roman" w:cs="Times New Roman"/>
          <w:sz w:val="20"/>
          <w:szCs w:val="20"/>
          <w:lang w:eastAsia="ru-RU"/>
        </w:rPr>
        <w:t xml:space="preserve">,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близкие  родственники</w:t>
      </w:r>
      <w:proofErr w:type="gramEnd"/>
      <w:r w:rsidRPr="00FC3268">
        <w:rPr>
          <w:rFonts w:ascii="Times New Roman" w:eastAsia="Times New Roman" w:hAnsi="Times New Roman" w:cs="Times New Roman"/>
          <w:sz w:val="20"/>
          <w:szCs w:val="20"/>
          <w:lang w:eastAsia="ru-RU"/>
        </w:rPr>
        <w:t xml:space="preserve">  (отец, мать, братья, сестры и дети), а также муж (жена),  в  том числе бывшие, постоянно  проживающие за границей и (или) оформляющие  документы для выезда на </w:t>
      </w:r>
      <w:r w:rsidRPr="00FC3268">
        <w:rPr>
          <w:rFonts w:ascii="Times New Roman" w:eastAsia="Times New Roman" w:hAnsi="Times New Roman" w:cs="Times New Roman"/>
          <w:sz w:val="20"/>
          <w:szCs w:val="20"/>
          <w:lang w:eastAsia="ru-RU"/>
        </w:rPr>
        <w:lastRenderedPageBreak/>
        <w:t xml:space="preserve">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свидетельства   о   государственной   регистрации   </w:t>
      </w:r>
      <w:proofErr w:type="gramStart"/>
      <w:r w:rsidRPr="00FC3268">
        <w:rPr>
          <w:rFonts w:ascii="Times New Roman" w:eastAsia="Times New Roman" w:hAnsi="Times New Roman" w:cs="Times New Roman"/>
          <w:sz w:val="20"/>
          <w:szCs w:val="20"/>
          <w:lang w:eastAsia="ru-RU"/>
        </w:rPr>
        <w:t>актов  гражданского</w:t>
      </w:r>
      <w:proofErr w:type="gramEnd"/>
      <w:r w:rsidRPr="00FC3268">
        <w:rPr>
          <w:rFonts w:ascii="Times New Roman" w:eastAsia="Times New Roman" w:hAnsi="Times New Roman" w:cs="Times New Roman"/>
          <w:sz w:val="20"/>
          <w:szCs w:val="20"/>
          <w:lang w:eastAsia="ru-RU"/>
        </w:rPr>
        <w:t xml:space="preserve">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отношение  к</w:t>
      </w:r>
      <w:proofErr w:type="gramEnd"/>
      <w:r w:rsidRPr="00FC3268">
        <w:rPr>
          <w:rFonts w:ascii="Times New Roman" w:eastAsia="Times New Roman" w:hAnsi="Times New Roman" w:cs="Times New Roman"/>
          <w:sz w:val="20"/>
          <w:szCs w:val="20"/>
          <w:lang w:eastAsia="ru-RU"/>
        </w:rPr>
        <w:t xml:space="preserve">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допуск  к</w:t>
      </w:r>
      <w:proofErr w:type="gramEnd"/>
      <w:r w:rsidRPr="00FC3268">
        <w:rPr>
          <w:rFonts w:ascii="Times New Roman" w:eastAsia="Times New Roman" w:hAnsi="Times New Roman" w:cs="Times New Roman"/>
          <w:sz w:val="20"/>
          <w:szCs w:val="20"/>
          <w:lang w:eastAsia="ru-RU"/>
        </w:rPr>
        <w:t xml:space="preserve">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заключение  медицинского</w:t>
      </w:r>
      <w:proofErr w:type="gramEnd"/>
      <w:r w:rsidRPr="00FC3268">
        <w:rPr>
          <w:rFonts w:ascii="Times New Roman" w:eastAsia="Times New Roman" w:hAnsi="Times New Roman" w:cs="Times New Roman"/>
          <w:sz w:val="20"/>
          <w:szCs w:val="20"/>
          <w:lang w:eastAsia="ru-RU"/>
        </w:rPr>
        <w:t xml:space="preserve">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103BB5">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w:t>
      </w:r>
      <w:proofErr w:type="gramStart"/>
      <w:r w:rsidRPr="00FC3268">
        <w:rPr>
          <w:rFonts w:ascii="Times New Roman" w:eastAsia="Times New Roman" w:hAnsi="Times New Roman" w:cs="Times New Roman"/>
          <w:sz w:val="20"/>
          <w:szCs w:val="20"/>
          <w:lang w:eastAsia="ru-RU"/>
        </w:rPr>
        <w:t xml:space="preserve">доходах,   </w:t>
      </w:r>
      <w:proofErr w:type="gramEnd"/>
      <w:r w:rsidRPr="00FC3268">
        <w:rPr>
          <w:rFonts w:ascii="Times New Roman" w:eastAsia="Times New Roman" w:hAnsi="Times New Roman" w:cs="Times New Roman"/>
          <w:sz w:val="20"/>
          <w:szCs w:val="20"/>
          <w:lang w:eastAsia="ru-RU"/>
        </w:rPr>
        <w:t xml:space="preserve">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также  о</w:t>
      </w:r>
      <w:proofErr w:type="gramEnd"/>
      <w:r w:rsidRPr="00FC3268">
        <w:rPr>
          <w:rFonts w:ascii="Times New Roman" w:eastAsia="Times New Roman" w:hAnsi="Times New Roman" w:cs="Times New Roman"/>
          <w:sz w:val="20"/>
          <w:szCs w:val="20"/>
          <w:lang w:eastAsia="ru-RU"/>
        </w:rPr>
        <w:t xml:space="preserve">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Вышеуказанные  персональные</w:t>
      </w:r>
      <w:proofErr w:type="gramEnd"/>
      <w:r w:rsidRPr="00FC3268">
        <w:rPr>
          <w:rFonts w:ascii="Times New Roman" w:eastAsia="Times New Roman" w:hAnsi="Times New Roman" w:cs="Times New Roman"/>
          <w:sz w:val="20"/>
          <w:szCs w:val="20"/>
          <w:lang w:eastAsia="ru-RU"/>
        </w:rPr>
        <w:t xml:space="preserve">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w:t>
      </w:r>
      <w:proofErr w:type="gramStart"/>
      <w:r w:rsidRPr="00FC3268">
        <w:rPr>
          <w:rFonts w:ascii="Times New Roman" w:eastAsia="Times New Roman" w:hAnsi="Times New Roman" w:cs="Times New Roman"/>
          <w:sz w:val="20"/>
          <w:szCs w:val="20"/>
          <w:lang w:eastAsia="ru-RU"/>
        </w:rPr>
        <w:t>на  обработку</w:t>
      </w:r>
      <w:proofErr w:type="gramEnd"/>
      <w:r w:rsidRPr="00FC3268">
        <w:rPr>
          <w:rFonts w:ascii="Times New Roman" w:eastAsia="Times New Roman" w:hAnsi="Times New Roman" w:cs="Times New Roman"/>
          <w:sz w:val="20"/>
          <w:szCs w:val="20"/>
          <w:lang w:eastAsia="ru-RU"/>
        </w:rPr>
        <w:t xml:space="preserve">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w:t>
      </w:r>
      <w:r w:rsidR="00103BB5">
        <w:rPr>
          <w:rFonts w:ascii="Times New Roman" w:eastAsia="Times New Roman" w:hAnsi="Times New Roman" w:cs="Times New Roman"/>
          <w:sz w:val="20"/>
          <w:szCs w:val="20"/>
          <w:lang w:eastAsia="ru-RU"/>
        </w:rPr>
        <w:t> </w:t>
      </w:r>
      <w:r w:rsidRPr="00FC3268">
        <w:rPr>
          <w:rFonts w:ascii="Times New Roman" w:eastAsia="Times New Roman" w:hAnsi="Times New Roman" w:cs="Times New Roman"/>
          <w:sz w:val="20"/>
          <w:szCs w:val="20"/>
          <w:lang w:eastAsia="ru-RU"/>
        </w:rPr>
        <w:t>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w:t>
      </w:r>
      <w:proofErr w:type="gramStart"/>
      <w:r w:rsidRPr="00FC3268">
        <w:rPr>
          <w:rFonts w:ascii="Times New Roman" w:eastAsia="Times New Roman" w:hAnsi="Times New Roman" w:cs="Times New Roman"/>
          <w:sz w:val="20"/>
          <w:szCs w:val="20"/>
          <w:lang w:eastAsia="ru-RU"/>
        </w:rPr>
        <w:t>согласие  на</w:t>
      </w:r>
      <w:proofErr w:type="gramEnd"/>
      <w:r w:rsidRPr="00FC3268">
        <w:rPr>
          <w:rFonts w:ascii="Times New Roman" w:eastAsia="Times New Roman" w:hAnsi="Times New Roman" w:cs="Times New Roman"/>
          <w:sz w:val="20"/>
          <w:szCs w:val="20"/>
          <w:lang w:eastAsia="ru-RU"/>
        </w:rPr>
        <w:t xml:space="preserve">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w:t>
      </w:r>
      <w:proofErr w:type="gramStart"/>
      <w:r w:rsidRPr="00FC3268">
        <w:rPr>
          <w:rFonts w:ascii="Times New Roman" w:eastAsia="Times New Roman" w:hAnsi="Times New Roman" w:cs="Times New Roman"/>
          <w:sz w:val="20"/>
          <w:szCs w:val="20"/>
          <w:lang w:eastAsia="ru-RU"/>
        </w:rPr>
        <w:t>после  увольнения</w:t>
      </w:r>
      <w:proofErr w:type="gramEnd"/>
      <w:r w:rsidRPr="00FC3268">
        <w:rPr>
          <w:rFonts w:ascii="Times New Roman" w:eastAsia="Times New Roman" w:hAnsi="Times New Roman" w:cs="Times New Roman"/>
          <w:sz w:val="20"/>
          <w:szCs w:val="20"/>
          <w:lang w:eastAsia="ru-RU"/>
        </w:rPr>
        <w:t xml:space="preserve">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w:t>
      </w:r>
      <w:proofErr w:type="gramStart"/>
      <w:r w:rsidRPr="00FC3268">
        <w:rPr>
          <w:rFonts w:ascii="Times New Roman" w:eastAsia="Times New Roman" w:hAnsi="Times New Roman" w:cs="Times New Roman"/>
          <w:sz w:val="20"/>
          <w:szCs w:val="20"/>
          <w:lang w:eastAsia="ru-RU"/>
        </w:rPr>
        <w:t>целях  осуществления</w:t>
      </w:r>
      <w:proofErr w:type="gramEnd"/>
      <w:r w:rsidRPr="00FC3268">
        <w:rPr>
          <w:rFonts w:ascii="Times New Roman" w:eastAsia="Times New Roman" w:hAnsi="Times New Roman" w:cs="Times New Roman"/>
          <w:sz w:val="20"/>
          <w:szCs w:val="20"/>
          <w:lang w:eastAsia="ru-RU"/>
        </w:rPr>
        <w:t xml:space="preserve">  и  выполнения  функций, возложенных законодательством Российской Федерации на ИФНС России № 10 по г. Москве.</w:t>
      </w:r>
    </w:p>
    <w:p w:rsidR="006236E6" w:rsidRPr="00FC3268" w:rsidRDefault="006236E6"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w:t>
      </w:r>
      <w:proofErr w:type="gramStart"/>
      <w:r w:rsidRPr="00FC3268">
        <w:rPr>
          <w:rFonts w:ascii="Times New Roman" w:eastAsia="Times New Roman" w:hAnsi="Times New Roman" w:cs="Times New Roman"/>
          <w:sz w:val="20"/>
          <w:szCs w:val="20"/>
          <w:lang w:eastAsia="ru-RU"/>
        </w:rPr>
        <w:t xml:space="preserve">данных:   </w:t>
      </w:r>
      <w:proofErr w:type="gramEnd"/>
      <w:r w:rsidRPr="00FC3268">
        <w:rPr>
          <w:rFonts w:ascii="Times New Roman" w:eastAsia="Times New Roman" w:hAnsi="Times New Roman" w:cs="Times New Roman"/>
          <w:sz w:val="20"/>
          <w:szCs w:val="20"/>
          <w:lang w:eastAsia="ru-RU"/>
        </w:rPr>
        <w:t xml:space="preserve">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&lt;*&gt; Включаются в согласие на обработку персональных данных федеральных государственных гражданских служащих Инспекции Федеральной налоговой службы № </w:t>
      </w:r>
      <w:proofErr w:type="gramStart"/>
      <w:r w:rsidRPr="00FC3268">
        <w:rPr>
          <w:rFonts w:ascii="Times New Roman" w:eastAsia="Calibri" w:hAnsi="Times New Roman" w:cs="Times New Roman"/>
          <w:sz w:val="20"/>
          <w:szCs w:val="20"/>
        </w:rPr>
        <w:t>10  по</w:t>
      </w:r>
      <w:proofErr w:type="gramEnd"/>
      <w:r w:rsidRPr="00FC3268">
        <w:rPr>
          <w:rFonts w:ascii="Times New Roman" w:eastAsia="Calibri" w:hAnsi="Times New Roman" w:cs="Times New Roman"/>
          <w:sz w:val="20"/>
          <w:szCs w:val="20"/>
        </w:rPr>
        <w:t xml:space="preserve">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1" w:name="Par296"/>
      <w:bookmarkEnd w:id="1"/>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w:t>
      </w:r>
      <w:proofErr w:type="gramStart"/>
      <w:r w:rsidRPr="00FC3268">
        <w:rPr>
          <w:rFonts w:ascii="Times New Roman" w:eastAsia="Times New Roman" w:hAnsi="Times New Roman" w:cs="Times New Roman"/>
          <w:sz w:val="24"/>
          <w:szCs w:val="24"/>
          <w:lang w:eastAsia="ru-RU"/>
        </w:rPr>
        <w:t>2326;  N</w:t>
      </w:r>
      <w:proofErr w:type="gramEnd"/>
      <w:r w:rsidRPr="00FC3268">
        <w:rPr>
          <w:rFonts w:ascii="Times New Roman" w:eastAsia="Times New Roman" w:hAnsi="Times New Roman" w:cs="Times New Roman"/>
          <w:sz w:val="24"/>
          <w:szCs w:val="24"/>
          <w:lang w:eastAsia="ru-RU"/>
        </w:rPr>
        <w:t xml:space="preserve">  27,  ст.  </w:t>
      </w:r>
      <w:proofErr w:type="gramStart"/>
      <w:r w:rsidRPr="00FC3268">
        <w:rPr>
          <w:rFonts w:ascii="Times New Roman" w:eastAsia="Times New Roman" w:hAnsi="Times New Roman" w:cs="Times New Roman"/>
          <w:sz w:val="24"/>
          <w:szCs w:val="24"/>
          <w:lang w:eastAsia="ru-RU"/>
        </w:rPr>
        <w:t>3462,  3477</w:t>
      </w:r>
      <w:proofErr w:type="gramEnd"/>
      <w:r w:rsidRPr="00FC3268">
        <w:rPr>
          <w:rFonts w:ascii="Times New Roman" w:eastAsia="Times New Roman" w:hAnsi="Times New Roman" w:cs="Times New Roman"/>
          <w:sz w:val="24"/>
          <w:szCs w:val="24"/>
          <w:lang w:eastAsia="ru-RU"/>
        </w:rPr>
        <w:t xml:space="preserve">;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w:t>
      </w:r>
      <w:proofErr w:type="gramStart"/>
      <w:r w:rsidRPr="00FC3268">
        <w:rPr>
          <w:rFonts w:ascii="Times New Roman" w:eastAsia="Times New Roman" w:hAnsi="Times New Roman" w:cs="Times New Roman"/>
          <w:sz w:val="24"/>
          <w:szCs w:val="24"/>
          <w:lang w:eastAsia="ru-RU"/>
        </w:rPr>
        <w:t>4921;  2014</w:t>
      </w:r>
      <w:proofErr w:type="gramEnd"/>
      <w:r w:rsidRPr="00FC3268">
        <w:rPr>
          <w:rFonts w:ascii="Times New Roman" w:eastAsia="Times New Roman" w:hAnsi="Times New Roman" w:cs="Times New Roman"/>
          <w:sz w:val="24"/>
          <w:szCs w:val="24"/>
          <w:lang w:eastAsia="ru-RU"/>
        </w:rPr>
        <w:t>,  N  27,  ст.  3754</w:t>
      </w:r>
      <w:proofErr w:type="gramStart"/>
      <w:r w:rsidRPr="00FC3268">
        <w:rPr>
          <w:rFonts w:ascii="Times New Roman" w:eastAsia="Times New Roman" w:hAnsi="Times New Roman" w:cs="Times New Roman"/>
          <w:sz w:val="24"/>
          <w:szCs w:val="24"/>
          <w:lang w:eastAsia="ru-RU"/>
        </w:rPr>
        <w:t xml:space="preserve">),  </w:t>
      </w:r>
      <w:hyperlink r:id="rId24" w:history="1">
        <w:r w:rsidRPr="00FC3268">
          <w:rPr>
            <w:rFonts w:ascii="Times New Roman" w:eastAsia="Times New Roman" w:hAnsi="Times New Roman" w:cs="Times New Roman"/>
            <w:color w:val="0000FF"/>
            <w:sz w:val="24"/>
            <w:szCs w:val="24"/>
            <w:u w:val="single"/>
            <w:lang w:eastAsia="ru-RU"/>
          </w:rPr>
          <w:t>статьями</w:t>
        </w:r>
        <w:proofErr w:type="gramEnd"/>
        <w:r w:rsidRPr="00FC3268">
          <w:rPr>
            <w:rFonts w:ascii="Times New Roman" w:eastAsia="Times New Roman" w:hAnsi="Times New Roman" w:cs="Times New Roman"/>
            <w:color w:val="0000FF"/>
            <w:sz w:val="24"/>
            <w:szCs w:val="24"/>
            <w:u w:val="single"/>
            <w:lang w:eastAsia="ru-RU"/>
          </w:rPr>
          <w:t xml:space="preserve">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w:t>
      </w:r>
      <w:proofErr w:type="gramStart"/>
      <w:r w:rsidRPr="00FC3268">
        <w:rPr>
          <w:rFonts w:ascii="Times New Roman" w:eastAsia="Times New Roman" w:hAnsi="Times New Roman" w:cs="Times New Roman"/>
          <w:sz w:val="24"/>
          <w:szCs w:val="24"/>
          <w:lang w:eastAsia="ru-RU"/>
        </w:rPr>
        <w:t>3;  2006</w:t>
      </w:r>
      <w:proofErr w:type="gramEnd"/>
      <w:r w:rsidRPr="00FC3268">
        <w:rPr>
          <w:rFonts w:ascii="Times New Roman" w:eastAsia="Times New Roman" w:hAnsi="Times New Roman" w:cs="Times New Roman"/>
          <w:sz w:val="24"/>
          <w:szCs w:val="24"/>
          <w:lang w:eastAsia="ru-RU"/>
        </w:rPr>
        <w:t xml:space="preserve">,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w:t>
      </w:r>
      <w:proofErr w:type="gramStart"/>
      <w:r w:rsidRPr="00FC3268">
        <w:rPr>
          <w:rFonts w:ascii="Times New Roman" w:eastAsia="Times New Roman" w:hAnsi="Times New Roman" w:cs="Times New Roman"/>
          <w:sz w:val="24"/>
          <w:szCs w:val="24"/>
          <w:lang w:eastAsia="ru-RU"/>
        </w:rPr>
        <w:t>служебного  контракта</w:t>
      </w:r>
      <w:proofErr w:type="gramEnd"/>
      <w:r w:rsidRPr="00FC3268">
        <w:rPr>
          <w:rFonts w:ascii="Times New Roman" w:eastAsia="Times New Roman" w:hAnsi="Times New Roman" w:cs="Times New Roman"/>
          <w:sz w:val="24"/>
          <w:szCs w:val="24"/>
          <w:lang w:eastAsia="ru-RU"/>
        </w:rPr>
        <w:t xml:space="preserve">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roofErr w:type="gramStart"/>
      <w:r w:rsidRPr="00FC3268">
        <w:rPr>
          <w:rFonts w:ascii="Times New Roman" w:eastAsia="Times New Roman" w:hAnsi="Times New Roman" w:cs="Times New Roman"/>
          <w:sz w:val="24"/>
          <w:szCs w:val="24"/>
          <w:lang w:eastAsia="ru-RU"/>
        </w:rPr>
        <w:t>На  основании</w:t>
      </w:r>
      <w:proofErr w:type="gramEnd"/>
      <w:r w:rsidRPr="00FC3268">
        <w:rPr>
          <w:rFonts w:ascii="Times New Roman" w:eastAsia="Times New Roman" w:hAnsi="Times New Roman" w:cs="Times New Roman"/>
          <w:sz w:val="24"/>
          <w:szCs w:val="24"/>
          <w:lang w:eastAsia="ru-RU"/>
        </w:rPr>
        <w:t xml:space="preserve">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w:t>
      </w:r>
      <w:proofErr w:type="gramStart"/>
      <w:r w:rsidRPr="00FC3268">
        <w:rPr>
          <w:rFonts w:ascii="Times New Roman" w:eastAsia="Times New Roman" w:hAnsi="Times New Roman" w:cs="Times New Roman"/>
          <w:sz w:val="24"/>
          <w:szCs w:val="24"/>
          <w:lang w:eastAsia="ru-RU"/>
        </w:rPr>
        <w:t>N  79</w:t>
      </w:r>
      <w:proofErr w:type="gramEnd"/>
      <w:r w:rsidRPr="00FC3268">
        <w:rPr>
          <w:rFonts w:ascii="Times New Roman" w:eastAsia="Times New Roman" w:hAnsi="Times New Roman" w:cs="Times New Roman"/>
          <w:sz w:val="24"/>
          <w:szCs w:val="24"/>
          <w:lang w:eastAsia="ru-RU"/>
        </w:rPr>
        <w:t xml:space="preserve">-ФЗ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w:t>
      </w:r>
      <w:proofErr w:type="gramStart"/>
      <w:r w:rsidRPr="00FC3268">
        <w:rPr>
          <w:rFonts w:ascii="Times New Roman" w:eastAsia="Times New Roman" w:hAnsi="Times New Roman" w:cs="Times New Roman"/>
          <w:sz w:val="24"/>
          <w:szCs w:val="24"/>
          <w:lang w:eastAsia="ru-RU"/>
        </w:rPr>
        <w:t xml:space="preserve">   (</w:t>
      </w:r>
      <w:proofErr w:type="gramEnd"/>
      <w:r w:rsidRPr="00FC3268">
        <w:rPr>
          <w:rFonts w:ascii="Times New Roman" w:eastAsia="Times New Roman" w:hAnsi="Times New Roman" w:cs="Times New Roman"/>
          <w:sz w:val="24"/>
          <w:szCs w:val="24"/>
          <w:lang w:eastAsia="ru-RU"/>
        </w:rPr>
        <w:t xml:space="preserve">Собрание   законодательства Российской  Федерации,  2002, </w:t>
      </w:r>
      <w:r w:rsidRPr="00FC3268">
        <w:rPr>
          <w:rFonts w:ascii="Times New Roman" w:eastAsia="Times New Roman" w:hAnsi="Times New Roman" w:cs="Times New Roman"/>
          <w:sz w:val="24"/>
          <w:szCs w:val="24"/>
          <w:lang w:eastAsia="ru-RU"/>
        </w:rPr>
        <w:br/>
        <w:t xml:space="preserve">N 1, ст. 3; 2006, N 27, ст. 2878; 2014, N 14, ст.   </w:t>
      </w:r>
      <w:proofErr w:type="gramStart"/>
      <w:r w:rsidRPr="00FC3268">
        <w:rPr>
          <w:rFonts w:ascii="Times New Roman" w:eastAsia="Times New Roman" w:hAnsi="Times New Roman" w:cs="Times New Roman"/>
          <w:sz w:val="24"/>
          <w:szCs w:val="24"/>
          <w:lang w:eastAsia="ru-RU"/>
        </w:rPr>
        <w:t xml:space="preserve">1547;   </w:t>
      </w:r>
      <w:proofErr w:type="gramEnd"/>
      <w:r w:rsidRPr="00FC3268">
        <w:rPr>
          <w:rFonts w:ascii="Times New Roman" w:eastAsia="Times New Roman" w:hAnsi="Times New Roman" w:cs="Times New Roman"/>
          <w:sz w:val="24"/>
          <w:szCs w:val="24"/>
          <w:lang w:eastAsia="ru-RU"/>
        </w:rPr>
        <w:t>N   26,   ст.  3405</w:t>
      </w:r>
      <w:proofErr w:type="gramStart"/>
      <w:r w:rsidRPr="00FC3268">
        <w:rPr>
          <w:rFonts w:ascii="Times New Roman" w:eastAsia="Times New Roman" w:hAnsi="Times New Roman" w:cs="Times New Roman"/>
          <w:sz w:val="24"/>
          <w:szCs w:val="24"/>
          <w:lang w:eastAsia="ru-RU"/>
        </w:rPr>
        <w:t>)  служебный</w:t>
      </w:r>
      <w:proofErr w:type="gramEnd"/>
      <w:r w:rsidRPr="00FC3268">
        <w:rPr>
          <w:rFonts w:ascii="Times New Roman" w:eastAsia="Times New Roman" w:hAnsi="Times New Roman" w:cs="Times New Roman"/>
          <w:sz w:val="24"/>
          <w:szCs w:val="24"/>
          <w:lang w:eastAsia="ru-RU"/>
        </w:rPr>
        <w:t xml:space="preserve">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разъяснены  юридические</w:t>
      </w:r>
      <w:proofErr w:type="gramEnd"/>
      <w:r w:rsidRPr="00FC3268">
        <w:rPr>
          <w:rFonts w:ascii="Times New Roman" w:eastAsia="Times New Roman" w:hAnsi="Times New Roman" w:cs="Times New Roman"/>
          <w:sz w:val="24"/>
          <w:szCs w:val="24"/>
          <w:lang w:eastAsia="ru-RU"/>
        </w:rPr>
        <w:t xml:space="preserve">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Default="004708BF"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708BF" w:rsidRPr="005E5547" w:rsidRDefault="004708BF" w:rsidP="005E5547">
      <w:pPr>
        <w:pStyle w:val="1"/>
        <w:jc w:val="center"/>
        <w:rPr>
          <w:rFonts w:ascii="Times New Roman" w:hAnsi="Times New Roman" w:cs="Times New Roman"/>
          <w:sz w:val="20"/>
          <w:szCs w:val="20"/>
        </w:rPr>
      </w:pPr>
      <w:bookmarkStart w:id="3" w:name="_Toc331067026"/>
      <w:r w:rsidRPr="005E5547">
        <w:rPr>
          <w:rFonts w:ascii="Times New Roman" w:hAnsi="Times New Roman" w:cs="Times New Roman"/>
          <w:sz w:val="20"/>
          <w:szCs w:val="20"/>
        </w:rPr>
        <w:lastRenderedPageBreak/>
        <w:t>Должностной регламент</w:t>
      </w:r>
      <w:bookmarkEnd w:id="3"/>
    </w:p>
    <w:p w:rsidR="004708BF" w:rsidRPr="005E5547" w:rsidRDefault="004708BF" w:rsidP="005E5547">
      <w:pPr>
        <w:autoSpaceDE w:val="0"/>
        <w:autoSpaceDN w:val="0"/>
        <w:adjustRightInd w:val="0"/>
        <w:spacing w:after="0" w:line="240" w:lineRule="auto"/>
        <w:jc w:val="center"/>
        <w:rPr>
          <w:rFonts w:ascii="Times New Roman" w:hAnsi="Times New Roman" w:cs="Times New Roman"/>
          <w:b/>
          <w:i/>
          <w:sz w:val="20"/>
          <w:szCs w:val="20"/>
        </w:rPr>
      </w:pPr>
      <w:r w:rsidRPr="005E5547">
        <w:rPr>
          <w:rFonts w:ascii="Times New Roman" w:hAnsi="Times New Roman" w:cs="Times New Roman"/>
          <w:b/>
          <w:sz w:val="20"/>
          <w:szCs w:val="20"/>
          <w:u w:val="single"/>
        </w:rPr>
        <w:t>старшего специалиста 2 разряда отдела кадров</w:t>
      </w:r>
    </w:p>
    <w:p w:rsidR="004708BF" w:rsidRPr="005E5547" w:rsidRDefault="004708BF" w:rsidP="005E5547">
      <w:pPr>
        <w:autoSpaceDE w:val="0"/>
        <w:autoSpaceDN w:val="0"/>
        <w:adjustRightInd w:val="0"/>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 10 по г. Москве</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(наименование должности, структурного подразделения ИФНС России № 10 по г. Москве)</w:t>
      </w:r>
    </w:p>
    <w:p w:rsidR="004708BF" w:rsidRPr="005E5547" w:rsidRDefault="004708BF" w:rsidP="005E5547">
      <w:pPr>
        <w:autoSpaceDE w:val="0"/>
        <w:autoSpaceDN w:val="0"/>
        <w:adjustRightInd w:val="0"/>
        <w:spacing w:after="0" w:line="240" w:lineRule="auto"/>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2"/>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специалиста 2 разряда отдела кадров (далее - отдел) Инспекции Федеральной налоговой службы № 10 по г. Москве (далее – старший специалист 2 разряда) относится к старшей группе должностей гражданской службы категории "обеспечивающие специалисты".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Регистрационный номер (код) должности – 11-4-4-089.</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старшего специалиста 2 разряда: Регулирование государственной гражданской и муниципальной службы.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старшего специалиста 2 разряда: Регулирование в сфере прохождения государственной гражданской службы.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 по г. Москве (далее – Инспекция).</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 Квалификационные требования для замещения должности</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 xml:space="preserve">гражданской службы </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 Для замещения должности старшего специалиста 2 разряда устанавливаются следующие требования. </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6.1. Наличие профессионального образования.</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Инспекции Федеральной налоговой службы № 10 по г. Москве;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6.4. Наличие профессиональных знаний:</w:t>
      </w:r>
    </w:p>
    <w:p w:rsidR="004708BF" w:rsidRPr="005E5547" w:rsidRDefault="004708BF" w:rsidP="005E5547">
      <w:pPr>
        <w:spacing w:after="0" w:line="240" w:lineRule="auto"/>
        <w:ind w:firstLine="540"/>
        <w:rPr>
          <w:rFonts w:ascii="Times New Roman" w:hAnsi="Times New Roman" w:cs="Times New Roman"/>
          <w:sz w:val="20"/>
          <w:szCs w:val="20"/>
        </w:rPr>
      </w:pPr>
      <w:r w:rsidRPr="005E5547">
        <w:rPr>
          <w:rFonts w:ascii="Times New Roman" w:hAnsi="Times New Roman" w:cs="Times New Roman"/>
          <w:sz w:val="20"/>
          <w:szCs w:val="20"/>
        </w:rPr>
        <w:t>6.4.1. В сфере законодательства Российской Федерации:</w:t>
      </w:r>
    </w:p>
    <w:p w:rsidR="004708BF" w:rsidRPr="005E5547" w:rsidRDefault="004708BF"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Федеральный закон от 30.12.2001 № 197-ФЗ «Трудовой кодекс Российской Федерации»; Федеральный закон от 27.07.2004 № 79-ФЗ «О государственной гражданской службе Российской Федерации»; Федеральный закон от 27.07.2006 № 152-ФЗ</w:t>
      </w:r>
      <w:r w:rsidRPr="005E5547">
        <w:rPr>
          <w:rFonts w:ascii="Times New Roman" w:hAnsi="Times New Roman" w:cs="Times New Roman"/>
          <w:sz w:val="20"/>
          <w:szCs w:val="20"/>
        </w:rPr>
        <w:br/>
        <w:t>«О персональных данных»; Федеральный закон от 25.12.2008 № 273-ФЗ «О противодействии коррупции»; Федеральный закон от 03.12.2012 № 230-ФЗ «О контроле за соответствием расходов лиц, замещающих государственные должности, и иных лиц их доходам»; Федеральный закон от 27.05.2003 № 58-ФЗ «О системе государственной службы Российской Федерации»; Указ Президента Российской Федерации от 12.08.2002 № 885 «Об утверждении общих принципов служебного поведения государственных служащих»; Указ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 1574</w:t>
      </w:r>
      <w:r w:rsidRPr="005E5547">
        <w:rPr>
          <w:rFonts w:ascii="Times New Roman" w:hAnsi="Times New Roman" w:cs="Times New Roman"/>
          <w:sz w:val="20"/>
          <w:szCs w:val="20"/>
        </w:rPr>
        <w:br/>
        <w:t xml:space="preserve">«О реестре должностей федеральной государственной гражданской службы»; Указ Президента Российской Федерации от 18.05.2009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23.06.2014 №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w:t>
      </w:r>
      <w:r w:rsidRPr="005E5547">
        <w:rPr>
          <w:rFonts w:ascii="Times New Roman" w:hAnsi="Times New Roman" w:cs="Times New Roman"/>
          <w:sz w:val="20"/>
          <w:szCs w:val="20"/>
        </w:rPr>
        <w:lastRenderedPageBreak/>
        <w:t>Федерации»; Постановление Правительства Российской Федерации от 30.09.2004 № 506 "Об утверждении положения о Федеральной налоговой службе"; Положение об инспекции Федеральной налоговой службы № 10 по г. Москве, утвержденным руководителем УФНС России по г. Москве от 15.02.2019; Коллективный договор, утвержденный на отчетно-выборной профсоюзной конференции трудового коллектива Инспекции Федеральной налоговой службы № 10 по г. Москве; Положение об отделе кадров Инспекции Федеральной налоговой службы № 10 по г. Москве.</w:t>
      </w:r>
    </w:p>
    <w:p w:rsidR="004708BF" w:rsidRPr="005E5547" w:rsidRDefault="004708BF" w:rsidP="005E5547">
      <w:pPr>
        <w:widowControl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6.4.2. Иные профессиональные знания: </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основные модели и концепции государственной службы;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основные функции кадровой стратегии и кадровой политики Инспекции;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принципы формирования кадрового состава в налоговых органах;</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основы законодательства о гражданской службе.</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6.5. Наличие функциональных знаний: </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процесса прохождения гражданской службы; </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понятие нормы права, нормативного правового акта, правоотношений, их признаки;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понятие и принципы структурных подразделений Инспекции.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6.6. Наличие базовых умений: </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умение мыслить системно (стратегически);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умение планировать, рационально использовать служебное время и достигать результата;</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коммуникативные умения;</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умение управлять изменениями.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6.7. Наличие профессиональных умений</w:t>
      </w:r>
      <w:r w:rsidRPr="005E5547">
        <w:rPr>
          <w:rFonts w:ascii="Times New Roman" w:hAnsi="Times New Roman" w:cs="Times New Roman"/>
          <w:i/>
          <w:sz w:val="20"/>
          <w:szCs w:val="20"/>
        </w:rPr>
        <w:t xml:space="preserve">: </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осуществления экспертизы проектов нормативных правовых актов;</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обеспечения выполнения поставленных руководством задач;</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эффективного планирования служебного времени;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анализа и прогнозирования деятельности в порученной сфере; </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использования опыта и мнения коллег;</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подготовки деловой корреспонденции и актов Инспекции.</w:t>
      </w:r>
    </w:p>
    <w:p w:rsidR="004708BF" w:rsidRPr="005E5547" w:rsidRDefault="004708BF" w:rsidP="005E5547">
      <w:pPr>
        <w:autoSpaceDE w:val="0"/>
        <w:autoSpaceDN w:val="0"/>
        <w:adjustRightInd w:val="0"/>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p w:rsidR="004708BF" w:rsidRPr="005E5547" w:rsidRDefault="004708BF" w:rsidP="005E5547">
      <w:pPr>
        <w:autoSpaceDE w:val="0"/>
        <w:autoSpaceDN w:val="0"/>
        <w:adjustRightInd w:val="0"/>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ведение делопроизводства;</w:t>
      </w:r>
    </w:p>
    <w:p w:rsidR="004708BF" w:rsidRPr="005E5547" w:rsidRDefault="004708BF" w:rsidP="005E5547">
      <w:pPr>
        <w:autoSpaceDE w:val="0"/>
        <w:autoSpaceDN w:val="0"/>
        <w:adjustRightInd w:val="0"/>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i/>
          <w:sz w:val="20"/>
          <w:szCs w:val="20"/>
        </w:rPr>
        <w:t>- </w:t>
      </w:r>
      <w:r w:rsidRPr="005E5547">
        <w:rPr>
          <w:rFonts w:ascii="Times New Roman" w:hAnsi="Times New Roman" w:cs="Times New Roman"/>
          <w:sz w:val="20"/>
          <w:szCs w:val="20"/>
        </w:rPr>
        <w:t>ведение, хранение и учет трудовых книжек гражданских служащих и работников, замещающих должности, не являющиеся должностями гражданской службы, Инспекции;</w:t>
      </w:r>
    </w:p>
    <w:p w:rsidR="004708BF" w:rsidRPr="005E5547" w:rsidRDefault="004708BF"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ведение карточек формы Т-2, Т-2 ГС;</w:t>
      </w:r>
    </w:p>
    <w:p w:rsidR="004708BF" w:rsidRPr="005E5547" w:rsidRDefault="004708BF"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xml:space="preserve">- разработка проектов приказов по направлению деятельности; </w:t>
      </w:r>
    </w:p>
    <w:p w:rsidR="004708BF" w:rsidRPr="005E5547" w:rsidRDefault="004708BF"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xml:space="preserve">- организация работы, связанной с предоставлением сведений о своих доходах, расходах, об имуществе и обязательствах имущественного характера, а также доходах, расходах, об имуществе и обязательствах имущественного характера своих супруги (супруга) и несовершеннолетних детей; </w:t>
      </w:r>
    </w:p>
    <w:p w:rsidR="004708BF" w:rsidRPr="005E5547" w:rsidRDefault="004708BF"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ведение штатного расписания и штатной расстановки Инспекции;</w:t>
      </w:r>
    </w:p>
    <w:p w:rsidR="004708BF" w:rsidRPr="005E5547" w:rsidRDefault="004708BF"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xml:space="preserve">- работа в программно-информационном комплексе АИС «Кадры», ЕИСУКС. </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III. Должностные обязанности, права и ответственность</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28"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29"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30"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31"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4708BF" w:rsidRPr="005E5547" w:rsidRDefault="004708BF" w:rsidP="005E5547">
      <w:pPr>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 xml:space="preserve">8. В целях реализации задач и функций, возложенных на отдел, старший специалист 2 разряда обязан: </w:t>
      </w:r>
    </w:p>
    <w:p w:rsidR="004708BF" w:rsidRPr="005E5547" w:rsidRDefault="004708BF" w:rsidP="005E5547">
      <w:pPr>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 формировать и вести личные дела сотрудников Инспекции;</w:t>
      </w:r>
    </w:p>
    <w:p w:rsidR="004708BF" w:rsidRPr="005E5547" w:rsidRDefault="004708BF" w:rsidP="005E5547">
      <w:pPr>
        <w:pStyle w:val="13"/>
        <w:ind w:firstLine="567"/>
        <w:rPr>
          <w:sz w:val="20"/>
        </w:rPr>
      </w:pPr>
      <w:r w:rsidRPr="005E5547">
        <w:rPr>
          <w:sz w:val="20"/>
        </w:rPr>
        <w:t>- вести учёт, ведение, хранение и выдачу трудовых книжек сотрудников Инспекции;</w:t>
      </w:r>
    </w:p>
    <w:p w:rsidR="004708BF" w:rsidRPr="005E5547" w:rsidRDefault="004708BF" w:rsidP="005E5547">
      <w:pPr>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 вести карточки Т-2, Т-2 ГС;</w:t>
      </w:r>
    </w:p>
    <w:p w:rsidR="004708BF" w:rsidRPr="005E5547" w:rsidRDefault="004708BF" w:rsidP="005E5547">
      <w:pPr>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 подготавливать приказы о предоставлении отпусков сотрудников и приказы по личному составу;</w:t>
      </w:r>
    </w:p>
    <w:p w:rsidR="004708BF" w:rsidRPr="005E5547" w:rsidRDefault="004708BF" w:rsidP="005E5547">
      <w:pPr>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 xml:space="preserve">- </w:t>
      </w:r>
      <w:proofErr w:type="spellStart"/>
      <w:r w:rsidRPr="005E5547">
        <w:rPr>
          <w:rFonts w:ascii="Times New Roman" w:hAnsi="Times New Roman" w:cs="Times New Roman"/>
          <w:sz w:val="20"/>
          <w:szCs w:val="20"/>
        </w:rPr>
        <w:t>ознакамливать</w:t>
      </w:r>
      <w:proofErr w:type="spellEnd"/>
      <w:r w:rsidRPr="005E5547">
        <w:rPr>
          <w:rFonts w:ascii="Times New Roman" w:hAnsi="Times New Roman" w:cs="Times New Roman"/>
          <w:sz w:val="20"/>
          <w:szCs w:val="20"/>
        </w:rPr>
        <w:t xml:space="preserve"> сотрудников с приказами;</w:t>
      </w:r>
    </w:p>
    <w:p w:rsidR="004708BF" w:rsidRPr="005E5547" w:rsidRDefault="004708BF" w:rsidP="005E5547">
      <w:pPr>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lastRenderedPageBreak/>
        <w:t>- составлять график отпусков сотрудников, контроль его выполнения;</w:t>
      </w:r>
    </w:p>
    <w:p w:rsidR="004708BF" w:rsidRPr="005E5547" w:rsidRDefault="004708BF" w:rsidP="005E5547">
      <w:pPr>
        <w:pStyle w:val="aa"/>
        <w:ind w:firstLine="567"/>
        <w:rPr>
          <w:sz w:val="20"/>
          <w:szCs w:val="20"/>
        </w:rPr>
      </w:pPr>
      <w:r w:rsidRPr="005E5547">
        <w:rPr>
          <w:sz w:val="20"/>
          <w:szCs w:val="20"/>
        </w:rPr>
        <w:t>- вести в установленном порядке делопроизводство, хранение и сдачу в архив документов отдела;</w:t>
      </w:r>
    </w:p>
    <w:p w:rsidR="004708BF" w:rsidRPr="005E5547" w:rsidRDefault="004708BF" w:rsidP="005E5547">
      <w:pPr>
        <w:pStyle w:val="aa"/>
        <w:ind w:firstLine="567"/>
        <w:rPr>
          <w:sz w:val="20"/>
          <w:szCs w:val="20"/>
        </w:rPr>
      </w:pPr>
      <w:r w:rsidRPr="005E5547">
        <w:rPr>
          <w:sz w:val="20"/>
          <w:szCs w:val="20"/>
        </w:rPr>
        <w:t>- оформлять, вести учет, выдачу, хранение служебных удостоверений сотрудников Инспекции, контроль их сохранности и правильного использования;</w:t>
      </w:r>
    </w:p>
    <w:p w:rsidR="004708BF" w:rsidRPr="005E5547" w:rsidRDefault="004708BF"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 обеспечивать сохранность служебного удостоверения;</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подготавливать и обеспечивать проведение конкурсов на замещение вакантной должности гражданской службы в Инспекции;</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организовывать работу по формированию кадрового резерва Инспекции;</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организовывать и обеспечивать проведение аттестации гражданских служащих Инспекции;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организовывать и обеспечивать проведение квалификационных экзаменов гражданских служащих Инспекции;</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организовывать работу, по комплексной оценке, гражданских служащих Инспекции;</w:t>
      </w:r>
    </w:p>
    <w:p w:rsidR="004708BF" w:rsidRPr="005E5547" w:rsidRDefault="004708BF"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 xml:space="preserve">  - выполнять иные поручения начальника отдела в соответствии с функциями и задачами отдела.</w:t>
      </w:r>
    </w:p>
    <w:p w:rsidR="004708BF" w:rsidRPr="005E5547" w:rsidRDefault="004708BF" w:rsidP="005E5547">
      <w:pPr>
        <w:pStyle w:val="aa"/>
        <w:ind w:firstLine="720"/>
        <w:rPr>
          <w:sz w:val="20"/>
          <w:szCs w:val="20"/>
        </w:rPr>
      </w:pPr>
      <w:r w:rsidRPr="005E5547">
        <w:rPr>
          <w:sz w:val="20"/>
          <w:szCs w:val="20"/>
        </w:rPr>
        <w:t xml:space="preserve">9. В целях исполнения возложенных должностных обязанностей старший специалист 2 разряда имеет право на: </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4708BF" w:rsidRPr="005E5547" w:rsidRDefault="004708BF" w:rsidP="005E5547">
      <w:pPr>
        <w:pStyle w:val="12"/>
        <w:rPr>
          <w:sz w:val="20"/>
        </w:rPr>
      </w:pPr>
      <w:r w:rsidRPr="005E5547">
        <w:rPr>
          <w:sz w:val="20"/>
        </w:rPr>
        <w:t>8) ознакомление с отзывами о его профессиональной служебной деятельн</w:t>
      </w:r>
      <w:r w:rsidRPr="005E5547">
        <w:rPr>
          <w:sz w:val="20"/>
        </w:rPr>
        <w:t>о</w:t>
      </w:r>
      <w:r w:rsidRPr="005E5547">
        <w:rPr>
          <w:sz w:val="20"/>
        </w:rPr>
        <w:t xml:space="preserve">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5E5547">
        <w:rPr>
          <w:sz w:val="20"/>
        </w:rPr>
        <w:t>других д</w:t>
      </w:r>
      <w:r w:rsidRPr="005E5547">
        <w:rPr>
          <w:sz w:val="20"/>
        </w:rPr>
        <w:t>о</w:t>
      </w:r>
      <w:r w:rsidRPr="005E5547">
        <w:rPr>
          <w:sz w:val="20"/>
        </w:rPr>
        <w:t>кументов</w:t>
      </w:r>
      <w:proofErr w:type="gramEnd"/>
      <w:r w:rsidRPr="005E5547">
        <w:rPr>
          <w:sz w:val="20"/>
        </w:rPr>
        <w:t xml:space="preserve"> и материалов;</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11) профессиональную переподготовку, повышение квалификации и стажировку в порядке, установленном Федеральным законом и другими фед</w:t>
      </w:r>
      <w:r w:rsidRPr="005E5547">
        <w:rPr>
          <w:rFonts w:ascii="Times New Roman" w:hAnsi="Times New Roman" w:cs="Times New Roman"/>
          <w:sz w:val="20"/>
          <w:szCs w:val="20"/>
        </w:rPr>
        <w:t>е</w:t>
      </w:r>
      <w:r w:rsidRPr="005E5547">
        <w:rPr>
          <w:rFonts w:ascii="Times New Roman" w:hAnsi="Times New Roman" w:cs="Times New Roman"/>
          <w:sz w:val="20"/>
          <w:szCs w:val="20"/>
        </w:rPr>
        <w:t>ральными законами;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32"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w:t>
      </w:r>
      <w:r w:rsidRPr="005E5547">
        <w:rPr>
          <w:rFonts w:ascii="Times New Roman" w:hAnsi="Times New Roman" w:cs="Times New Roman"/>
          <w:sz w:val="20"/>
          <w:szCs w:val="20"/>
        </w:rPr>
        <w:t>и</w:t>
      </w:r>
      <w:r w:rsidRPr="005E5547">
        <w:rPr>
          <w:rFonts w:ascii="Times New Roman" w:hAnsi="Times New Roman" w:cs="Times New Roman"/>
          <w:sz w:val="20"/>
          <w:szCs w:val="20"/>
        </w:rPr>
        <w:t xml:space="preserve">ваемой работы, с предварительным уведомлением </w:t>
      </w:r>
      <w:hyperlink r:id="rId33"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34" w:anchor="sub_1901#sub_1901" w:history="1">
        <w:r w:rsidRPr="005E5547">
          <w:rPr>
            <w:rFonts w:ascii="Times New Roman" w:hAnsi="Times New Roman" w:cs="Times New Roman"/>
            <w:sz w:val="20"/>
            <w:szCs w:val="20"/>
          </w:rPr>
          <w:t>конфликт и</w:t>
        </w:r>
        <w:r w:rsidRPr="005E5547">
          <w:rPr>
            <w:rFonts w:ascii="Times New Roman" w:hAnsi="Times New Roman" w:cs="Times New Roman"/>
            <w:sz w:val="20"/>
            <w:szCs w:val="20"/>
          </w:rPr>
          <w:t>н</w:t>
        </w:r>
        <w:r w:rsidRPr="005E5547">
          <w:rPr>
            <w:rFonts w:ascii="Times New Roman" w:hAnsi="Times New Roman" w:cs="Times New Roman"/>
            <w:sz w:val="20"/>
            <w:szCs w:val="20"/>
          </w:rPr>
          <w:t>тересов</w:t>
        </w:r>
      </w:hyperlink>
      <w:r w:rsidRPr="005E5547">
        <w:rPr>
          <w:rFonts w:ascii="Times New Roman" w:hAnsi="Times New Roman" w:cs="Times New Roman"/>
          <w:sz w:val="20"/>
          <w:szCs w:val="20"/>
        </w:rPr>
        <w:t>.</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w:t>
      </w:r>
      <w:r w:rsidRPr="005E5547">
        <w:rPr>
          <w:rFonts w:ascii="Times New Roman" w:hAnsi="Times New Roman" w:cs="Times New Roman"/>
          <w:i/>
          <w:sz w:val="20"/>
          <w:szCs w:val="20"/>
        </w:rPr>
        <w:t>,</w:t>
      </w:r>
      <w:r w:rsidRPr="005E5547">
        <w:rPr>
          <w:rFonts w:ascii="Times New Roman" w:hAnsi="Times New Roman" w:cs="Times New Roman"/>
          <w:sz w:val="20"/>
          <w:szCs w:val="20"/>
        </w:rPr>
        <w:t xml:space="preserve"> приказами (распоряжениями) ФНС России, приказами УФНС России по г. Москве, приказами Инспекции, поручениями руководства Инспекции.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IV. Перечень вопросов, по которым старший специалист 2 разряда</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lastRenderedPageBreak/>
        <w:t>вправе или обязан самостоятельно принимать управленческие и иные решения</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12. При исполнении служебных обязанностей старший специалист 2 разряда вправе самостоятельно принимать решения в соответствии с замещаемой должностью гражданской службы в пределах функциональной компетенции.</w:t>
      </w:r>
    </w:p>
    <w:p w:rsidR="004708BF" w:rsidRPr="005E5547" w:rsidRDefault="004708BF" w:rsidP="005E5547">
      <w:pPr>
        <w:pStyle w:val="af0"/>
        <w:ind w:firstLine="540"/>
        <w:jc w:val="both"/>
        <w:rPr>
          <w:i/>
          <w:sz w:val="20"/>
          <w:szCs w:val="20"/>
        </w:rPr>
      </w:pPr>
      <w:r w:rsidRPr="005E5547">
        <w:rPr>
          <w:sz w:val="20"/>
          <w:szCs w:val="20"/>
        </w:rPr>
        <w:t>13. При исполнении служебных обязанностей старший специалист 2 разряда обязан самостоятельно принимать решения в соответствии с замещаемой должностью гражданской службы в пределах функциональной компетенции.</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w:t>
      </w: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управленческих и иных решений</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14. Старший специалист 2 разряда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4708BF" w:rsidRPr="005E5547" w:rsidRDefault="004708BF" w:rsidP="005E5547">
      <w:pPr>
        <w:spacing w:after="0" w:line="240" w:lineRule="auto"/>
        <w:ind w:firstLine="540"/>
        <w:rPr>
          <w:rFonts w:ascii="Times New Roman" w:hAnsi="Times New Roman" w:cs="Times New Roman"/>
          <w:sz w:val="20"/>
          <w:szCs w:val="20"/>
        </w:rPr>
      </w:pPr>
      <w:r w:rsidRPr="005E5547">
        <w:rPr>
          <w:rFonts w:ascii="Times New Roman" w:hAnsi="Times New Roman" w:cs="Times New Roman"/>
          <w:sz w:val="20"/>
          <w:szCs w:val="20"/>
        </w:rPr>
        <w:t>- применения законодательства о прохождении гражданской службы;</w:t>
      </w:r>
    </w:p>
    <w:p w:rsidR="004708BF" w:rsidRPr="005E5547" w:rsidRDefault="004708BF" w:rsidP="005E5547">
      <w:pPr>
        <w:shd w:val="clear" w:color="auto" w:fill="FFFFFF"/>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подготовки внутренних нормативных актов, утверждаемых начальником Инспекции.</w:t>
      </w:r>
    </w:p>
    <w:p w:rsidR="004708BF" w:rsidRPr="005E5547" w:rsidRDefault="004708BF" w:rsidP="005E5547">
      <w:pPr>
        <w:shd w:val="clear" w:color="auto" w:fill="FFFFFF"/>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15. Старший специалист 2 разряда в соответствии со своей компетенцией обязан участвовать в подготовке (обсуждении) нормативных проектов документов:</w:t>
      </w:r>
    </w:p>
    <w:p w:rsidR="004708BF" w:rsidRPr="005E5547" w:rsidRDefault="004708BF" w:rsidP="005E5547">
      <w:pPr>
        <w:spacing w:after="0" w:line="240" w:lineRule="auto"/>
        <w:ind w:firstLine="540"/>
        <w:rPr>
          <w:rFonts w:ascii="Times New Roman" w:hAnsi="Times New Roman" w:cs="Times New Roman"/>
          <w:sz w:val="20"/>
          <w:szCs w:val="20"/>
        </w:rPr>
      </w:pPr>
      <w:r w:rsidRPr="005E5547">
        <w:rPr>
          <w:rFonts w:ascii="Times New Roman" w:hAnsi="Times New Roman" w:cs="Times New Roman"/>
          <w:sz w:val="20"/>
          <w:szCs w:val="20"/>
        </w:rPr>
        <w:t>- положения об Инспекции;</w:t>
      </w:r>
    </w:p>
    <w:p w:rsidR="004708BF" w:rsidRPr="005E5547" w:rsidRDefault="004708BF" w:rsidP="005E5547">
      <w:pPr>
        <w:spacing w:after="0" w:line="240" w:lineRule="auto"/>
        <w:ind w:firstLine="540"/>
        <w:rPr>
          <w:rFonts w:ascii="Times New Roman" w:hAnsi="Times New Roman" w:cs="Times New Roman"/>
          <w:sz w:val="20"/>
          <w:szCs w:val="20"/>
        </w:rPr>
      </w:pPr>
      <w:r w:rsidRPr="005E5547">
        <w:rPr>
          <w:rFonts w:ascii="Times New Roman" w:hAnsi="Times New Roman" w:cs="Times New Roman"/>
          <w:sz w:val="20"/>
          <w:szCs w:val="20"/>
        </w:rPr>
        <w:t>- положения об отделе кадров Инспекции;</w:t>
      </w:r>
    </w:p>
    <w:p w:rsidR="004708BF" w:rsidRPr="005E5547" w:rsidRDefault="004708BF" w:rsidP="005E5547">
      <w:pPr>
        <w:spacing w:after="0" w:line="240" w:lineRule="auto"/>
        <w:ind w:firstLine="540"/>
        <w:rPr>
          <w:rFonts w:ascii="Times New Roman" w:hAnsi="Times New Roman" w:cs="Times New Roman"/>
          <w:sz w:val="20"/>
          <w:szCs w:val="20"/>
        </w:rPr>
      </w:pPr>
      <w:r w:rsidRPr="005E5547">
        <w:rPr>
          <w:rFonts w:ascii="Times New Roman" w:hAnsi="Times New Roman" w:cs="Times New Roman"/>
          <w:sz w:val="20"/>
          <w:szCs w:val="20"/>
        </w:rPr>
        <w:t>- графика отпусков гражданских служащих Инспекции;</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иных актов по поручению начальника отдела.</w:t>
      </w: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проектов управленческих и иных решений, порядок</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старшего специалиста 2 разряда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5"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36"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старший специалист 2 разряда выполняет организационное, информацио</w:t>
      </w:r>
      <w:r w:rsidRPr="005E5547">
        <w:rPr>
          <w:rFonts w:ascii="Times New Roman" w:hAnsi="Times New Roman" w:cs="Times New Roman"/>
          <w:sz w:val="20"/>
          <w:szCs w:val="20"/>
        </w:rPr>
        <w:t>н</w:t>
      </w:r>
      <w:r w:rsidRPr="005E5547">
        <w:rPr>
          <w:rFonts w:ascii="Times New Roman" w:hAnsi="Times New Roman" w:cs="Times New Roman"/>
          <w:sz w:val="20"/>
          <w:szCs w:val="20"/>
        </w:rPr>
        <w:t>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p>
    <w:p w:rsidR="004708BF" w:rsidRPr="005E5547" w:rsidRDefault="004708BF" w:rsidP="005E5547">
      <w:pPr>
        <w:pStyle w:val="1"/>
        <w:jc w:val="center"/>
        <w:rPr>
          <w:rFonts w:ascii="Times New Roman" w:hAnsi="Times New Roman" w:cs="Times New Roman"/>
          <w:sz w:val="20"/>
          <w:szCs w:val="20"/>
        </w:rPr>
      </w:pPr>
      <w:r w:rsidRPr="005E5547">
        <w:rPr>
          <w:rFonts w:ascii="Times New Roman" w:hAnsi="Times New Roman" w:cs="Times New Roman"/>
          <w:sz w:val="20"/>
          <w:szCs w:val="20"/>
        </w:rPr>
        <w:t>Должностной регламент</w:t>
      </w:r>
    </w:p>
    <w:p w:rsidR="004708BF" w:rsidRPr="005E5547" w:rsidRDefault="004708BF" w:rsidP="005E5547">
      <w:pPr>
        <w:autoSpaceDE w:val="0"/>
        <w:autoSpaceDN w:val="0"/>
        <w:adjustRightInd w:val="0"/>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Главного специалиста-эксперта отдела финансового обеспечения</w:t>
      </w:r>
    </w:p>
    <w:p w:rsidR="004708BF" w:rsidRPr="005E5547" w:rsidRDefault="004708BF" w:rsidP="005E5547">
      <w:pPr>
        <w:autoSpaceDE w:val="0"/>
        <w:autoSpaceDN w:val="0"/>
        <w:adjustRightInd w:val="0"/>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 10 по г. Москве</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2"/>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главный специалист-эксперт отдела финансового обеспечения (далее - отдел) Инспекции Федеральной налоговой службы № 10 по г. Москве (далее – главный специалист-эксперт) относится к старшей</w:t>
      </w:r>
      <w:r w:rsidRPr="005E5547">
        <w:rPr>
          <w:rFonts w:ascii="Times New Roman" w:hAnsi="Times New Roman" w:cs="Times New Roman"/>
          <w:color w:val="FF0000"/>
          <w:sz w:val="20"/>
          <w:szCs w:val="20"/>
        </w:rPr>
        <w:t xml:space="preserve"> </w:t>
      </w:r>
      <w:r w:rsidRPr="005E5547">
        <w:rPr>
          <w:rFonts w:ascii="Times New Roman" w:hAnsi="Times New Roman" w:cs="Times New Roman"/>
          <w:sz w:val="20"/>
          <w:szCs w:val="20"/>
        </w:rPr>
        <w:t>группе должностей гражданской службы категории "специалисты".</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i/>
          <w:sz w:val="20"/>
          <w:szCs w:val="20"/>
        </w:rPr>
      </w:pPr>
      <w:r w:rsidRPr="005E5547">
        <w:rPr>
          <w:rFonts w:ascii="Times New Roman" w:hAnsi="Times New Roman" w:cs="Times New Roman"/>
          <w:sz w:val="20"/>
          <w:szCs w:val="20"/>
        </w:rPr>
        <w:t>Регистрационный номер (код) должности – 11-3-4-086.</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главного специалиста-эксперта: регулирование финансово-экономической деятельности.</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главного специалиста-эксперта: осуществление финансового контроля, регулирование финансово-экономической сферы.</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главного специалиста-эксперта осуществляется Начальником Инспекции Федеральной налоговой службы № 10</w:t>
      </w:r>
      <w:r w:rsidRPr="005E5547">
        <w:rPr>
          <w:rFonts w:ascii="Times New Roman" w:hAnsi="Times New Roman" w:cs="Times New Roman"/>
          <w:sz w:val="20"/>
          <w:szCs w:val="20"/>
        </w:rPr>
        <w:br/>
        <w:t>по г. Москве (далее – Инспекция).</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Главный специалист-эксперт</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непосредственно подчиняется начальнику отдела, функционально - заместителю начальника отдела.</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II. Квалификационные требования для замещения должности</w:t>
      </w: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 гражданской службы </w:t>
      </w: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главного специалиста-эксперта</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 xml:space="preserve">устанавливаются следующие требования. </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6.1. Наличие высшего образования. </w:t>
      </w:r>
    </w:p>
    <w:p w:rsidR="004708BF" w:rsidRPr="005E5547" w:rsidRDefault="004708BF" w:rsidP="005E5547">
      <w:pPr>
        <w:widowControl w:val="0"/>
        <w:spacing w:after="0" w:line="240" w:lineRule="auto"/>
        <w:ind w:firstLine="709"/>
        <w:jc w:val="both"/>
        <w:rPr>
          <w:rFonts w:ascii="Times New Roman" w:hAnsi="Times New Roman" w:cs="Times New Roman"/>
          <w:spacing w:val="-2"/>
          <w:sz w:val="20"/>
          <w:szCs w:val="20"/>
        </w:rPr>
      </w:pPr>
      <w:r w:rsidRPr="005E5547">
        <w:rPr>
          <w:rFonts w:ascii="Times New Roman" w:hAnsi="Times New Roman" w:cs="Times New Roman"/>
          <w:spacing w:val="-2"/>
          <w:sz w:val="20"/>
          <w:szCs w:val="20"/>
        </w:rPr>
        <w:t>6.2. </w:t>
      </w:r>
      <w:r w:rsidRPr="005E5547">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4708BF" w:rsidRPr="005E5547" w:rsidRDefault="004708BF" w:rsidP="005E5547">
      <w:pPr>
        <w:widowControl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6.4. Наличие профессиональных знаний:</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6.4.1. В сфере законодательства Российской Федерации: Федеральный закон от 30.12.2001 № 197-ФЗ «Трудовой кодекс Российской Федерации»; Федеральный закон от 27.07.2004 № 79-ФЗ «О государственной гражданской службе Российской Федерации»; Бюджетный </w:t>
      </w:r>
      <w:hyperlink r:id="rId37">
        <w:r w:rsidRPr="005E5547">
          <w:rPr>
            <w:rFonts w:ascii="Times New Roman" w:hAnsi="Times New Roman" w:cs="Times New Roman"/>
            <w:sz w:val="20"/>
            <w:szCs w:val="20"/>
          </w:rPr>
          <w:t>кодекс</w:t>
        </w:r>
      </w:hyperlink>
      <w:r w:rsidRPr="005E5547">
        <w:rPr>
          <w:rFonts w:ascii="Times New Roman" w:hAnsi="Times New Roman" w:cs="Times New Roman"/>
          <w:sz w:val="20"/>
          <w:szCs w:val="20"/>
        </w:rPr>
        <w:t xml:space="preserve"> Российской Федерации; Федеральный закон от 27.07.2006 № 152-ФЗ «О персональных данных»; Федеральный закон от 25.12.2008 № 273-ФЗ «О противодействии коррупции»; Федеральный </w:t>
      </w:r>
      <w:hyperlink r:id="rId38">
        <w:r w:rsidRPr="005E5547">
          <w:rPr>
            <w:rFonts w:ascii="Times New Roman" w:hAnsi="Times New Roman" w:cs="Times New Roman"/>
            <w:sz w:val="20"/>
            <w:szCs w:val="20"/>
          </w:rPr>
          <w:t>закон</w:t>
        </w:r>
      </w:hyperlink>
      <w:r w:rsidRPr="005E5547">
        <w:rPr>
          <w:rFonts w:ascii="Times New Roman" w:hAnsi="Times New Roman" w:cs="Times New Roman"/>
          <w:sz w:val="20"/>
          <w:szCs w:val="20"/>
        </w:rPr>
        <w:t xml:space="preserve"> от 06.12.2011 N 402-ФЗ "О бухгалтерском учете"; Федеральный закон от 06.04.2011 N 63-ФЗ "Об электронной подписи"; Указ Президента Российской Федерации от 12.08.2002 № 885 «Об утверждении общих принципов служебного поведения государственных служащих»; </w:t>
      </w:r>
      <w:hyperlink r:id="rId39">
        <w:r w:rsidRPr="005E5547">
          <w:rPr>
            <w:rFonts w:ascii="Times New Roman" w:hAnsi="Times New Roman" w:cs="Times New Roman"/>
            <w:sz w:val="20"/>
            <w:szCs w:val="20"/>
          </w:rPr>
          <w:t>Указ</w:t>
        </w:r>
      </w:hyperlink>
      <w:r w:rsidRPr="005E5547">
        <w:rPr>
          <w:rFonts w:ascii="Times New Roman" w:hAnsi="Times New Roman" w:cs="Times New Roman"/>
          <w:sz w:val="20"/>
          <w:szCs w:val="20"/>
        </w:rPr>
        <w:t xml:space="preserve"> Президента Российской Федерации от 18.07.2005 N 813 "О порядке и условиях командирования федеральных государственных гражданских служащих"; </w:t>
      </w:r>
      <w:hyperlink r:id="rId40">
        <w:r w:rsidRPr="005E5547">
          <w:rPr>
            <w:rFonts w:ascii="Times New Roman" w:hAnsi="Times New Roman" w:cs="Times New Roman"/>
            <w:sz w:val="20"/>
            <w:szCs w:val="20"/>
          </w:rPr>
          <w:t>Указ</w:t>
        </w:r>
      </w:hyperlink>
      <w:r w:rsidRPr="005E5547">
        <w:rPr>
          <w:rFonts w:ascii="Times New Roman" w:hAnsi="Times New Roman" w:cs="Times New Roman"/>
          <w:sz w:val="20"/>
          <w:szCs w:val="20"/>
        </w:rPr>
        <w:t xml:space="preserve"> Президента Российской Федерации от 25.07.2006 N 763 "О денежном содержании федеральных государственных гражданских служащих"; </w:t>
      </w:r>
      <w:hyperlink r:id="rId41">
        <w:r w:rsidRPr="005E5547">
          <w:rPr>
            <w:rFonts w:ascii="Times New Roman" w:hAnsi="Times New Roman" w:cs="Times New Roman"/>
            <w:sz w:val="20"/>
            <w:szCs w:val="20"/>
          </w:rPr>
          <w:t>Указ</w:t>
        </w:r>
      </w:hyperlink>
      <w:r w:rsidRPr="005E5547">
        <w:rPr>
          <w:rFonts w:ascii="Times New Roman" w:hAnsi="Times New Roman" w:cs="Times New Roman"/>
          <w:sz w:val="20"/>
          <w:szCs w:val="20"/>
        </w:rPr>
        <w:t xml:space="preserve"> Президента Российской Федерации от 19.11.2007 N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 </w:t>
      </w:r>
      <w:hyperlink r:id="rId42">
        <w:r w:rsidRPr="005E5547">
          <w:rPr>
            <w:rFonts w:ascii="Times New Roman" w:hAnsi="Times New Roman" w:cs="Times New Roman"/>
            <w:sz w:val="20"/>
            <w:szCs w:val="20"/>
          </w:rPr>
          <w:t>Указ</w:t>
        </w:r>
      </w:hyperlink>
      <w:r w:rsidRPr="005E5547">
        <w:rPr>
          <w:rFonts w:ascii="Times New Roman" w:hAnsi="Times New Roman" w:cs="Times New Roman"/>
          <w:sz w:val="20"/>
          <w:szCs w:val="20"/>
        </w:rPr>
        <w:t xml:space="preserve"> Президента Российской </w:t>
      </w:r>
      <w:r w:rsidRPr="005E5547">
        <w:rPr>
          <w:rFonts w:ascii="Times New Roman" w:hAnsi="Times New Roman" w:cs="Times New Roman"/>
          <w:sz w:val="20"/>
          <w:szCs w:val="20"/>
        </w:rPr>
        <w:lastRenderedPageBreak/>
        <w:t>Федерации от 01.02.2005 N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 Постановление Правительства Российской Федерации от 15.02.2020 N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 приказ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 Минфина России от 06.12.2010 N 162н "Об утверждении Плана счетов бюджетного учета и Инструкции по его применению"; Приказ Минфина России от 24.05.2022 N 82н "О Порядке формирования и применения кодов бюджетной классификации Российской Федерации, их структуре и принципах назначения"; Приказ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Приказ Минфина России от 16.12.2010 N 174н "Об утверждении Плана счетов бухгалтерского учета бюджетных учреждений и Инструкции по его применению"; Приказ Минфина России от 28.12.2010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Приказ Минфина России от 01.03.2016 N 15н "Об утверждении дополнительных форм годовой и квартальной бюджетной отчетности об исполнении федерального бюджета и Инструкции о порядке их составления и представления"; приказ Минфина России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постановление Правительства Российской Федерации от 30.09.2004 № 506 "Об утверждении положения о Федеральной налоговой службе"; Положение об инспекции Федеральной налоговой службы № 10 по г. Москве, утвержденным руководителем УФНС России по г. Москве от 15.02.2019; Положение об отделе финансового обеспечения Инспекции Федеральной налоговой службы № 10 по г. Москве.</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Главный специалист-эксперт</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6.4.2. Иные профессиональные знания:</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принципы формирования бюджетной системы;</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основы бухгалтерского и налогового учета;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понятие и виды плана счетов бюджетного учета и инструкции по его применению;</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порядок ведения бюджетного учета.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6.5. Наличие функциональных знаний: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методы бюджетного планирования;</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принципы бюджетного учета и отчетности;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понятие нормы права, нормативного правового акта, правоотношений и их признаков;</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-основы порядка работы со служебной информацией и сведениями, составляющими государственную тайну;</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система взаимодействия в рамках внутриведомственного и межведомственного электронного документооборота.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6.6. Наличие базовых умений:</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умение мыслить системно (стратегически);</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коммуникативные умения;</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умение управлять изменениями;</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умение планировать, рационально использовать служебное время и достигать результата.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6.7. Наличие профессиональных умений: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обеспечение осуществления финансов-экономической деятельности Инспекции,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деловой корреспонденции и актов Инспекции, порядок работы со служебной информацией.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осуществление взаимодействия с уполномоченной организацией в рамках осуществления централизованных полномочий по начислению выплат по оплате труда, по ведению бюджетного учета.</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i/>
          <w:color w:val="FF0000"/>
          <w:sz w:val="20"/>
          <w:szCs w:val="20"/>
        </w:rPr>
      </w:pP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III. Должностные обязанности, права и ответственность</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главного специалиста-эксперта, а также запреты и требования, связанные с гражданской службой, которые установлены в его отношении, предусмотрены </w:t>
      </w:r>
      <w:hyperlink r:id="rId43"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44"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45"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46"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lastRenderedPageBreak/>
        <w:t xml:space="preserve">8. В целях реализации задач и функций, возложенных на отдел, главный специалист-эксперт обязан: </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Исполнять должностные обязанности в соответствии с должностным регламе</w:t>
      </w:r>
      <w:r w:rsidRPr="005E5547">
        <w:rPr>
          <w:rFonts w:ascii="Times New Roman" w:hAnsi="Times New Roman" w:cs="Times New Roman"/>
          <w:sz w:val="20"/>
          <w:szCs w:val="20"/>
        </w:rPr>
        <w:t>н</w:t>
      </w:r>
      <w:r w:rsidRPr="005E5547">
        <w:rPr>
          <w:rFonts w:ascii="Times New Roman" w:hAnsi="Times New Roman" w:cs="Times New Roman"/>
          <w:sz w:val="20"/>
          <w:szCs w:val="20"/>
        </w:rPr>
        <w:t>том.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Поддерживать уровень квалификации, необходимый для надлежащего исполнения дол</w:t>
      </w:r>
      <w:r w:rsidRPr="005E5547">
        <w:rPr>
          <w:rFonts w:ascii="Times New Roman" w:hAnsi="Times New Roman" w:cs="Times New Roman"/>
          <w:sz w:val="20"/>
          <w:szCs w:val="20"/>
        </w:rPr>
        <w:t>ж</w:t>
      </w:r>
      <w:r w:rsidRPr="005E5547">
        <w:rPr>
          <w:rFonts w:ascii="Times New Roman" w:hAnsi="Times New Roman" w:cs="Times New Roman"/>
          <w:sz w:val="20"/>
          <w:szCs w:val="20"/>
        </w:rPr>
        <w:t>ностных обязанностей.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Соблюдать при исполнении должностных обязанностей права и законные интересы гра</w:t>
      </w:r>
      <w:r w:rsidRPr="005E5547">
        <w:rPr>
          <w:rFonts w:ascii="Times New Roman" w:hAnsi="Times New Roman" w:cs="Times New Roman"/>
          <w:sz w:val="20"/>
          <w:szCs w:val="20"/>
        </w:rPr>
        <w:t>ж</w:t>
      </w:r>
      <w:r w:rsidRPr="005E5547">
        <w:rPr>
          <w:rFonts w:ascii="Times New Roman" w:hAnsi="Times New Roman" w:cs="Times New Roman"/>
          <w:sz w:val="20"/>
          <w:szCs w:val="20"/>
        </w:rPr>
        <w:t>дан и организаций.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Соблюдать, служебный распорядок государственного органа.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нарушений.</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Составлять (оформлять), принимать к учету первичные документы по начислению оплаты труда, другим выплатам, удержаниям.</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Проверять первичные документы в отношении формы, полноты оформления, реквизитов; систематизировать первичные документы текущего отчетного периода, составлять на основе первичных документов сводные учетные документы.</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Осуществлять взаимодействие и мониторинг с Федеральным Казначейством и его уполномоченной организацией по вопросам:</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 начисления заработной платы сотрудникам Инспекции, пособия по социальному страхованию, налогов и сборов в федеральный, региональный бюджеты, страховых взносов в государственные внебюджетные социальные фонды; </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 начисления основных и дополнительных отпусков и выплат к отпуску, учебных отпусков и отпусков без сохранения заработной платы сотрудникам в соответствии с действующим законодательством;</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 удержания из заработной платы, в том числе по судебным решениям, постановления судебного пристава-исполнителя об обращении взыскания на заработную плату должника;</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 формирования регистров финансового учета.</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 начисления вознаграждений по договорам гражданско-правового характера;</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 обеспечения своевременного перечисления платежей в банковское учреждение, других выплат и платежей, а также отчислений на материальное стимулирование гражданских служащих;</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 заявок на кассовый расход в территориальный орган Федерального казначейства в части перечислений по оплате труда сотрудникам.</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Направлять в Социальный Фонд России ответы на запросы проверок, подтверждений, корректировки сведений выплаты, страхового обеспечения с использованием ППО «ТАКСКОМ Онлайн-Спринтер».</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Формировать статистическую отчетность.</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Участвовать в проведении инвентаризаций расчетов и платежных обязательств.</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Подготавливать справки по вопросам оплаты труда и других начислений, готовить ответы на запросы, содержащие информацию, формируемую в системе бухгалтерского учета.</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На основании заявлений сотрудников формировать реестры на открытия зарплатных карт ПАО Сбербанк России.</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Осуществлять самоконтроль в соответствии с Картами внутреннего финансового контроля.</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Сохранять конфиденциальность служебной информации, а также персональных данных сотрудников.</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Обеспечивать сохранность служебных документов, бланков, печатей, штампов, соблюдая правила их использования.</w:t>
      </w:r>
    </w:p>
    <w:p w:rsidR="004708BF" w:rsidRPr="005E5547" w:rsidRDefault="004708BF" w:rsidP="005E5547">
      <w:pPr>
        <w:pStyle w:val="ConsPlusNormal0"/>
        <w:ind w:firstLine="709"/>
        <w:jc w:val="both"/>
        <w:rPr>
          <w:rFonts w:ascii="Times New Roman" w:hAnsi="Times New Roman" w:cs="Times New Roman"/>
          <w:sz w:val="20"/>
          <w:szCs w:val="20"/>
        </w:rPr>
      </w:pPr>
      <w:r w:rsidRPr="005E5547">
        <w:rPr>
          <w:rFonts w:ascii="Times New Roman" w:hAnsi="Times New Roman" w:cs="Times New Roman"/>
          <w:sz w:val="20"/>
          <w:szCs w:val="20"/>
        </w:rPr>
        <w:t>Обеспечивать своевременность и правильность формирования информационных ресурсов Инспекции по предмету деятельности отдела.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Обеспечить своевременность проведения мероприятий по самостоятельному оперативному контролю деятельности отдела.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По указанию начальника отдела принимать участие в проведении совещаний, семинаров по вопросам, входящим в компетенцию отдела.</w:t>
      </w:r>
    </w:p>
    <w:p w:rsidR="004708BF" w:rsidRPr="005E5547" w:rsidRDefault="004708BF" w:rsidP="005E5547">
      <w:pPr>
        <w:pStyle w:val="af0"/>
        <w:ind w:firstLine="709"/>
        <w:jc w:val="both"/>
        <w:rPr>
          <w:sz w:val="20"/>
          <w:szCs w:val="20"/>
        </w:rPr>
      </w:pPr>
      <w:r w:rsidRPr="005E5547">
        <w:rPr>
          <w:sz w:val="20"/>
          <w:szCs w:val="20"/>
        </w:rPr>
        <w:t>Выполнять иные поручения руководства инспекции в соответствии с положением об отделе.</w:t>
      </w:r>
    </w:p>
    <w:p w:rsidR="004708BF" w:rsidRPr="005E5547" w:rsidRDefault="004708BF" w:rsidP="005E5547">
      <w:pPr>
        <w:pStyle w:val="af0"/>
        <w:ind w:firstLine="709"/>
        <w:jc w:val="both"/>
        <w:rPr>
          <w:sz w:val="20"/>
          <w:szCs w:val="20"/>
        </w:rPr>
      </w:pPr>
      <w:r w:rsidRPr="005E5547">
        <w:rPr>
          <w:sz w:val="20"/>
          <w:szCs w:val="20"/>
        </w:rPr>
        <w:lastRenderedPageBreak/>
        <w:t>Обеспечивать ведение в установленном порядке делопроизводства, хранения и сдачу в архив документов отдела.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Обеспечивать сохранность служебного удостоверения.</w:t>
      </w:r>
    </w:p>
    <w:p w:rsidR="004708BF" w:rsidRPr="005E5547" w:rsidRDefault="004708BF" w:rsidP="005E5547">
      <w:pPr>
        <w:pStyle w:val="aa"/>
        <w:ind w:firstLine="709"/>
        <w:rPr>
          <w:sz w:val="20"/>
          <w:szCs w:val="20"/>
        </w:rPr>
      </w:pPr>
      <w:r w:rsidRPr="005E5547">
        <w:rPr>
          <w:sz w:val="20"/>
          <w:szCs w:val="20"/>
        </w:rPr>
        <w:t xml:space="preserve">9. В целях исполнения возложенных должностных обязанностей главный специалист-эксперт имеет право на: </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4708BF" w:rsidRPr="005E5547" w:rsidRDefault="004708BF" w:rsidP="005E5547">
      <w:pPr>
        <w:pStyle w:val="12"/>
        <w:rPr>
          <w:sz w:val="20"/>
        </w:rPr>
      </w:pPr>
      <w:r w:rsidRPr="005E5547">
        <w:rPr>
          <w:sz w:val="20"/>
        </w:rPr>
        <w:t>8) ознакомление с отзывами о его профессиональной служебной деятельн</w:t>
      </w:r>
      <w:r w:rsidRPr="005E5547">
        <w:rPr>
          <w:sz w:val="20"/>
        </w:rPr>
        <w:t>о</w:t>
      </w:r>
      <w:r w:rsidRPr="005E5547">
        <w:rPr>
          <w:sz w:val="20"/>
        </w:rPr>
        <w:t xml:space="preserve">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5E5547">
        <w:rPr>
          <w:sz w:val="20"/>
        </w:rPr>
        <w:t>других д</w:t>
      </w:r>
      <w:r w:rsidRPr="005E5547">
        <w:rPr>
          <w:sz w:val="20"/>
        </w:rPr>
        <w:t>о</w:t>
      </w:r>
      <w:r w:rsidRPr="005E5547">
        <w:rPr>
          <w:sz w:val="20"/>
        </w:rPr>
        <w:t>кументов</w:t>
      </w:r>
      <w:proofErr w:type="gramEnd"/>
      <w:r w:rsidRPr="005E5547">
        <w:rPr>
          <w:sz w:val="20"/>
        </w:rPr>
        <w:t xml:space="preserve"> и материалов;</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47"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48"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w:t>
      </w:r>
      <w:r w:rsidRPr="005E5547">
        <w:rPr>
          <w:rFonts w:ascii="Times New Roman" w:hAnsi="Times New Roman" w:cs="Times New Roman"/>
          <w:sz w:val="20"/>
          <w:szCs w:val="20"/>
        </w:rPr>
        <w:t>и</w:t>
      </w:r>
      <w:r w:rsidRPr="005E5547">
        <w:rPr>
          <w:rFonts w:ascii="Times New Roman" w:hAnsi="Times New Roman" w:cs="Times New Roman"/>
          <w:sz w:val="20"/>
          <w:szCs w:val="20"/>
        </w:rPr>
        <w:t xml:space="preserve">ваемой работы, с предварительным уведомлением </w:t>
      </w:r>
      <w:hyperlink r:id="rId49"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50" w:anchor="sub_1901#sub_1901" w:history="1">
        <w:r w:rsidRPr="005E5547">
          <w:rPr>
            <w:rFonts w:ascii="Times New Roman" w:hAnsi="Times New Roman" w:cs="Times New Roman"/>
            <w:sz w:val="20"/>
            <w:szCs w:val="20"/>
          </w:rPr>
          <w:t>конфликт и</w:t>
        </w:r>
        <w:r w:rsidRPr="005E5547">
          <w:rPr>
            <w:rFonts w:ascii="Times New Roman" w:hAnsi="Times New Roman" w:cs="Times New Roman"/>
            <w:sz w:val="20"/>
            <w:szCs w:val="20"/>
          </w:rPr>
          <w:t>н</w:t>
        </w:r>
        <w:r w:rsidRPr="005E5547">
          <w:rPr>
            <w:rFonts w:ascii="Times New Roman" w:hAnsi="Times New Roman" w:cs="Times New Roman"/>
            <w:sz w:val="20"/>
            <w:szCs w:val="20"/>
          </w:rPr>
          <w:t>тересов</w:t>
        </w:r>
      </w:hyperlink>
      <w:r w:rsidRPr="005E5547">
        <w:rPr>
          <w:rFonts w:ascii="Times New Roman" w:hAnsi="Times New Roman" w:cs="Times New Roman"/>
          <w:sz w:val="20"/>
          <w:szCs w:val="20"/>
        </w:rPr>
        <w:t>.</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10. Главный специалист-эксперт осуществляет иные права и исполняет иные обязанности, предусмотренные законодательством Российской Федерации, </w:t>
      </w:r>
      <w:hyperlink r:id="rId51" w:history="1">
        <w:r w:rsidRPr="005E5547">
          <w:rPr>
            <w:rFonts w:ascii="Times New Roman" w:hAnsi="Times New Roman" w:cs="Times New Roman"/>
            <w:color w:val="000000"/>
            <w:sz w:val="20"/>
            <w:szCs w:val="20"/>
          </w:rPr>
          <w:t>Положением</w:t>
        </w:r>
      </w:hyperlink>
      <w:r w:rsidRPr="005E5547">
        <w:rPr>
          <w:rFonts w:ascii="Times New Roman" w:hAnsi="Times New Roman" w:cs="Times New Roman"/>
          <w:color w:val="000000"/>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руководителем УФНС России по г. Москве от 15.02.2019, Положение об отделе финансового обеспечения, приказами (распоряжениями) ФНС России, приказами УФНС России по г. Москве, приказами Инспекции, поручениями руководства Инспекции</w:t>
      </w:r>
      <w:r w:rsidRPr="005E5547">
        <w:rPr>
          <w:rFonts w:ascii="Times New Roman" w:hAnsi="Times New Roman" w:cs="Times New Roman"/>
          <w:sz w:val="20"/>
          <w:szCs w:val="20"/>
        </w:rPr>
        <w:t>.</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11. Главный специалист-эксперт</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IV. Перечень вопросов, по которым главный специалист-эксперт</w:t>
      </w:r>
    </w:p>
    <w:p w:rsidR="004708BF" w:rsidRPr="005E5547" w:rsidRDefault="004708BF" w:rsidP="005E5547">
      <w:pPr>
        <w:autoSpaceDE w:val="0"/>
        <w:autoSpaceDN w:val="0"/>
        <w:adjustRightInd w:val="0"/>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 и иные решения</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При исполнении служебных обязанностей главный специалист-эксперт вправе самостоятельно принимать решения по вопросам:</w:t>
      </w:r>
    </w:p>
    <w:p w:rsidR="004708BF" w:rsidRPr="005E5547" w:rsidRDefault="004708BF" w:rsidP="005E5547">
      <w:pPr>
        <w:pStyle w:val="af0"/>
        <w:ind w:firstLine="709"/>
        <w:jc w:val="both"/>
        <w:rPr>
          <w:sz w:val="20"/>
          <w:szCs w:val="20"/>
        </w:rPr>
      </w:pPr>
      <w:r w:rsidRPr="005E5547">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4708BF" w:rsidRPr="005E5547" w:rsidRDefault="004708BF" w:rsidP="005E5547">
      <w:pPr>
        <w:pStyle w:val="af0"/>
        <w:ind w:firstLine="709"/>
        <w:jc w:val="both"/>
        <w:rPr>
          <w:sz w:val="20"/>
          <w:szCs w:val="20"/>
        </w:rPr>
      </w:pPr>
      <w:r w:rsidRPr="005E5547">
        <w:rPr>
          <w:sz w:val="20"/>
          <w:szCs w:val="20"/>
        </w:rPr>
        <w:t>13. При исполнении служебных обязанностей главный специалист-эксперт обязан самостоятельно принимать решения по вопросам: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lastRenderedPageBreak/>
        <w:t>- реализации законодательства Российской Федерации, Положения об ИФНС России № 10 по г. Москве, поручений начальника отдела;</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обеспечением соблюдения налоговой и иной охраняемой законом тайны в соответствии с федеральными законами и иными нормативными правовыми актами.</w:t>
      </w:r>
    </w:p>
    <w:p w:rsidR="004708BF" w:rsidRPr="005E5547" w:rsidRDefault="004708BF" w:rsidP="005E5547">
      <w:pPr>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ведущий специалист-эксперт</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14. Главный специалист-эксперт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4708BF" w:rsidRPr="005E5547" w:rsidRDefault="004708BF" w:rsidP="005E5547">
      <w:pPr>
        <w:spacing w:after="0" w:line="240" w:lineRule="auto"/>
        <w:ind w:firstLine="709"/>
        <w:rPr>
          <w:rFonts w:ascii="Times New Roman" w:hAnsi="Times New Roman" w:cs="Times New Roman"/>
          <w:sz w:val="20"/>
          <w:szCs w:val="20"/>
        </w:rPr>
      </w:pPr>
      <w:r w:rsidRPr="005E5547">
        <w:rPr>
          <w:rFonts w:ascii="Times New Roman" w:hAnsi="Times New Roman" w:cs="Times New Roman"/>
          <w:sz w:val="20"/>
          <w:szCs w:val="20"/>
        </w:rPr>
        <w:t>- применения законодательства о прохождении гражданской службы;</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подготовки внутренних нормативных актов, утверждаемых начальником Инспекции</w:t>
      </w:r>
      <w:r w:rsidRPr="005E5547">
        <w:rPr>
          <w:rFonts w:ascii="Times New Roman" w:hAnsi="Times New Roman" w:cs="Times New Roman"/>
          <w:color w:val="000000"/>
          <w:sz w:val="20"/>
          <w:szCs w:val="20"/>
        </w:rPr>
        <w:t>.</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Главный специалист-эксперт в соответствии со своей компетенцией обязан участвовать в подготовке (обсуждении) следующих нормативных проектов документов: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4708BF" w:rsidRPr="005E5547" w:rsidRDefault="004708BF" w:rsidP="005E5547">
      <w:pPr>
        <w:autoSpaceDE w:val="0"/>
        <w:autoSpaceDN w:val="0"/>
        <w:adjustRightInd w:val="0"/>
        <w:spacing w:after="0" w:line="240" w:lineRule="auto"/>
        <w:ind w:firstLine="709"/>
        <w:jc w:val="center"/>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Взаимодействие главного специалиста-эксперта</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2"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53"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финансового обеспечения.</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В соответствии с замещаемой государственной гражданской должностью и в пределах функциональной компетенции главный специалист-эксперт отдела финансового обеспечения государственные услуги не оказывает.</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4708BF" w:rsidRPr="005E5547" w:rsidRDefault="004708BF" w:rsidP="005E5547">
      <w:pPr>
        <w:autoSpaceDE w:val="0"/>
        <w:autoSpaceDN w:val="0"/>
        <w:adjustRightInd w:val="0"/>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и результативность профессиональной служебной деятельности главного специалиста-эксперта</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оценивается по следующим показателям: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количественным показателям (участию в достижении) деятельности отдела;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lastRenderedPageBreak/>
        <w:t xml:space="preserve">-другие показатели. </w:t>
      </w:r>
    </w:p>
    <w:p w:rsidR="005E5547" w:rsidRDefault="005E5547" w:rsidP="005E5547">
      <w:pPr>
        <w:spacing w:after="0" w:line="240" w:lineRule="auto"/>
        <w:jc w:val="center"/>
        <w:rPr>
          <w:rFonts w:ascii="Times New Roman" w:hAnsi="Times New Roman" w:cs="Times New Roman"/>
          <w:color w:val="000000"/>
          <w:sz w:val="20"/>
          <w:szCs w:val="20"/>
        </w:rPr>
      </w:pPr>
    </w:p>
    <w:p w:rsidR="004708BF" w:rsidRPr="005E5547" w:rsidRDefault="004708BF" w:rsidP="005E5547">
      <w:pPr>
        <w:spacing w:after="0" w:line="240" w:lineRule="auto"/>
        <w:jc w:val="center"/>
        <w:rPr>
          <w:rFonts w:ascii="Times New Roman" w:hAnsi="Times New Roman" w:cs="Times New Roman"/>
          <w:b/>
          <w:color w:val="000000"/>
          <w:sz w:val="20"/>
          <w:szCs w:val="20"/>
        </w:rPr>
      </w:pPr>
      <w:r w:rsidRPr="005E5547">
        <w:rPr>
          <w:rFonts w:ascii="Times New Roman" w:hAnsi="Times New Roman" w:cs="Times New Roman"/>
          <w:b/>
          <w:color w:val="000000"/>
          <w:sz w:val="20"/>
          <w:szCs w:val="20"/>
        </w:rPr>
        <w:t>Должностной регламент</w:t>
      </w:r>
    </w:p>
    <w:p w:rsidR="004708BF" w:rsidRPr="005E5547" w:rsidRDefault="004708BF" w:rsidP="005E5547">
      <w:pPr>
        <w:pStyle w:val="ConsPlusNormal0"/>
        <w:jc w:val="center"/>
        <w:rPr>
          <w:rFonts w:ascii="Times New Roman" w:hAnsi="Times New Roman" w:cs="Times New Roman"/>
          <w:b/>
          <w:color w:val="000000"/>
          <w:sz w:val="20"/>
          <w:szCs w:val="20"/>
        </w:rPr>
      </w:pPr>
      <w:r w:rsidRPr="005E5547">
        <w:rPr>
          <w:rFonts w:ascii="Times New Roman" w:hAnsi="Times New Roman" w:cs="Times New Roman"/>
          <w:b/>
          <w:color w:val="000000"/>
          <w:sz w:val="20"/>
          <w:szCs w:val="20"/>
        </w:rPr>
        <w:t xml:space="preserve">Государственного налогового инспектора правового отдела </w:t>
      </w:r>
    </w:p>
    <w:p w:rsidR="004708BF" w:rsidRPr="005E5547" w:rsidRDefault="004708BF" w:rsidP="005E5547">
      <w:pPr>
        <w:autoSpaceDE w:val="0"/>
        <w:autoSpaceDN w:val="0"/>
        <w:adjustRightInd w:val="0"/>
        <w:spacing w:after="0" w:line="240" w:lineRule="auto"/>
        <w:jc w:val="center"/>
        <w:rPr>
          <w:rFonts w:ascii="Times New Roman" w:hAnsi="Times New Roman" w:cs="Times New Roman"/>
          <w:b/>
          <w:color w:val="000000"/>
          <w:sz w:val="20"/>
          <w:szCs w:val="20"/>
          <w:u w:val="single"/>
        </w:rPr>
      </w:pPr>
      <w:r w:rsidRPr="005E5547">
        <w:rPr>
          <w:rFonts w:ascii="Times New Roman" w:hAnsi="Times New Roman" w:cs="Times New Roman"/>
          <w:b/>
          <w:color w:val="000000"/>
          <w:sz w:val="20"/>
          <w:szCs w:val="20"/>
          <w:u w:val="single"/>
        </w:rPr>
        <w:t>Инспекции Федеральной налоговой службы № 10 по г. Москве</w:t>
      </w:r>
    </w:p>
    <w:p w:rsidR="004708BF" w:rsidRPr="005E5547" w:rsidRDefault="004708BF" w:rsidP="005E5547">
      <w:pPr>
        <w:spacing w:after="0" w:line="240" w:lineRule="auto"/>
        <w:jc w:val="center"/>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 I. Общие положения</w:t>
      </w:r>
    </w:p>
    <w:p w:rsidR="004708BF" w:rsidRPr="005E5547" w:rsidRDefault="004708BF" w:rsidP="005E5547">
      <w:pPr>
        <w:spacing w:after="0" w:line="240" w:lineRule="auto"/>
        <w:jc w:val="both"/>
        <w:rPr>
          <w:rFonts w:ascii="Times New Roman" w:hAnsi="Times New Roman" w:cs="Times New Roman"/>
          <w:color w:val="000000"/>
          <w:sz w:val="20"/>
          <w:szCs w:val="20"/>
        </w:rPr>
      </w:pP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1. Должность федеральной государственной гражданской службы (далее – гражданская служба) государственного налогового инспектора правового отдела (далее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 Регистрационный номер (код) должности - 11-3-4-096.</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3. Вид профессиональной служебной деятельности государственного налогового инспектора: координация и методическое руководство правовой работы в налоговых органах.</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4708BF" w:rsidRPr="005E5547" w:rsidRDefault="004708BF" w:rsidP="005E5547">
      <w:pPr>
        <w:spacing w:after="0" w:line="240" w:lineRule="auto"/>
        <w:jc w:val="both"/>
        <w:rPr>
          <w:rFonts w:ascii="Times New Roman" w:hAnsi="Times New Roman" w:cs="Times New Roman"/>
          <w:color w:val="FF0000"/>
          <w:sz w:val="20"/>
          <w:szCs w:val="20"/>
        </w:rPr>
      </w:pPr>
    </w:p>
    <w:p w:rsidR="004708BF" w:rsidRPr="005E5547" w:rsidRDefault="004708BF" w:rsidP="005E5547">
      <w:pPr>
        <w:spacing w:after="0" w:line="240" w:lineRule="auto"/>
        <w:jc w:val="center"/>
        <w:outlineLvl w:val="1"/>
        <w:rPr>
          <w:rFonts w:ascii="Times New Roman" w:hAnsi="Times New Roman" w:cs="Times New Roman"/>
          <w:color w:val="000000"/>
          <w:sz w:val="20"/>
          <w:szCs w:val="20"/>
        </w:rPr>
      </w:pPr>
      <w:r w:rsidRPr="005E5547">
        <w:rPr>
          <w:rFonts w:ascii="Times New Roman" w:hAnsi="Times New Roman" w:cs="Times New Roman"/>
          <w:color w:val="000000"/>
          <w:sz w:val="20"/>
          <w:szCs w:val="20"/>
        </w:rPr>
        <w:t>II. Квалификационные требования для замещения должности</w:t>
      </w:r>
    </w:p>
    <w:p w:rsidR="004708BF" w:rsidRPr="005E5547" w:rsidRDefault="004708BF" w:rsidP="005E5547">
      <w:pPr>
        <w:spacing w:after="0" w:line="240" w:lineRule="auto"/>
        <w:jc w:val="center"/>
        <w:rPr>
          <w:rFonts w:ascii="Times New Roman" w:hAnsi="Times New Roman" w:cs="Times New Roman"/>
          <w:color w:val="000000"/>
          <w:sz w:val="20"/>
          <w:szCs w:val="20"/>
        </w:rPr>
      </w:pPr>
      <w:r w:rsidRPr="005E5547">
        <w:rPr>
          <w:rFonts w:ascii="Times New Roman" w:hAnsi="Times New Roman" w:cs="Times New Roman"/>
          <w:color w:val="000000"/>
          <w:sz w:val="20"/>
          <w:szCs w:val="20"/>
        </w:rPr>
        <w:t>гражданской службы</w:t>
      </w:r>
    </w:p>
    <w:p w:rsidR="004708BF" w:rsidRPr="005E5547" w:rsidRDefault="004708BF" w:rsidP="005E5547">
      <w:pPr>
        <w:spacing w:after="0" w:line="240" w:lineRule="auto"/>
        <w:jc w:val="both"/>
        <w:rPr>
          <w:rFonts w:ascii="Times New Roman" w:hAnsi="Times New Roman" w:cs="Times New Roman"/>
          <w:color w:val="000000"/>
          <w:sz w:val="20"/>
          <w:szCs w:val="20"/>
        </w:rPr>
      </w:pP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6. Для замещения должности государственного налогового инспектора устанавливаются следующие требования.</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6.1. Наличие высшего образования.</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6.4.</w:t>
      </w:r>
      <w:r w:rsidRPr="005E5547">
        <w:rPr>
          <w:rFonts w:ascii="Times New Roman" w:hAnsi="Times New Roman" w:cs="Times New Roman"/>
          <w:sz w:val="20"/>
          <w:szCs w:val="20"/>
        </w:rPr>
        <w:t xml:space="preserve"> </w:t>
      </w:r>
      <w:r w:rsidRPr="005E5547">
        <w:rPr>
          <w:rFonts w:ascii="Times New Roman" w:hAnsi="Times New Roman" w:cs="Times New Roman"/>
          <w:color w:val="000000"/>
          <w:sz w:val="20"/>
          <w:szCs w:val="20"/>
        </w:rPr>
        <w:t>Наличие профессиональных знаний:</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6.4.1. В сфере законодательства Российской Федерации: </w:t>
      </w:r>
    </w:p>
    <w:p w:rsidR="004708BF" w:rsidRPr="005E5547" w:rsidRDefault="004708BF" w:rsidP="005E5547">
      <w:pPr>
        <w:autoSpaceDE w:val="0"/>
        <w:autoSpaceDN w:val="0"/>
        <w:adjustRightInd w:val="0"/>
        <w:spacing w:after="0" w:line="240" w:lineRule="auto"/>
        <w:ind w:firstLine="283"/>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Налоговый кодекс Российской Федерации; Бюджетный кодекс Российской Федерации; Гражданский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w:t>
      </w:r>
      <w:r w:rsidRPr="005E5547">
        <w:rPr>
          <w:rFonts w:ascii="Times New Roman" w:hAnsi="Times New Roman" w:cs="Times New Roman"/>
          <w:color w:val="000000"/>
          <w:sz w:val="20"/>
          <w:szCs w:val="20"/>
        </w:rPr>
        <w:t xml:space="preserve"> </w:t>
      </w:r>
      <w:r w:rsidRPr="005E5547">
        <w:rPr>
          <w:rFonts w:ascii="Times New Roman" w:hAnsi="Times New Roman" w:cs="Times New Roman"/>
          <w:sz w:val="20"/>
          <w:szCs w:val="20"/>
          <w:lang w:eastAsia="ru-RU"/>
        </w:rPr>
        <w:t xml:space="preserve">Федеральный закон от 27.07.2006 N 152-ФЗ "О персональных данных"; Федеральный закон </w:t>
      </w:r>
      <w:r w:rsidRPr="005E5547">
        <w:rPr>
          <w:rFonts w:ascii="Times New Roman" w:hAnsi="Times New Roman" w:cs="Times New Roman"/>
          <w:color w:val="000000"/>
          <w:sz w:val="20"/>
          <w:szCs w:val="20"/>
        </w:rPr>
        <w:t xml:space="preserve">от 25.12.2008 </w:t>
      </w:r>
      <w:r w:rsidRPr="005E5547">
        <w:rPr>
          <w:rFonts w:ascii="Times New Roman" w:hAnsi="Times New Roman" w:cs="Times New Roman"/>
          <w:color w:val="000000"/>
          <w:sz w:val="20"/>
          <w:szCs w:val="20"/>
        </w:rPr>
        <w:br/>
        <w:t xml:space="preserve">№ 273-ФЗ «О противодействии коррупции»; </w:t>
      </w:r>
      <w:r w:rsidRPr="005E5547">
        <w:rPr>
          <w:rFonts w:ascii="Times New Roman" w:hAnsi="Times New Roman" w:cs="Times New Roman"/>
          <w:sz w:val="20"/>
          <w:szCs w:val="20"/>
          <w:lang w:eastAsia="ru-RU"/>
        </w:rPr>
        <w:t xml:space="preserve">Федеральный закон </w:t>
      </w:r>
      <w:r w:rsidRPr="005E5547">
        <w:rPr>
          <w:rFonts w:ascii="Times New Roman" w:hAnsi="Times New Roman" w:cs="Times New Roman"/>
          <w:color w:val="000000"/>
          <w:sz w:val="20"/>
          <w:szCs w:val="20"/>
        </w:rPr>
        <w:t xml:space="preserve">от 27.07.2004 № 79-ФЗ «О государственной гражданской службе Российской Федерации»; </w:t>
      </w:r>
      <w:r w:rsidRPr="005E5547">
        <w:rPr>
          <w:rFonts w:ascii="Times New Roman" w:hAnsi="Times New Roman" w:cs="Times New Roman"/>
          <w:sz w:val="20"/>
          <w:szCs w:val="20"/>
          <w:lang w:eastAsia="ru-RU"/>
        </w:rPr>
        <w:t xml:space="preserve">Федеральный закон Российской Федерации от 21.03.1991 N 943-1 "О налоговых органах Российской Федерации"; Федеральный конституционный закон от 31.12.1996 N 1-ФКЗ "О судебной системе Российской Федерации"; Федеральный закон от 08.08.2001 N 129-ФЗ </w:t>
      </w:r>
      <w:r w:rsidRPr="005E5547">
        <w:rPr>
          <w:rFonts w:ascii="Times New Roman" w:hAnsi="Times New Roman" w:cs="Times New Roman"/>
          <w:sz w:val="20"/>
          <w:szCs w:val="20"/>
          <w:lang w:eastAsia="ru-RU"/>
        </w:rPr>
        <w:br/>
        <w:t>"О государственной регистрации юридических лиц и индивидуальных предпринимателей"; Федеральный закон от 02.05.2006 N 59-ФЗ "О порядке рассмотрения обращений граждан Российской Федерации";</w:t>
      </w:r>
      <w:r w:rsidRPr="005E5547">
        <w:rPr>
          <w:rFonts w:ascii="Times New Roman" w:hAnsi="Times New Roman" w:cs="Times New Roman"/>
          <w:color w:val="000000"/>
          <w:sz w:val="20"/>
          <w:szCs w:val="20"/>
        </w:rPr>
        <w:t xml:space="preserve"> </w:t>
      </w:r>
      <w:r w:rsidRPr="005E5547">
        <w:rPr>
          <w:rFonts w:ascii="Times New Roman" w:hAnsi="Times New Roman" w:cs="Times New Roman"/>
          <w:sz w:val="20"/>
          <w:szCs w:val="20"/>
          <w:lang w:eastAsia="ru-RU"/>
        </w:rPr>
        <w:t>Федеральный закон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5E5547">
        <w:rPr>
          <w:rFonts w:ascii="Times New Roman" w:hAnsi="Times New Roman" w:cs="Times New Roman"/>
          <w:color w:val="000000"/>
          <w:sz w:val="20"/>
          <w:szCs w:val="20"/>
        </w:rPr>
        <w:t xml:space="preserve"> </w:t>
      </w:r>
      <w:r w:rsidRPr="005E5547">
        <w:rPr>
          <w:rFonts w:ascii="Times New Roman" w:hAnsi="Times New Roman" w:cs="Times New Roman"/>
          <w:sz w:val="20"/>
          <w:szCs w:val="20"/>
          <w:lang w:eastAsia="ru-RU"/>
        </w:rPr>
        <w:t xml:space="preserve">Федеральный закон от 27.07.2010 N 210-ФЗ "Об организации предоставления государственных и муниципальных услуг"; постановление </w:t>
      </w:r>
      <w:r w:rsidRPr="005E5547">
        <w:rPr>
          <w:rFonts w:ascii="Times New Roman" w:hAnsi="Times New Roman" w:cs="Times New Roman"/>
          <w:color w:val="000000"/>
          <w:sz w:val="20"/>
          <w:szCs w:val="20"/>
        </w:rPr>
        <w:t>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5E5547">
        <w:rPr>
          <w:rFonts w:ascii="Times New Roman" w:hAnsi="Times New Roman" w:cs="Times New Roman"/>
          <w:color w:val="000000"/>
          <w:sz w:val="20"/>
          <w:szCs w:val="20"/>
        </w:rPr>
        <w:t>Росатом</w:t>
      </w:r>
      <w:proofErr w:type="spellEnd"/>
      <w:r w:rsidRPr="005E5547">
        <w:rPr>
          <w:rFonts w:ascii="Times New Roman" w:hAnsi="Times New Roman" w:cs="Times New Roman"/>
          <w:color w:val="000000"/>
          <w:sz w:val="20"/>
          <w:szCs w:val="20"/>
        </w:rPr>
        <w:t xml:space="preserve">» и ее должностных лиц»; </w:t>
      </w:r>
      <w:r w:rsidRPr="005E5547">
        <w:rPr>
          <w:rFonts w:ascii="Times New Roman" w:hAnsi="Times New Roman" w:cs="Times New Roman"/>
          <w:sz w:val="20"/>
          <w:szCs w:val="20"/>
          <w:lang w:eastAsia="ru-RU"/>
        </w:rPr>
        <w:t>постановление Правительства Российской Федерации от 30.09.2004 N 506 "Об утверждении Положения о Федеральной налоговой службе";</w:t>
      </w:r>
      <w:r w:rsidRPr="005E5547">
        <w:rPr>
          <w:rFonts w:ascii="Times New Roman" w:hAnsi="Times New Roman" w:cs="Times New Roman"/>
          <w:color w:val="000000"/>
          <w:sz w:val="20"/>
          <w:szCs w:val="20"/>
        </w:rPr>
        <w:t xml:space="preserve"> </w:t>
      </w:r>
      <w:r w:rsidRPr="005E5547">
        <w:rPr>
          <w:rFonts w:ascii="Times New Roman" w:hAnsi="Times New Roman" w:cs="Times New Roman"/>
          <w:sz w:val="20"/>
          <w:szCs w:val="20"/>
          <w:lang w:eastAsia="ru-RU"/>
        </w:rPr>
        <w:t xml:space="preserve">постановление Правительства Российской Федерации от 25.08.2012 N 851 "О порядке раскрытия федеральными органами исполнительной власти информации о подготовке проектов нормативных правовых актов и результатах их </w:t>
      </w:r>
      <w:r w:rsidRPr="005E5547">
        <w:rPr>
          <w:rFonts w:ascii="Times New Roman" w:hAnsi="Times New Roman" w:cs="Times New Roman"/>
          <w:sz w:val="20"/>
          <w:szCs w:val="20"/>
          <w:lang w:eastAsia="ru-RU"/>
        </w:rPr>
        <w:lastRenderedPageBreak/>
        <w:t>общественного обсуждения";</w:t>
      </w:r>
      <w:r w:rsidRPr="005E5547">
        <w:rPr>
          <w:rFonts w:ascii="Times New Roman" w:hAnsi="Times New Roman" w:cs="Times New Roman"/>
          <w:color w:val="000000"/>
          <w:sz w:val="20"/>
          <w:szCs w:val="20"/>
        </w:rPr>
        <w:t xml:space="preserve"> </w:t>
      </w:r>
      <w:r w:rsidRPr="005E5547">
        <w:rPr>
          <w:rFonts w:ascii="Times New Roman" w:hAnsi="Times New Roman" w:cs="Times New Roman"/>
          <w:sz w:val="20"/>
          <w:szCs w:val="20"/>
          <w:lang w:eastAsia="ru-RU"/>
        </w:rPr>
        <w:t xml:space="preserve">приказ Минфина России от 17.07.2014 N 61н </w:t>
      </w:r>
      <w:r w:rsidRPr="005E5547">
        <w:rPr>
          <w:rFonts w:ascii="Times New Roman" w:hAnsi="Times New Roman" w:cs="Times New Roman"/>
          <w:sz w:val="20"/>
          <w:szCs w:val="20"/>
          <w:lang w:eastAsia="ru-RU"/>
        </w:rPr>
        <w:br/>
        <w:t>"Об утверждении Типовых положений о территориальных органах Федеральной налоговой службы";</w:t>
      </w:r>
      <w:r w:rsidRPr="005E5547">
        <w:rPr>
          <w:rFonts w:ascii="Times New Roman" w:hAnsi="Times New Roman" w:cs="Times New Roman"/>
          <w:color w:val="000000"/>
          <w:sz w:val="20"/>
          <w:szCs w:val="20"/>
        </w:rPr>
        <w:t xml:space="preserve"> </w:t>
      </w:r>
      <w:r w:rsidRPr="005E5547">
        <w:rPr>
          <w:rFonts w:ascii="Times New Roman" w:hAnsi="Times New Roman" w:cs="Times New Roman"/>
          <w:sz w:val="20"/>
          <w:szCs w:val="20"/>
          <w:lang w:eastAsia="ru-RU"/>
        </w:rPr>
        <w:t xml:space="preserve">приказ ФНС России от 17.02.2014 N ММВ-7-7/53@ "Об утверждении Регламента Федеральной налоговой службы"; приказ ФНС России от 22.08.2017 </w:t>
      </w:r>
      <w:r w:rsidRPr="005E5547">
        <w:rPr>
          <w:rFonts w:ascii="Times New Roman" w:hAnsi="Times New Roman" w:cs="Times New Roman"/>
          <w:sz w:val="20"/>
          <w:szCs w:val="20"/>
          <w:lang w:eastAsia="ru-RU"/>
        </w:rPr>
        <w:br/>
        <w:t xml:space="preserve">N ММВ-7-17/617@ "Об утверждении порядка ведения личного кабинета налогоплательщика"; приказ ФНС России от 08.07.2019 N ММВ-7-19/343@ </w:t>
      </w:r>
      <w:r w:rsidRPr="005E5547">
        <w:rPr>
          <w:rFonts w:ascii="Times New Roman" w:hAnsi="Times New Roman" w:cs="Times New Roman"/>
          <w:sz w:val="20"/>
          <w:szCs w:val="20"/>
          <w:lang w:eastAsia="ru-RU"/>
        </w:rPr>
        <w:b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4708BF" w:rsidRPr="005E5547" w:rsidRDefault="004708BF" w:rsidP="005E5547">
      <w:pPr>
        <w:spacing w:after="0" w:line="240" w:lineRule="auto"/>
        <w:ind w:firstLine="53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708BF" w:rsidRPr="005E5547" w:rsidRDefault="004708BF" w:rsidP="005E5547">
      <w:pPr>
        <w:spacing w:after="0" w:line="240" w:lineRule="auto"/>
        <w:ind w:firstLine="53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6.4.2. Иные профессиональные знания: </w:t>
      </w:r>
    </w:p>
    <w:p w:rsidR="004708BF" w:rsidRPr="005E5547" w:rsidRDefault="004708BF" w:rsidP="005E5547">
      <w:pPr>
        <w:spacing w:after="0" w:line="240" w:lineRule="auto"/>
        <w:ind w:firstLine="539"/>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порядок подготовки и правовой экспертизы законопроектов и проектов нормативных правовых актов; понятие "налоговый контроль", особенности проведения выездных налоговых проверок, в том числе консолидированной группы налогоплательщиков; особенности проведения камеральных налоговых проверок, порядок и сроки проведения выездных и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и камеральных налоговых проверок; рассмотрение налоговых споров налогоплательщиков в досудебном и судебном порядке; практика применения законодательства Российской Федерации о налогах и сборах.</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6.5. Наличие функциональных знаний: </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формы и методы работы с применением автоматизированных средств управления; служебный распорядок инспекции; порядок работы со служебной информацией; порядок ведения дел в судах различных инстанций; понятие, процедура проведения налоговой проверки и принятия решения.</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6.6. Наличие базовых умений: </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6.7. Наличие профессиональных умений: </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sz w:val="20"/>
          <w:szCs w:val="20"/>
          <w:lang w:eastAsia="ru-RU"/>
        </w:rPr>
        <w:t xml:space="preserve">представление интересов в судах; подготовка правовых заключений; анализ и обобщение судебной практики; </w:t>
      </w:r>
      <w:r w:rsidRPr="005E5547">
        <w:rPr>
          <w:rFonts w:ascii="Times New Roman" w:hAnsi="Times New Roman" w:cs="Times New Roman"/>
          <w:color w:val="000000"/>
          <w:sz w:val="20"/>
          <w:szCs w:val="20"/>
        </w:rPr>
        <w:t>работа с информационными ресурсами по направлению досудебного урегулирования споров; представление интересов налогового органа в судах.</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6.8. Наличие функциональных умений: </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исковой и претензионной работы.</w:t>
      </w:r>
    </w:p>
    <w:p w:rsidR="004708BF" w:rsidRPr="005E5547" w:rsidRDefault="004708BF" w:rsidP="005E5547">
      <w:pPr>
        <w:spacing w:after="0" w:line="240" w:lineRule="auto"/>
        <w:jc w:val="center"/>
        <w:outlineLvl w:val="1"/>
        <w:rPr>
          <w:rFonts w:ascii="Times New Roman" w:hAnsi="Times New Roman" w:cs="Times New Roman"/>
          <w:color w:val="FF0000"/>
          <w:sz w:val="20"/>
          <w:szCs w:val="20"/>
        </w:rPr>
      </w:pPr>
    </w:p>
    <w:p w:rsidR="004708BF" w:rsidRPr="005E5547" w:rsidRDefault="004708BF" w:rsidP="005E5547">
      <w:pPr>
        <w:spacing w:after="0" w:line="240" w:lineRule="auto"/>
        <w:jc w:val="center"/>
        <w:outlineLvl w:val="1"/>
        <w:rPr>
          <w:rFonts w:ascii="Times New Roman" w:hAnsi="Times New Roman" w:cs="Times New Roman"/>
          <w:color w:val="000000"/>
          <w:sz w:val="20"/>
          <w:szCs w:val="20"/>
        </w:rPr>
      </w:pPr>
      <w:r w:rsidRPr="005E5547">
        <w:rPr>
          <w:rFonts w:ascii="Times New Roman" w:hAnsi="Times New Roman" w:cs="Times New Roman"/>
          <w:color w:val="000000"/>
          <w:sz w:val="20"/>
          <w:szCs w:val="20"/>
        </w:rPr>
        <w:t>III. Должностные обязанности, права и ответственность</w:t>
      </w:r>
    </w:p>
    <w:p w:rsidR="004708BF" w:rsidRPr="005E5547" w:rsidRDefault="004708BF" w:rsidP="005E5547">
      <w:pPr>
        <w:spacing w:after="0" w:line="240" w:lineRule="auto"/>
        <w:jc w:val="both"/>
        <w:rPr>
          <w:rFonts w:ascii="Times New Roman" w:hAnsi="Times New Roman" w:cs="Times New Roman"/>
          <w:color w:val="000000"/>
          <w:sz w:val="20"/>
          <w:szCs w:val="20"/>
        </w:rPr>
      </w:pP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4" w:history="1">
        <w:r w:rsidRPr="005E5547">
          <w:rPr>
            <w:rFonts w:ascii="Times New Roman" w:hAnsi="Times New Roman" w:cs="Times New Roman"/>
            <w:color w:val="000000"/>
            <w:sz w:val="20"/>
            <w:szCs w:val="20"/>
          </w:rPr>
          <w:t>статьями 14</w:t>
        </w:r>
      </w:hyperlink>
      <w:r w:rsidRPr="005E5547">
        <w:rPr>
          <w:rFonts w:ascii="Times New Roman" w:hAnsi="Times New Roman" w:cs="Times New Roman"/>
          <w:color w:val="000000"/>
          <w:sz w:val="20"/>
          <w:szCs w:val="20"/>
        </w:rPr>
        <w:t xml:space="preserve">, </w:t>
      </w:r>
      <w:hyperlink r:id="rId55" w:history="1">
        <w:r w:rsidRPr="005E5547">
          <w:rPr>
            <w:rFonts w:ascii="Times New Roman" w:hAnsi="Times New Roman" w:cs="Times New Roman"/>
            <w:color w:val="000000"/>
            <w:sz w:val="20"/>
            <w:szCs w:val="20"/>
          </w:rPr>
          <w:t>15</w:t>
        </w:r>
      </w:hyperlink>
      <w:r w:rsidRPr="005E5547">
        <w:rPr>
          <w:rFonts w:ascii="Times New Roman" w:hAnsi="Times New Roman" w:cs="Times New Roman"/>
          <w:color w:val="000000"/>
          <w:sz w:val="20"/>
          <w:szCs w:val="20"/>
        </w:rPr>
        <w:t xml:space="preserve">, </w:t>
      </w:r>
      <w:hyperlink r:id="rId56" w:history="1">
        <w:r w:rsidRPr="005E5547">
          <w:rPr>
            <w:rFonts w:ascii="Times New Roman" w:hAnsi="Times New Roman" w:cs="Times New Roman"/>
            <w:color w:val="000000"/>
            <w:sz w:val="20"/>
            <w:szCs w:val="20"/>
          </w:rPr>
          <w:t>17</w:t>
        </w:r>
      </w:hyperlink>
      <w:r w:rsidRPr="005E5547">
        <w:rPr>
          <w:rFonts w:ascii="Times New Roman" w:hAnsi="Times New Roman" w:cs="Times New Roman"/>
          <w:color w:val="000000"/>
          <w:sz w:val="20"/>
          <w:szCs w:val="20"/>
        </w:rPr>
        <w:t xml:space="preserve">, </w:t>
      </w:r>
      <w:hyperlink r:id="rId57" w:history="1">
        <w:r w:rsidRPr="005E5547">
          <w:rPr>
            <w:rFonts w:ascii="Times New Roman" w:hAnsi="Times New Roman" w:cs="Times New Roman"/>
            <w:color w:val="000000"/>
            <w:sz w:val="20"/>
            <w:szCs w:val="20"/>
          </w:rPr>
          <w:t>18</w:t>
        </w:r>
      </w:hyperlink>
      <w:r w:rsidRPr="005E5547">
        <w:rPr>
          <w:rFonts w:ascii="Times New Roman" w:hAnsi="Times New Roman" w:cs="Times New Roman"/>
          <w:color w:val="000000"/>
          <w:sz w:val="20"/>
          <w:szCs w:val="20"/>
        </w:rPr>
        <w:t xml:space="preserve"> Федерального закона от 27.07.2004 № 79-ФЗ "О государственной гражданской службе Российской Федерации".</w:t>
      </w:r>
    </w:p>
    <w:p w:rsidR="004708BF" w:rsidRPr="005E5547" w:rsidRDefault="004708BF" w:rsidP="005E5547">
      <w:pPr>
        <w:spacing w:after="0" w:line="240" w:lineRule="auto"/>
        <w:ind w:firstLine="53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8. В целях реализации задач и функций, возложенных на отдел, государственный налоговый инспектор правового отдела обязан:</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обеспечивать сохранность служебного удостоверения;</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lastRenderedPageBreak/>
        <w:t xml:space="preserve">- правильно и </w:t>
      </w:r>
      <w:proofErr w:type="gramStart"/>
      <w:r w:rsidRPr="005E5547">
        <w:rPr>
          <w:rFonts w:ascii="Times New Roman" w:eastAsia="Times New Roman" w:hAnsi="Times New Roman" w:cs="Times New Roman"/>
          <w:color w:val="000000"/>
          <w:sz w:val="20"/>
          <w:szCs w:val="20"/>
          <w:lang w:eastAsia="ru-RU"/>
        </w:rPr>
        <w:t>своевременно подготавливать</w:t>
      </w:r>
      <w:proofErr w:type="gramEnd"/>
      <w:r w:rsidRPr="005E5547">
        <w:rPr>
          <w:rFonts w:ascii="Times New Roman" w:eastAsia="Times New Roman" w:hAnsi="Times New Roman" w:cs="Times New Roman"/>
          <w:color w:val="000000"/>
          <w:sz w:val="20"/>
          <w:szCs w:val="20"/>
          <w:lang w:eastAsia="ru-RU"/>
        </w:rPr>
        <w:t xml:space="preserve">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подготавливать заключения по жалобам (апелляционным жалобам) налогоплательщиков;</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осуществлять подготовку заключений на представленные налогоплательщиками возражения (объяснения, ходатайства) по актам камеральных и выездных проверок, иных мероприятий налогового контроля, представлять заключения на согласование начальнику отдела;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актов (проектов актов)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решений (проектов решений)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участвовать в организации защиты интересов Инспекции в арбитражных судах, судах общей юрисдикции, судебных участках мировых судей на основании процессуального и иного законодательства Российской Федерации, в соответствии с требованиями порядка осуществления представительства должностными лицами налоговых органов в судебных органах, непосредственно участвовать в судебных заседаниях в качестве представителя Инспекции;</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обеспечивать своевременную подготовку и представление в арбитражные суды, суды общей юрисдикции, судебные участки мировых судей, другим участникам судебных разбирательств отзывов на заявления и других документов, необходимых для обеспечения интересов и Инспекции по рассматриваемым судами делам. Представлять на согласование начальнику отдела отзывы на заявления, жалобы на судебные акты, письменные объяснения и ходатайства по судебным делам;</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подготавливать и приобщать в материалы судебных дел доказательства, положенные в основу принятых налоговым органом ненормативных правовых актов, по спорам об оспаривании действий (бездействия) должностных лиц налогового органа, а также по иным категориям дел;</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подготавливать и предъявлять в суды общей юрисдикции и арбитражные суды исковые заявления по основаниям, установленным законодательством Российской Федерации (в том числе, взыскание задолженности с физических лиц в судебном порядке);</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участвовать в анализе судебной практики, подготовке обзоров и разъяснений по ее применению в соответствии с законодательством Российской Федерации и ознакомлении с данным обзором заинтересованных отделов Инспекции, участвовать в анализе практики рассмотрения жалоб налогоплательщиков вышестоящими налоговыми органами;</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отслеживать информацию о движении судебных дел и результатах их рассмотрения с использованием официального сайта судов общей юрисдикции и арбитражных судов в информационно-телекоммуникационной сети «Интернет»;</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участвовать в выработке мер по устранению причин возникших налоговых споров по результатам деятельности Инспекции;</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направлять в функциональные отделы Инспекции служебные записки для сведения и использования в работе, решения (определения), исполнительные листы судебных органов, требовать от функциональных отделов исполнения судебных решений (определений);</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5E5547">
        <w:rPr>
          <w:rFonts w:ascii="Times New Roman" w:eastAsia="Times New Roman" w:hAnsi="Times New Roman" w:cs="Times New Roman"/>
          <w:color w:val="000000"/>
          <w:sz w:val="20"/>
          <w:szCs w:val="20"/>
          <w:lang w:eastAsia="ru-RU"/>
        </w:rPr>
        <w:t>необжаловании</w:t>
      </w:r>
      <w:proofErr w:type="spellEnd"/>
      <w:r w:rsidRPr="005E5547">
        <w:rPr>
          <w:rFonts w:ascii="Times New Roman" w:eastAsia="Times New Roman" w:hAnsi="Times New Roman" w:cs="Times New Roman"/>
          <w:color w:val="000000"/>
          <w:sz w:val="20"/>
          <w:szCs w:val="20"/>
          <w:lang w:eastAsia="ru-RU"/>
        </w:rPr>
        <w:t xml:space="preserve"> указанных постановлений;</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в целях исполнения должностных обязанностей, взаимодействовать с иными подразделениями налоговых органов или правоохранительных органов, а также с другими органами или организациями и физическими лицами, получать от них документы и информацию;</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lastRenderedPageBreak/>
        <w:t>- соблюдать сохранность служебных документов, бланков, печатей, штампов и соблюдать правила их использования;</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осуществлять ведение в установленном порядке делопроизводства, хранение и сдачу в архив документов отдела;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выполнять иные поручения начальника Инспекции и начальника отдела;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соблюдать правила эксплуатации оргтехники, не допускать к работе на технических средствах посторонних лиц;</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придерживаться установленной в Инспекции субординации, соблюдать правила делового общения и нормы служебного этикета;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соблюдать правила внутреннего трудового распорядка, правила пожарной безопасности;</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правильно и своевременно вносить необходимые сведения в информационный ресурс АИС «Налог-3» и другие информационные ресурсы, ведение которых относится к компетенции отдела;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xml:space="preserve">- правильно и </w:t>
      </w:r>
      <w:proofErr w:type="gramStart"/>
      <w:r w:rsidRPr="005E5547">
        <w:rPr>
          <w:rFonts w:ascii="Times New Roman" w:eastAsia="Times New Roman" w:hAnsi="Times New Roman" w:cs="Times New Roman"/>
          <w:color w:val="000000"/>
          <w:sz w:val="20"/>
          <w:szCs w:val="20"/>
          <w:lang w:eastAsia="ru-RU"/>
        </w:rPr>
        <w:t>своевременно формировать</w:t>
      </w:r>
      <w:proofErr w:type="gramEnd"/>
      <w:r w:rsidRPr="005E5547">
        <w:rPr>
          <w:rFonts w:ascii="Times New Roman" w:eastAsia="Times New Roman" w:hAnsi="Times New Roman" w:cs="Times New Roman"/>
          <w:color w:val="000000"/>
          <w:sz w:val="20"/>
          <w:szCs w:val="20"/>
          <w:lang w:eastAsia="ru-RU"/>
        </w:rPr>
        <w:t xml:space="preserve"> и направлять в вышестоящие налоговые органы материалы судебных дел.</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9. В целях исполнения возложенных должностных обязанностей государственный налоговый инспектор имеет право на: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обеспечение надлежащих организационно-технических условий, необходимых для исполнения должностных обязанностей;</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5E5547">
        <w:rPr>
          <w:rFonts w:ascii="Times New Roman" w:eastAsia="Times New Roman" w:hAnsi="Times New Roman" w:cs="Times New Roman"/>
          <w:color w:val="000000"/>
          <w:sz w:val="20"/>
          <w:szCs w:val="20"/>
          <w:lang w:eastAsia="ru-RU"/>
        </w:rPr>
        <w:t>других документов</w:t>
      </w:r>
      <w:proofErr w:type="gramEnd"/>
      <w:r w:rsidRPr="005E5547">
        <w:rPr>
          <w:rFonts w:ascii="Times New Roman" w:eastAsia="Times New Roman" w:hAnsi="Times New Roman" w:cs="Times New Roman"/>
          <w:color w:val="000000"/>
          <w:sz w:val="20"/>
          <w:szCs w:val="20"/>
          <w:lang w:eastAsia="ru-RU"/>
        </w:rPr>
        <w:t xml:space="preserve"> и материалов;</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защиту сведений о гражданском служащем;</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должностной рост на конкурсной основе;</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профессиональную переподготовку, повышение квалификации и стажировку в порядке, установленном федеральными законами;</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членство в профессиональном союзе;</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рассмотрение индивидуальных служебных споров в соответствии с федеральными законами;</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проведение по его заявлению служебной проверки;</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защиту своих прав и законных интересов на гражданской службе, включая обжалование в суд их нарушения;</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государственную защиту своих жизни и здоровья, жизни и здоровья членов своей семьи, а также принадлежащего ему имущества;</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государственное пенсионное обеспечение в соответствии с федеральным законом;</w:t>
      </w:r>
    </w:p>
    <w:p w:rsidR="004708BF" w:rsidRPr="005E5547" w:rsidRDefault="004708BF"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правовом отделе, приказами (распоряжениями) ФНС России, приказами Управления, поручениями руководства Инспекции.</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708BF" w:rsidRPr="005E5547" w:rsidRDefault="004708BF" w:rsidP="005E5547">
      <w:pPr>
        <w:spacing w:after="0" w:line="240" w:lineRule="auto"/>
        <w:jc w:val="both"/>
        <w:rPr>
          <w:rFonts w:ascii="Times New Roman" w:hAnsi="Times New Roman" w:cs="Times New Roman"/>
          <w:color w:val="000000"/>
          <w:sz w:val="20"/>
          <w:szCs w:val="20"/>
        </w:rPr>
      </w:pPr>
    </w:p>
    <w:p w:rsidR="004708BF" w:rsidRPr="005E5547" w:rsidRDefault="004708BF" w:rsidP="005E5547">
      <w:pPr>
        <w:spacing w:after="0" w:line="240" w:lineRule="auto"/>
        <w:jc w:val="center"/>
        <w:outlineLvl w:val="1"/>
        <w:rPr>
          <w:rFonts w:ascii="Times New Roman" w:hAnsi="Times New Roman" w:cs="Times New Roman"/>
          <w:color w:val="000000"/>
          <w:sz w:val="20"/>
          <w:szCs w:val="20"/>
        </w:rPr>
      </w:pPr>
      <w:r w:rsidRPr="005E5547">
        <w:rPr>
          <w:rFonts w:ascii="Times New Roman" w:hAnsi="Times New Roman" w:cs="Times New Roman"/>
          <w:color w:val="000000"/>
          <w:sz w:val="20"/>
          <w:szCs w:val="20"/>
        </w:rPr>
        <w:t>IV. Перечень вопросов, по которым государственный налоговый инспектор вправе или обязан самостоятельно принимать управленческие</w:t>
      </w:r>
    </w:p>
    <w:p w:rsidR="004708BF" w:rsidRPr="005E5547" w:rsidRDefault="004708BF" w:rsidP="005E5547">
      <w:pPr>
        <w:spacing w:after="0" w:line="240" w:lineRule="auto"/>
        <w:jc w:val="center"/>
        <w:rPr>
          <w:rFonts w:ascii="Times New Roman" w:hAnsi="Times New Roman" w:cs="Times New Roman"/>
          <w:color w:val="000000"/>
          <w:sz w:val="20"/>
          <w:szCs w:val="20"/>
        </w:rPr>
      </w:pPr>
      <w:r w:rsidRPr="005E5547">
        <w:rPr>
          <w:rFonts w:ascii="Times New Roman" w:hAnsi="Times New Roman" w:cs="Times New Roman"/>
          <w:color w:val="000000"/>
          <w:sz w:val="20"/>
          <w:szCs w:val="20"/>
        </w:rPr>
        <w:t>и иные решения</w:t>
      </w:r>
    </w:p>
    <w:p w:rsidR="004708BF" w:rsidRPr="005E5547" w:rsidRDefault="004708BF" w:rsidP="005E5547">
      <w:pPr>
        <w:spacing w:after="0" w:line="240" w:lineRule="auto"/>
        <w:jc w:val="both"/>
        <w:rPr>
          <w:rFonts w:ascii="Times New Roman" w:hAnsi="Times New Roman" w:cs="Times New Roman"/>
          <w:color w:val="000000"/>
          <w:sz w:val="20"/>
          <w:szCs w:val="20"/>
        </w:rPr>
      </w:pP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12. При исполнении служебных обязанностей государственный налоговый инспектор вправе самостоятельно принимать решения по вопросам:</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принятия решения о соответствии представленных документов требованиям законодательства, их достоверности и полноты.</w:t>
      </w:r>
    </w:p>
    <w:p w:rsidR="004708BF" w:rsidRPr="005E5547" w:rsidRDefault="004708BF" w:rsidP="005E5547">
      <w:pPr>
        <w:spacing w:after="0" w:line="240" w:lineRule="auto"/>
        <w:ind w:firstLine="53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4708BF" w:rsidRPr="005E5547" w:rsidRDefault="004708BF" w:rsidP="005E5547">
      <w:pPr>
        <w:widowControl w:val="0"/>
        <w:autoSpaceDE w:val="0"/>
        <w:autoSpaceDN w:val="0"/>
        <w:spacing w:after="0" w:line="240" w:lineRule="auto"/>
        <w:ind w:firstLine="709"/>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соответствия представленных документов требованиям законодательства, их достоверность и полнота;</w:t>
      </w:r>
    </w:p>
    <w:p w:rsidR="004708BF" w:rsidRPr="005E5547" w:rsidRDefault="004708BF" w:rsidP="005E5547">
      <w:pPr>
        <w:widowControl w:val="0"/>
        <w:autoSpaceDE w:val="0"/>
        <w:autoSpaceDN w:val="0"/>
        <w:spacing w:after="0" w:line="240" w:lineRule="auto"/>
        <w:ind w:firstLine="709"/>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информирования начальника отдела для принятия им соответствующего решения.</w:t>
      </w:r>
    </w:p>
    <w:p w:rsidR="004708BF" w:rsidRPr="005E5547" w:rsidRDefault="004708BF" w:rsidP="005E5547">
      <w:pPr>
        <w:spacing w:after="0" w:line="240" w:lineRule="auto"/>
        <w:jc w:val="center"/>
        <w:rPr>
          <w:rFonts w:ascii="Times New Roman" w:hAnsi="Times New Roman" w:cs="Times New Roman"/>
          <w:color w:val="000000"/>
          <w:sz w:val="20"/>
          <w:szCs w:val="20"/>
        </w:rPr>
      </w:pPr>
    </w:p>
    <w:p w:rsidR="004708BF" w:rsidRPr="005E5547" w:rsidRDefault="004708BF" w:rsidP="005E5547">
      <w:pPr>
        <w:spacing w:after="0" w:line="240" w:lineRule="auto"/>
        <w:jc w:val="center"/>
        <w:outlineLvl w:val="1"/>
        <w:rPr>
          <w:rFonts w:ascii="Times New Roman" w:hAnsi="Times New Roman" w:cs="Times New Roman"/>
          <w:color w:val="000000"/>
          <w:sz w:val="20"/>
          <w:szCs w:val="20"/>
        </w:rPr>
      </w:pPr>
      <w:r w:rsidRPr="005E5547">
        <w:rPr>
          <w:rFonts w:ascii="Times New Roman" w:hAnsi="Times New Roman" w:cs="Times New Roman"/>
          <w:color w:val="000000"/>
          <w:sz w:val="20"/>
          <w:szCs w:val="20"/>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4708BF" w:rsidRPr="005E5547" w:rsidRDefault="004708BF" w:rsidP="005E5547">
      <w:pPr>
        <w:spacing w:after="0" w:line="240" w:lineRule="auto"/>
        <w:jc w:val="center"/>
        <w:rPr>
          <w:rFonts w:ascii="Times New Roman" w:hAnsi="Times New Roman" w:cs="Times New Roman"/>
          <w:color w:val="000000"/>
          <w:sz w:val="20"/>
          <w:szCs w:val="20"/>
        </w:rPr>
      </w:pP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ответов на заявления налогоплательщиков;</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отзывов по исковым заявлениям, возражениям (объяснениям), ходатайствам по судебным делам и жалобам налогоплательщиков на судебные акты;</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жалоб на судебные акты;</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заключений на акты и решения Инспекции;</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заключений по жалобам, в том числе, апелляционным жалобам, налогоплательщиков.</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hAnsi="Times New Roman" w:cs="Times New Roman"/>
          <w:color w:val="000000"/>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положений об Инспекции и отделе;</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графика отпусков гражданских служащих отдела;</w:t>
      </w:r>
    </w:p>
    <w:p w:rsidR="004708BF" w:rsidRPr="005E5547" w:rsidRDefault="004708BF" w:rsidP="005E5547">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eastAsia="Times New Roman" w:hAnsi="Times New Roman" w:cs="Times New Roman"/>
          <w:color w:val="000000"/>
          <w:sz w:val="20"/>
          <w:szCs w:val="20"/>
          <w:lang w:eastAsia="ru-RU"/>
        </w:rPr>
        <w:t>- иных актов по поручению начальника отдела.</w:t>
      </w:r>
    </w:p>
    <w:p w:rsidR="004708BF" w:rsidRPr="005E5547" w:rsidRDefault="004708BF" w:rsidP="005E5547">
      <w:pPr>
        <w:spacing w:after="0" w:line="240" w:lineRule="auto"/>
        <w:jc w:val="both"/>
        <w:rPr>
          <w:rFonts w:ascii="Times New Roman" w:hAnsi="Times New Roman" w:cs="Times New Roman"/>
          <w:color w:val="000000"/>
          <w:sz w:val="20"/>
          <w:szCs w:val="20"/>
        </w:rPr>
      </w:pPr>
    </w:p>
    <w:p w:rsidR="004708BF" w:rsidRPr="005E5547" w:rsidRDefault="004708BF" w:rsidP="005E5547">
      <w:pPr>
        <w:spacing w:after="0" w:line="240" w:lineRule="auto"/>
        <w:jc w:val="center"/>
        <w:outlineLvl w:val="1"/>
        <w:rPr>
          <w:rFonts w:ascii="Times New Roman" w:hAnsi="Times New Roman" w:cs="Times New Roman"/>
          <w:color w:val="000000"/>
          <w:sz w:val="20"/>
          <w:szCs w:val="20"/>
        </w:rPr>
      </w:pPr>
      <w:r w:rsidRPr="005E5547">
        <w:rPr>
          <w:rFonts w:ascii="Times New Roman" w:hAnsi="Times New Roman" w:cs="Times New Roman"/>
          <w:color w:val="000000"/>
          <w:sz w:val="20"/>
          <w:szCs w:val="20"/>
        </w:rPr>
        <w:t>VI. Сроки и процедуры подготовки, рассмотрения</w:t>
      </w:r>
    </w:p>
    <w:p w:rsidR="004708BF" w:rsidRPr="005E5547" w:rsidRDefault="004708BF" w:rsidP="005E5547">
      <w:pPr>
        <w:spacing w:after="0" w:line="240" w:lineRule="auto"/>
        <w:jc w:val="center"/>
        <w:rPr>
          <w:rFonts w:ascii="Times New Roman" w:hAnsi="Times New Roman" w:cs="Times New Roman"/>
          <w:color w:val="000000"/>
          <w:sz w:val="20"/>
          <w:szCs w:val="20"/>
        </w:rPr>
      </w:pPr>
      <w:r w:rsidRPr="005E5547">
        <w:rPr>
          <w:rFonts w:ascii="Times New Roman" w:hAnsi="Times New Roman" w:cs="Times New Roman"/>
          <w:color w:val="000000"/>
          <w:sz w:val="20"/>
          <w:szCs w:val="20"/>
        </w:rPr>
        <w:t>проектов управленческих и иных решений, порядок</w:t>
      </w:r>
    </w:p>
    <w:p w:rsidR="004708BF" w:rsidRPr="005E5547" w:rsidRDefault="004708BF" w:rsidP="005E5547">
      <w:pPr>
        <w:spacing w:after="0" w:line="240" w:lineRule="auto"/>
        <w:jc w:val="center"/>
        <w:rPr>
          <w:rFonts w:ascii="Times New Roman" w:hAnsi="Times New Roman" w:cs="Times New Roman"/>
          <w:color w:val="000000"/>
          <w:sz w:val="20"/>
          <w:szCs w:val="20"/>
        </w:rPr>
      </w:pPr>
      <w:r w:rsidRPr="005E5547">
        <w:rPr>
          <w:rFonts w:ascii="Times New Roman" w:hAnsi="Times New Roman" w:cs="Times New Roman"/>
          <w:color w:val="000000"/>
          <w:sz w:val="20"/>
          <w:szCs w:val="20"/>
        </w:rPr>
        <w:t>согласования и принятия данных решений</w:t>
      </w:r>
    </w:p>
    <w:p w:rsidR="004708BF" w:rsidRPr="005E5547" w:rsidRDefault="004708BF" w:rsidP="005E5547">
      <w:pPr>
        <w:spacing w:after="0" w:line="240" w:lineRule="auto"/>
        <w:jc w:val="both"/>
        <w:rPr>
          <w:rFonts w:ascii="Times New Roman" w:hAnsi="Times New Roman" w:cs="Times New Roman"/>
          <w:color w:val="FF0000"/>
          <w:sz w:val="20"/>
          <w:szCs w:val="20"/>
        </w:rPr>
      </w:pP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4708BF" w:rsidRPr="005E5547" w:rsidRDefault="004708BF" w:rsidP="005E5547">
      <w:pPr>
        <w:spacing w:after="0" w:line="240" w:lineRule="auto"/>
        <w:jc w:val="both"/>
        <w:rPr>
          <w:rFonts w:ascii="Times New Roman" w:hAnsi="Times New Roman" w:cs="Times New Roman"/>
          <w:color w:val="000000"/>
          <w:sz w:val="20"/>
          <w:szCs w:val="20"/>
        </w:rPr>
      </w:pPr>
    </w:p>
    <w:p w:rsidR="004708BF" w:rsidRPr="005E5547" w:rsidRDefault="004708BF" w:rsidP="005E5547">
      <w:pPr>
        <w:spacing w:after="0" w:line="240" w:lineRule="auto"/>
        <w:jc w:val="center"/>
        <w:outlineLvl w:val="1"/>
        <w:rPr>
          <w:rFonts w:ascii="Times New Roman" w:hAnsi="Times New Roman" w:cs="Times New Roman"/>
          <w:color w:val="000000"/>
          <w:sz w:val="20"/>
          <w:szCs w:val="20"/>
        </w:rPr>
      </w:pPr>
      <w:r w:rsidRPr="005E5547">
        <w:rPr>
          <w:rFonts w:ascii="Times New Roman" w:hAnsi="Times New Roman" w:cs="Times New Roman"/>
          <w:color w:val="000000"/>
          <w:sz w:val="20"/>
          <w:szCs w:val="20"/>
        </w:rPr>
        <w:t>VII. Порядок служебного взаимодействия</w:t>
      </w:r>
    </w:p>
    <w:p w:rsidR="004708BF" w:rsidRPr="005E5547" w:rsidRDefault="004708BF" w:rsidP="005E5547">
      <w:pPr>
        <w:spacing w:after="0" w:line="240" w:lineRule="auto"/>
        <w:jc w:val="both"/>
        <w:rPr>
          <w:rFonts w:ascii="Times New Roman" w:hAnsi="Times New Roman" w:cs="Times New Roman"/>
          <w:color w:val="000000"/>
          <w:sz w:val="20"/>
          <w:szCs w:val="20"/>
        </w:rPr>
      </w:pP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p>
    <w:p w:rsidR="004708BF" w:rsidRPr="005E5547" w:rsidRDefault="004708BF" w:rsidP="005E5547">
      <w:pPr>
        <w:spacing w:after="0" w:line="240" w:lineRule="auto"/>
        <w:jc w:val="center"/>
        <w:outlineLvl w:val="1"/>
        <w:rPr>
          <w:rFonts w:ascii="Times New Roman" w:hAnsi="Times New Roman" w:cs="Times New Roman"/>
          <w:color w:val="000000"/>
          <w:sz w:val="20"/>
          <w:szCs w:val="20"/>
        </w:rPr>
      </w:pPr>
      <w:r w:rsidRPr="005E5547">
        <w:rPr>
          <w:rFonts w:ascii="Times New Roman" w:hAnsi="Times New Roman" w:cs="Times New Roman"/>
          <w:color w:val="000000"/>
          <w:sz w:val="20"/>
          <w:szCs w:val="20"/>
        </w:rPr>
        <w:t>VIII. Перечень государственных услуг, оказываемых</w:t>
      </w:r>
    </w:p>
    <w:p w:rsidR="004708BF" w:rsidRPr="005E5547" w:rsidRDefault="004708BF" w:rsidP="005E5547">
      <w:pPr>
        <w:spacing w:after="0" w:line="240" w:lineRule="auto"/>
        <w:jc w:val="center"/>
        <w:rPr>
          <w:rFonts w:ascii="Times New Roman" w:hAnsi="Times New Roman" w:cs="Times New Roman"/>
          <w:color w:val="000000"/>
          <w:sz w:val="20"/>
          <w:szCs w:val="20"/>
        </w:rPr>
      </w:pPr>
      <w:r w:rsidRPr="005E5547">
        <w:rPr>
          <w:rFonts w:ascii="Times New Roman" w:hAnsi="Times New Roman" w:cs="Times New Roman"/>
          <w:color w:val="000000"/>
          <w:sz w:val="20"/>
          <w:szCs w:val="20"/>
        </w:rPr>
        <w:t>гражданам и организациям в соответствии с административным</w:t>
      </w:r>
    </w:p>
    <w:p w:rsidR="004708BF" w:rsidRPr="005E5547" w:rsidRDefault="004708BF" w:rsidP="005E5547">
      <w:pPr>
        <w:spacing w:after="0" w:line="240" w:lineRule="auto"/>
        <w:jc w:val="center"/>
        <w:rPr>
          <w:rFonts w:ascii="Times New Roman" w:hAnsi="Times New Roman" w:cs="Times New Roman"/>
          <w:color w:val="000000"/>
          <w:sz w:val="20"/>
          <w:szCs w:val="20"/>
        </w:rPr>
      </w:pPr>
      <w:r w:rsidRPr="005E5547">
        <w:rPr>
          <w:rFonts w:ascii="Times New Roman" w:hAnsi="Times New Roman" w:cs="Times New Roman"/>
          <w:color w:val="000000"/>
          <w:sz w:val="20"/>
          <w:szCs w:val="20"/>
        </w:rPr>
        <w:t>регламентом Федеральной налоговой службы</w:t>
      </w:r>
    </w:p>
    <w:p w:rsidR="004708BF" w:rsidRPr="005E5547" w:rsidRDefault="004708BF" w:rsidP="005E5547">
      <w:pPr>
        <w:spacing w:after="0" w:line="240" w:lineRule="auto"/>
        <w:jc w:val="both"/>
        <w:rPr>
          <w:rFonts w:ascii="Times New Roman" w:hAnsi="Times New Roman" w:cs="Times New Roman"/>
          <w:color w:val="000000"/>
          <w:sz w:val="20"/>
          <w:szCs w:val="20"/>
        </w:rPr>
      </w:pPr>
    </w:p>
    <w:p w:rsidR="004708BF" w:rsidRPr="005E5547" w:rsidRDefault="004708BF" w:rsidP="005E5547">
      <w:pPr>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18. Государственный налоговый инспектор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w:t>
      </w:r>
    </w:p>
    <w:p w:rsidR="004708BF" w:rsidRPr="005E5547" w:rsidRDefault="004708BF" w:rsidP="005E5547">
      <w:pPr>
        <w:spacing w:after="0" w:line="240" w:lineRule="auto"/>
        <w:jc w:val="center"/>
        <w:outlineLvl w:val="1"/>
        <w:rPr>
          <w:rFonts w:ascii="Times New Roman" w:hAnsi="Times New Roman" w:cs="Times New Roman"/>
          <w:color w:val="000000"/>
          <w:sz w:val="20"/>
          <w:szCs w:val="20"/>
        </w:rPr>
      </w:pPr>
    </w:p>
    <w:p w:rsidR="004708BF" w:rsidRPr="005E5547" w:rsidRDefault="004708BF" w:rsidP="005E5547">
      <w:pPr>
        <w:spacing w:after="0" w:line="240" w:lineRule="auto"/>
        <w:jc w:val="center"/>
        <w:outlineLvl w:val="1"/>
        <w:rPr>
          <w:rFonts w:ascii="Times New Roman" w:hAnsi="Times New Roman" w:cs="Times New Roman"/>
          <w:color w:val="000000"/>
          <w:sz w:val="20"/>
          <w:szCs w:val="20"/>
        </w:rPr>
      </w:pPr>
      <w:r w:rsidRPr="005E5547">
        <w:rPr>
          <w:rFonts w:ascii="Times New Roman" w:hAnsi="Times New Roman" w:cs="Times New Roman"/>
          <w:color w:val="000000"/>
          <w:sz w:val="20"/>
          <w:szCs w:val="20"/>
        </w:rPr>
        <w:t>IX. Показатели эффективности и результативности</w:t>
      </w:r>
    </w:p>
    <w:p w:rsidR="004708BF" w:rsidRPr="005E5547" w:rsidRDefault="004708BF" w:rsidP="005E5547">
      <w:pPr>
        <w:spacing w:after="0" w:line="240" w:lineRule="auto"/>
        <w:jc w:val="center"/>
        <w:rPr>
          <w:rFonts w:ascii="Times New Roman" w:hAnsi="Times New Roman" w:cs="Times New Roman"/>
          <w:color w:val="000000"/>
          <w:sz w:val="20"/>
          <w:szCs w:val="20"/>
        </w:rPr>
      </w:pPr>
      <w:r w:rsidRPr="005E5547">
        <w:rPr>
          <w:rFonts w:ascii="Times New Roman" w:hAnsi="Times New Roman" w:cs="Times New Roman"/>
          <w:color w:val="000000"/>
          <w:sz w:val="20"/>
          <w:szCs w:val="20"/>
        </w:rPr>
        <w:t>профессиональной служебной деятельности</w:t>
      </w:r>
    </w:p>
    <w:p w:rsidR="004708BF" w:rsidRPr="005E5547" w:rsidRDefault="004708BF" w:rsidP="005E5547">
      <w:pPr>
        <w:spacing w:after="0" w:line="240" w:lineRule="auto"/>
        <w:jc w:val="both"/>
        <w:rPr>
          <w:rFonts w:ascii="Times New Roman" w:hAnsi="Times New Roman" w:cs="Times New Roman"/>
          <w:color w:val="FF0000"/>
          <w:sz w:val="20"/>
          <w:szCs w:val="20"/>
        </w:rPr>
      </w:pPr>
    </w:p>
    <w:p w:rsidR="004708BF" w:rsidRPr="005E5547" w:rsidRDefault="004708BF"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lastRenderedPageBreak/>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своевременности и оперативности выполнения поручений;</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708BF" w:rsidRPr="005E5547" w:rsidRDefault="004708BF"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осознанию ответственности за последствия своих действий, принимаемых решений.</w:t>
      </w:r>
    </w:p>
    <w:p w:rsidR="004708BF" w:rsidRPr="005E5547" w:rsidRDefault="004708BF" w:rsidP="005E5547">
      <w:pPr>
        <w:spacing w:after="0" w:line="240" w:lineRule="auto"/>
        <w:ind w:firstLine="709"/>
        <w:jc w:val="both"/>
        <w:rPr>
          <w:rFonts w:ascii="Times New Roman" w:hAnsi="Times New Roman" w:cs="Times New Roman"/>
          <w:color w:val="000000"/>
          <w:sz w:val="20"/>
          <w:szCs w:val="20"/>
        </w:rPr>
      </w:pPr>
    </w:p>
    <w:p w:rsidR="004708BF" w:rsidRPr="005E5547" w:rsidRDefault="004708BF" w:rsidP="005E5547">
      <w:pPr>
        <w:pStyle w:val="1"/>
        <w:jc w:val="center"/>
        <w:rPr>
          <w:rFonts w:ascii="Times New Roman" w:hAnsi="Times New Roman" w:cs="Times New Roman"/>
          <w:sz w:val="20"/>
          <w:szCs w:val="20"/>
        </w:rPr>
      </w:pPr>
      <w:r w:rsidRPr="005E5547">
        <w:rPr>
          <w:rFonts w:ascii="Times New Roman" w:hAnsi="Times New Roman" w:cs="Times New Roman"/>
          <w:sz w:val="20"/>
          <w:szCs w:val="20"/>
        </w:rPr>
        <w:t>Должностной регламент</w:t>
      </w:r>
    </w:p>
    <w:p w:rsidR="004708BF" w:rsidRPr="005E5547" w:rsidRDefault="004708BF" w:rsidP="005E5547">
      <w:pPr>
        <w:autoSpaceDE w:val="0"/>
        <w:autoSpaceDN w:val="0"/>
        <w:adjustRightInd w:val="0"/>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Старший государственный налоговый инспектор</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b/>
          <w:sz w:val="20"/>
          <w:szCs w:val="20"/>
        </w:rPr>
        <w:t xml:space="preserve"> отдела работы с налогоплательщиками</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u w:val="single"/>
        </w:rPr>
      </w:pPr>
      <w:r w:rsidRPr="005E5547">
        <w:rPr>
          <w:rFonts w:ascii="Times New Roman" w:hAnsi="Times New Roman" w:cs="Times New Roman"/>
          <w:sz w:val="20"/>
          <w:szCs w:val="20"/>
          <w:u w:val="single"/>
        </w:rPr>
        <w:t>Инспекции Федеральной налоговой службы № 10 по г. Москве</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(наименование должности, структурного подразделения УФНС России по г. Москве)</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2"/>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государственного налогового инспектора отдела работы с налогоплательщиками (далее - отдел) Инспекции Федеральной налоговой службы № 10 по г. Москве (далее – специалист) относится к старшей</w:t>
      </w:r>
      <w:r w:rsidRPr="005E5547">
        <w:rPr>
          <w:rFonts w:ascii="Times New Roman" w:hAnsi="Times New Roman" w:cs="Times New Roman"/>
          <w:color w:val="FF0000"/>
          <w:sz w:val="20"/>
          <w:szCs w:val="20"/>
        </w:rPr>
        <w:t xml:space="preserve"> </w:t>
      </w:r>
      <w:r w:rsidRPr="005E5547">
        <w:rPr>
          <w:rFonts w:ascii="Times New Roman" w:hAnsi="Times New Roman" w:cs="Times New Roman"/>
          <w:sz w:val="20"/>
          <w:szCs w:val="20"/>
        </w:rPr>
        <w:t>группе должностей гражданской службы категории "Специалисты".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5E5547">
        <w:rPr>
          <w:rFonts w:ascii="Times New Roman" w:hAnsi="Times New Roman" w:cs="Times New Roman"/>
          <w:sz w:val="20"/>
          <w:szCs w:val="20"/>
        </w:rPr>
        <w:t>Регистрационный номер (код) должности - 11-3-4-095.</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осуществление работы с налогоплательщиками.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организации работы с налогоплательщиками.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5. Старший государственный налоговый инспектор</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II. Квалификационные требования для замещения должности гражданской службы </w:t>
      </w: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старшего государственного налогового инспектора</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 xml:space="preserve">устанавливаются следующие требования. </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6.1. Наличие высшего образования</w:t>
      </w:r>
      <w:r w:rsidRPr="005E5547">
        <w:rPr>
          <w:rFonts w:ascii="Times New Roman" w:hAnsi="Times New Roman" w:cs="Times New Roman"/>
          <w:i/>
          <w:sz w:val="20"/>
          <w:szCs w:val="20"/>
        </w:rPr>
        <w:t>.</w:t>
      </w:r>
    </w:p>
    <w:p w:rsidR="004708BF" w:rsidRPr="005E5547" w:rsidRDefault="004708BF" w:rsidP="005E5547">
      <w:pPr>
        <w:widowControl w:val="0"/>
        <w:spacing w:after="0" w:line="240" w:lineRule="auto"/>
        <w:ind w:firstLine="540"/>
        <w:jc w:val="both"/>
        <w:rPr>
          <w:rFonts w:ascii="Times New Roman" w:hAnsi="Times New Roman" w:cs="Times New Roman"/>
          <w:spacing w:val="-2"/>
          <w:sz w:val="20"/>
          <w:szCs w:val="20"/>
        </w:rPr>
      </w:pPr>
      <w:r w:rsidRPr="005E5547">
        <w:rPr>
          <w:rFonts w:ascii="Times New Roman" w:hAnsi="Times New Roman" w:cs="Times New Roman"/>
          <w:spacing w:val="-2"/>
          <w:sz w:val="20"/>
          <w:szCs w:val="20"/>
        </w:rPr>
        <w:t>6.2. </w:t>
      </w:r>
      <w:r w:rsidRPr="005E5547">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4708BF" w:rsidRPr="005E5547" w:rsidRDefault="004708BF" w:rsidP="005E5547">
      <w:pPr>
        <w:widowControl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6.4. Наличие профессиональных знаний:</w:t>
      </w:r>
    </w:p>
    <w:p w:rsidR="004708BF" w:rsidRPr="005E5547" w:rsidRDefault="004708BF" w:rsidP="005E5547">
      <w:pPr>
        <w:spacing w:after="0" w:line="240" w:lineRule="auto"/>
        <w:ind w:firstLine="540"/>
        <w:rPr>
          <w:rFonts w:ascii="Times New Roman" w:hAnsi="Times New Roman" w:cs="Times New Roman"/>
          <w:sz w:val="20"/>
          <w:szCs w:val="20"/>
        </w:rPr>
      </w:pPr>
      <w:r w:rsidRPr="005E5547">
        <w:rPr>
          <w:rFonts w:ascii="Times New Roman" w:hAnsi="Times New Roman" w:cs="Times New Roman"/>
          <w:sz w:val="20"/>
          <w:szCs w:val="20"/>
        </w:rPr>
        <w:t>6.4.1. В сфере законодательства Российской Федерации:</w:t>
      </w:r>
    </w:p>
    <w:p w:rsidR="004708BF" w:rsidRPr="005E5547" w:rsidRDefault="004708BF"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6.4.2. Старший государственный налоговый инспектор должен знать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 пользование современной оргтехникой и программными продуктами.</w:t>
      </w:r>
    </w:p>
    <w:p w:rsidR="004708BF" w:rsidRPr="005E5547" w:rsidRDefault="004708BF" w:rsidP="005E5547">
      <w:pPr>
        <w:autoSpaceDE w:val="0"/>
        <w:autoSpaceDN w:val="0"/>
        <w:adjustRightInd w:val="0"/>
        <w:spacing w:after="0" w:line="240" w:lineRule="auto"/>
        <w:ind w:firstLine="708"/>
        <w:jc w:val="both"/>
        <w:rPr>
          <w:rFonts w:ascii="Times New Roman" w:hAnsi="Times New Roman" w:cs="Times New Roman"/>
          <w:i/>
          <w:color w:val="FF0000"/>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III. Должностные обязанности, права и ответственность</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8"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59"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60"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61"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27.07.2004г. № 79-ФЗ "О государственной гражданской службе Российской Федерации" (далее – Федеральный закон).</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8. В целях реализации задач и функций, возложенных на отдел работы с налогоплательщиками старший государственный налоговый инспектор обязан: </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прием, регистрацию и ввод данных в информационный ресурс 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бюджетную систему Российской Федерации;</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визуальный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представленных на бумажных носителях;</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подготовку ответов на письменные обращения налогоплательщиков;</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информирование налогоплательщиков о состоянии расчетов по налогам, сборам, взносам;</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ежедневный контроль, подготовку и своевременное направление ответов налогоплательщикам, направленных через сервис «Личный кабинет»;</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подготовку ответов на запросы Инспекций и сторонних организаций;</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взаимодействие с Контакт - Центром Управления. Осуществлять работу по справочному – консультационному телефону Инспекции;</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мониторинг сервиса «</w:t>
      </w:r>
      <w:r w:rsidRPr="005E5547">
        <w:rPr>
          <w:rFonts w:ascii="Times New Roman" w:hAnsi="Times New Roman" w:cs="Times New Roman"/>
          <w:sz w:val="20"/>
          <w:szCs w:val="20"/>
          <w:lang w:val="en-US"/>
        </w:rPr>
        <w:t>QR</w:t>
      </w:r>
      <w:r w:rsidRPr="005E5547">
        <w:rPr>
          <w:rFonts w:ascii="Times New Roman" w:hAnsi="Times New Roman" w:cs="Times New Roman"/>
          <w:sz w:val="20"/>
          <w:szCs w:val="20"/>
        </w:rPr>
        <w:t>-Анкетирование», «Ваш Контроль», информирование налогоплательщиков о возможностях оценки налоговых органов. Мониторинг обращений, отзывов, комментариев налогоплательщиков (обратная связь), полученных при оценке качества государственных услуг. Принятие мер по устранению указанных недостатков;</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прием сведений о доходах физических лиц по налогу на доходы физических лиц от налоговых агентов и их обработку. Проведение идентификации справок по форме 2-НДФЛ;</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формирование паролей для подключения к сервису «Личный кабинет налогоплательщика - физического лица»;</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организацию и проведение в рамках работы, проводимой управлениями ФНС России, мероприятий, способствующих формированию позитивного отношения налогоплательщиков к налоговым органам;</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ежедневное координирование работы операционного зала Инспекции. Мониторинг системы управления электронной очереди. Контроль времени ожидания в очереди и информирование налогоплательщиков в операционном зале инспекции. Мониторинг информации, поступившей от налогоплательщиков по результатам обращения к администратору зала - организатора работы по приему и обслуживанию налогоплательщиков, улучшение качества обслуживания налогоплательщиков;</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вести в установленном порядке делопроизводство и хранение документов Отдела и передачу на архивное хранение;</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иные функции по поручению начальника Инспекции в соответствии с законодательством Российской Федерации;</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осуществлять составление протоколов об административных правонарушениях и их направление с материалами дела в судебные участки мировых судей для рассмотрения вопроса о привлечении должностных лиц налогоплательщиков к административной ответственности, предусмотренной статьями 15.5, частью 1 статьи 15.6 </w:t>
      </w:r>
      <w:proofErr w:type="spellStart"/>
      <w:r w:rsidRPr="005E5547">
        <w:rPr>
          <w:rFonts w:ascii="Times New Roman" w:hAnsi="Times New Roman" w:cs="Times New Roman"/>
          <w:sz w:val="20"/>
          <w:szCs w:val="20"/>
        </w:rPr>
        <w:t>КоАп</w:t>
      </w:r>
      <w:proofErr w:type="spellEnd"/>
      <w:r w:rsidRPr="005E5547">
        <w:rPr>
          <w:rFonts w:ascii="Times New Roman" w:hAnsi="Times New Roman" w:cs="Times New Roman"/>
          <w:sz w:val="20"/>
          <w:szCs w:val="20"/>
        </w:rPr>
        <w:t xml:space="preserve"> РФ;</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обеспечение сохранности служебного удостоверения;</w:t>
      </w:r>
    </w:p>
    <w:p w:rsidR="004708BF" w:rsidRPr="005E5547" w:rsidRDefault="004708BF"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выполнение иных поручений руководства в соответствии с положением об отделе.</w:t>
      </w:r>
    </w:p>
    <w:p w:rsidR="004708BF" w:rsidRPr="005E5547" w:rsidRDefault="004708BF" w:rsidP="005E5547">
      <w:pPr>
        <w:pStyle w:val="aa"/>
        <w:ind w:firstLine="720"/>
        <w:rPr>
          <w:sz w:val="20"/>
          <w:szCs w:val="20"/>
        </w:rPr>
      </w:pPr>
      <w:r w:rsidRPr="005E5547">
        <w:rPr>
          <w:sz w:val="20"/>
          <w:szCs w:val="20"/>
        </w:rPr>
        <w:t xml:space="preserve">9. В целях исполнения возложенных должностных обязанностей старший государственный налоговый инспектор имеет право на: </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lastRenderedPageBreak/>
        <w:t>1) обеспечение надлежащих организационно-технических условий, необходимых для исполнения должностных обязанностей;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4708BF" w:rsidRPr="005E5547" w:rsidRDefault="004708BF" w:rsidP="005E5547">
      <w:pPr>
        <w:pStyle w:val="12"/>
        <w:rPr>
          <w:sz w:val="20"/>
        </w:rPr>
      </w:pPr>
      <w:r w:rsidRPr="005E5547">
        <w:rPr>
          <w:sz w:val="20"/>
        </w:rPr>
        <w:t>8) ознакомление с отзывами о его профессиональной служебной деятельн</w:t>
      </w:r>
      <w:r w:rsidRPr="005E5547">
        <w:rPr>
          <w:sz w:val="20"/>
        </w:rPr>
        <w:t>о</w:t>
      </w:r>
      <w:r w:rsidRPr="005E5547">
        <w:rPr>
          <w:sz w:val="20"/>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5E5547">
        <w:rPr>
          <w:sz w:val="20"/>
        </w:rPr>
        <w:t>о</w:t>
      </w:r>
      <w:r w:rsidRPr="005E5547">
        <w:rPr>
          <w:sz w:val="20"/>
        </w:rPr>
        <w:t>кументов, и материалов;</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62"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63"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w:t>
      </w:r>
      <w:r w:rsidRPr="005E5547">
        <w:rPr>
          <w:rFonts w:ascii="Times New Roman" w:hAnsi="Times New Roman" w:cs="Times New Roman"/>
          <w:sz w:val="20"/>
          <w:szCs w:val="20"/>
        </w:rPr>
        <w:t>и</w:t>
      </w:r>
      <w:r w:rsidRPr="005E5547">
        <w:rPr>
          <w:rFonts w:ascii="Times New Roman" w:hAnsi="Times New Roman" w:cs="Times New Roman"/>
          <w:sz w:val="20"/>
          <w:szCs w:val="20"/>
        </w:rPr>
        <w:t xml:space="preserve">ваемой работы, с предварительным уведомлением </w:t>
      </w:r>
      <w:hyperlink r:id="rId64"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65" w:anchor="sub_1901#sub_1901" w:history="1">
        <w:r w:rsidRPr="005E5547">
          <w:rPr>
            <w:rFonts w:ascii="Times New Roman" w:hAnsi="Times New Roman" w:cs="Times New Roman"/>
            <w:sz w:val="20"/>
            <w:szCs w:val="20"/>
          </w:rPr>
          <w:t>конфликт и</w:t>
        </w:r>
        <w:r w:rsidRPr="005E5547">
          <w:rPr>
            <w:rFonts w:ascii="Times New Roman" w:hAnsi="Times New Roman" w:cs="Times New Roman"/>
            <w:sz w:val="20"/>
            <w:szCs w:val="20"/>
          </w:rPr>
          <w:t>н</w:t>
        </w:r>
        <w:r w:rsidRPr="005E5547">
          <w:rPr>
            <w:rFonts w:ascii="Times New Roman" w:hAnsi="Times New Roman" w:cs="Times New Roman"/>
            <w:sz w:val="20"/>
            <w:szCs w:val="20"/>
          </w:rPr>
          <w:t>тересов</w:t>
        </w:r>
      </w:hyperlink>
      <w:r w:rsidRPr="005E5547">
        <w:rPr>
          <w:rFonts w:ascii="Times New Roman" w:hAnsi="Times New Roman" w:cs="Times New Roman"/>
          <w:sz w:val="20"/>
          <w:szCs w:val="20"/>
        </w:rPr>
        <w:t>.</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10. Старший государственный налоговый инспектор</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2004г. № 506 "Об утверждении Положения о Федеральной налоговой службе", Положением об Инспекции, утвержденным руководителем УФНС России по г. Москве от 15.02.2019г., положением об отделе работы с налогоплательщиками утвержденным начальником Инспекции от 23.11.2020г.</w:t>
      </w:r>
      <w:r w:rsidRPr="005E5547">
        <w:rPr>
          <w:rFonts w:ascii="Times New Roman" w:hAnsi="Times New Roman" w:cs="Times New Roman"/>
          <w:i/>
          <w:sz w:val="20"/>
          <w:szCs w:val="20"/>
        </w:rPr>
        <w:t>,</w:t>
      </w:r>
      <w:r w:rsidRPr="005E5547">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11. Старший государственный налоговый инспектор</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IV. Перечень вопросов, по которым старший государственный налоговый инспектор</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 и иные решения</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4708BF" w:rsidRPr="005E5547" w:rsidRDefault="004708BF" w:rsidP="005E5547">
      <w:pPr>
        <w:pStyle w:val="ConsPlusNormal0"/>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    -осуществления проверки документов и при необходимости запрашивать дополнительную информацию;</w:t>
      </w:r>
    </w:p>
    <w:p w:rsidR="004708BF" w:rsidRPr="005E5547" w:rsidRDefault="004708BF" w:rsidP="005E5547">
      <w:pPr>
        <w:pStyle w:val="aa"/>
        <w:ind w:firstLine="720"/>
        <w:contextualSpacing/>
        <w:rPr>
          <w:rFonts w:eastAsia="Calibri"/>
          <w:sz w:val="20"/>
          <w:szCs w:val="20"/>
          <w:lang w:eastAsia="en-US"/>
        </w:rPr>
      </w:pPr>
      <w:r w:rsidRPr="005E5547">
        <w:rPr>
          <w:rFonts w:eastAsia="Calibri"/>
          <w:sz w:val="20"/>
          <w:szCs w:val="20"/>
          <w:lang w:eastAsia="en-US"/>
        </w:rPr>
        <w:t>- проводить работу с налогоплательщиками по сдаче отчетности;</w:t>
      </w:r>
    </w:p>
    <w:p w:rsidR="004708BF" w:rsidRPr="005E5547" w:rsidRDefault="004708BF" w:rsidP="005E5547">
      <w:pPr>
        <w:pStyle w:val="aa"/>
        <w:ind w:firstLine="720"/>
        <w:contextualSpacing/>
        <w:rPr>
          <w:rFonts w:eastAsia="Calibri"/>
          <w:sz w:val="20"/>
          <w:szCs w:val="20"/>
          <w:lang w:eastAsia="en-US"/>
        </w:rPr>
      </w:pPr>
      <w:r w:rsidRPr="005E5547">
        <w:rPr>
          <w:rFonts w:eastAsia="Calibri"/>
          <w:sz w:val="20"/>
          <w:szCs w:val="20"/>
          <w:lang w:eastAsia="en-US"/>
        </w:rPr>
        <w:t xml:space="preserve"> -отвечать на запросы, так же направлять запросы о предоставлении документов из </w:t>
      </w:r>
      <w:proofErr w:type="gramStart"/>
      <w:r w:rsidRPr="005E5547">
        <w:rPr>
          <w:rFonts w:eastAsia="Calibri"/>
          <w:sz w:val="20"/>
          <w:szCs w:val="20"/>
          <w:lang w:eastAsia="en-US"/>
        </w:rPr>
        <w:t>других</w:t>
      </w:r>
      <w:proofErr w:type="gramEnd"/>
      <w:r w:rsidRPr="005E5547">
        <w:rPr>
          <w:rFonts w:eastAsia="Calibri"/>
          <w:sz w:val="20"/>
          <w:szCs w:val="20"/>
          <w:lang w:eastAsia="en-US"/>
        </w:rPr>
        <w:t xml:space="preserve"> НО.</w:t>
      </w:r>
    </w:p>
    <w:p w:rsidR="004708BF" w:rsidRPr="005E5547" w:rsidRDefault="004708BF" w:rsidP="005E5547">
      <w:pPr>
        <w:pStyle w:val="ConsPlusNormal0"/>
        <w:ind w:firstLine="539"/>
        <w:jc w:val="both"/>
        <w:rPr>
          <w:rFonts w:ascii="Times New Roman" w:hAnsi="Times New Roman" w:cs="Times New Roman"/>
          <w:sz w:val="20"/>
          <w:szCs w:val="20"/>
        </w:rPr>
      </w:pPr>
      <w:r w:rsidRPr="005E5547">
        <w:rPr>
          <w:rFonts w:ascii="Times New Roman" w:hAnsi="Times New Roman" w:cs="Times New Roman"/>
          <w:sz w:val="20"/>
          <w:szCs w:val="20"/>
        </w:rPr>
        <w:t>13. При исполнении служебных обязанностей старший государственный налоговый инспектор</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 xml:space="preserve">обязан самостоятельно принимать решения по вопросам: </w:t>
      </w:r>
    </w:p>
    <w:p w:rsidR="004708BF" w:rsidRPr="005E5547" w:rsidRDefault="004708BF" w:rsidP="005E5547">
      <w:pPr>
        <w:pStyle w:val="aa"/>
        <w:ind w:firstLine="720"/>
        <w:contextualSpacing/>
        <w:rPr>
          <w:rFonts w:eastAsia="Calibri"/>
          <w:sz w:val="20"/>
          <w:szCs w:val="20"/>
          <w:lang w:eastAsia="en-US"/>
        </w:rPr>
      </w:pPr>
      <w:r w:rsidRPr="005E5547">
        <w:rPr>
          <w:rFonts w:eastAsia="Calibri"/>
          <w:sz w:val="20"/>
          <w:szCs w:val="20"/>
          <w:lang w:eastAsia="en-US"/>
        </w:rPr>
        <w:t>- вести переписку по вопросам, относящимся к компетенции отдела;</w:t>
      </w:r>
    </w:p>
    <w:p w:rsidR="004708BF" w:rsidRPr="005E5547" w:rsidRDefault="004708BF" w:rsidP="005E5547">
      <w:pPr>
        <w:pStyle w:val="aa"/>
        <w:ind w:firstLine="720"/>
        <w:contextualSpacing/>
        <w:rPr>
          <w:rFonts w:eastAsia="Calibri"/>
          <w:sz w:val="20"/>
          <w:szCs w:val="20"/>
          <w:lang w:eastAsia="en-US"/>
        </w:rPr>
      </w:pPr>
      <w:r w:rsidRPr="005E5547">
        <w:rPr>
          <w:rFonts w:eastAsia="Calibri"/>
          <w:sz w:val="20"/>
          <w:szCs w:val="20"/>
          <w:lang w:eastAsia="en-US"/>
        </w:rPr>
        <w:t>-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4708BF" w:rsidRPr="005E5547" w:rsidRDefault="004708BF" w:rsidP="005E5547">
      <w:pPr>
        <w:pStyle w:val="aa"/>
        <w:ind w:firstLine="720"/>
        <w:contextualSpacing/>
        <w:rPr>
          <w:rFonts w:eastAsia="Calibri"/>
          <w:sz w:val="20"/>
          <w:szCs w:val="20"/>
          <w:lang w:eastAsia="en-US"/>
        </w:rPr>
      </w:pPr>
      <w:r w:rsidRPr="005E5547">
        <w:rPr>
          <w:rFonts w:eastAsia="Calibri"/>
          <w:sz w:val="20"/>
          <w:szCs w:val="20"/>
          <w:lang w:eastAsia="en-US"/>
        </w:rPr>
        <w:t xml:space="preserve"> - своевременно отвечать на письменные запросы налогоплательщиков;</w:t>
      </w:r>
    </w:p>
    <w:p w:rsidR="004708BF" w:rsidRPr="005E5547" w:rsidRDefault="004708BF" w:rsidP="005E5547">
      <w:pPr>
        <w:pStyle w:val="aa"/>
        <w:ind w:firstLine="720"/>
        <w:contextualSpacing/>
        <w:rPr>
          <w:rFonts w:eastAsia="Calibri"/>
          <w:sz w:val="20"/>
          <w:szCs w:val="20"/>
          <w:lang w:eastAsia="en-US"/>
        </w:rPr>
      </w:pPr>
      <w:r w:rsidRPr="005E5547">
        <w:rPr>
          <w:rFonts w:eastAsia="Calibri"/>
          <w:sz w:val="20"/>
          <w:szCs w:val="20"/>
          <w:lang w:eastAsia="en-US"/>
        </w:rPr>
        <w:t xml:space="preserve"> - соблюдать сроки исполнения документов, заданий, поручений руководства.</w:t>
      </w:r>
    </w:p>
    <w:p w:rsidR="004708BF" w:rsidRPr="005E5547" w:rsidRDefault="004708BF" w:rsidP="005E5547">
      <w:pPr>
        <w:spacing w:after="0" w:line="240" w:lineRule="auto"/>
        <w:ind w:firstLine="720"/>
        <w:jc w:val="both"/>
        <w:rPr>
          <w:rFonts w:ascii="Times New Roman" w:hAnsi="Times New Roman" w:cs="Times New Roman"/>
          <w:color w:val="FF0000"/>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старший государственный налоговый инспектор</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5E5547">
        <w:rPr>
          <w:rFonts w:ascii="Times New Roman" w:hAnsi="Times New Roman" w:cs="Times New Roman"/>
          <w:color w:val="000000"/>
          <w:sz w:val="20"/>
          <w:szCs w:val="20"/>
        </w:rPr>
        <w:t>подготовки служебной информации.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4708BF" w:rsidRPr="005E5547" w:rsidRDefault="004708BF" w:rsidP="005E5547">
      <w:pPr>
        <w:spacing w:after="0" w:line="240" w:lineRule="auto"/>
        <w:ind w:firstLine="720"/>
        <w:jc w:val="both"/>
        <w:rPr>
          <w:rFonts w:ascii="Times New Roman" w:hAnsi="Times New Roman" w:cs="Times New Roman"/>
          <w:color w:val="FF0000"/>
          <w:sz w:val="20"/>
          <w:szCs w:val="20"/>
        </w:rPr>
      </w:pPr>
      <w:r w:rsidRPr="005E5547">
        <w:rPr>
          <w:rFonts w:ascii="Times New Roman" w:hAnsi="Times New Roman" w:cs="Times New Roman"/>
          <w:sz w:val="20"/>
          <w:szCs w:val="20"/>
        </w:rPr>
        <w:t xml:space="preserve">-положений об отделе и инспекции; </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-графика отпусков гражданских служащих отдела;</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-иных актов по поручению непосредственного руководителя и руководства инспекции.</w:t>
      </w: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проектов управленческих и иных решений, порядок</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17. Взаимодействие старшего государственного налогового инспектора</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6"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12.08.2002г.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67"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работы с налогоплательщиками Инспекции Федеральной налоговой службой № 10 по г. Москве.</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4708BF" w:rsidRPr="005E5547" w:rsidRDefault="004708BF"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4708BF" w:rsidRPr="005E5547" w:rsidRDefault="004708BF" w:rsidP="005E5547">
      <w:pPr>
        <w:autoSpaceDE w:val="0"/>
        <w:autoSpaceDN w:val="0"/>
        <w:adjustRightInd w:val="0"/>
        <w:spacing w:after="0" w:line="240" w:lineRule="auto"/>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и результативность профессиональной служебной деятельности старшего государственного налогового инспектора</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оценивается по следующим показателям:</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4708BF" w:rsidRPr="005E5547" w:rsidRDefault="004708BF" w:rsidP="005E5547">
      <w:pPr>
        <w:pStyle w:val="1"/>
        <w:jc w:val="center"/>
        <w:rPr>
          <w:rFonts w:ascii="Times New Roman" w:hAnsi="Times New Roman" w:cs="Times New Roman"/>
          <w:sz w:val="20"/>
          <w:szCs w:val="20"/>
        </w:rPr>
      </w:pPr>
      <w:r w:rsidRPr="005E5547">
        <w:rPr>
          <w:rFonts w:ascii="Times New Roman" w:hAnsi="Times New Roman" w:cs="Times New Roman"/>
          <w:sz w:val="20"/>
          <w:szCs w:val="20"/>
        </w:rPr>
        <w:lastRenderedPageBreak/>
        <w:t>Должностной регламент</w:t>
      </w:r>
      <w:r w:rsidRPr="005E5547">
        <w:rPr>
          <w:rFonts w:ascii="Times New Roman" w:hAnsi="Times New Roman" w:cs="Times New Roman"/>
          <w:sz w:val="20"/>
          <w:szCs w:val="20"/>
        </w:rPr>
        <w:br/>
        <w:t>главного государственного налогового инспектора</w:t>
      </w:r>
      <w:r w:rsidRPr="005E5547">
        <w:rPr>
          <w:rFonts w:ascii="Times New Roman" w:hAnsi="Times New Roman" w:cs="Times New Roman"/>
          <w:sz w:val="20"/>
          <w:szCs w:val="20"/>
        </w:rPr>
        <w:br/>
        <w:t xml:space="preserve">отдела камеральных проверок № 1 </w:t>
      </w:r>
    </w:p>
    <w:p w:rsidR="004708BF" w:rsidRPr="005E5547" w:rsidRDefault="004708BF" w:rsidP="005E5547">
      <w:pPr>
        <w:pStyle w:val="1"/>
        <w:jc w:val="center"/>
        <w:rPr>
          <w:rFonts w:ascii="Times New Roman" w:hAnsi="Times New Roman" w:cs="Times New Roman"/>
          <w:b w:val="0"/>
          <w:sz w:val="20"/>
          <w:szCs w:val="20"/>
        </w:rPr>
      </w:pPr>
      <w:r w:rsidRPr="005E5547">
        <w:rPr>
          <w:rFonts w:ascii="Times New Roman" w:hAnsi="Times New Roman" w:cs="Times New Roman"/>
          <w:sz w:val="20"/>
          <w:szCs w:val="20"/>
        </w:rPr>
        <w:t>Инспекции Федеральной налоговой службы № 10 по г. Москве</w:t>
      </w:r>
    </w:p>
    <w:p w:rsidR="004708BF" w:rsidRPr="005E5547" w:rsidRDefault="004708BF"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 xml:space="preserve"> </w:t>
      </w:r>
    </w:p>
    <w:p w:rsidR="004708BF" w:rsidRPr="005E5547" w:rsidRDefault="004708BF"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I. Общие положения</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главный государственный налоговый инспектор отдела камеральных проверок № 1 ИФНС России № 10 по г. Москве (далее – главный государственный налоговый инспектор) относится к ведущей группе должностей гражданской службы категории " Специалисты ".</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5E5547">
        <w:rPr>
          <w:rFonts w:ascii="Times New Roman" w:hAnsi="Times New Roman" w:cs="Times New Roman"/>
          <w:sz w:val="20"/>
          <w:szCs w:val="20"/>
        </w:rPr>
        <w:t>Регистрационный номер (код) должности – 11-3-3-094.</w:t>
      </w:r>
    </w:p>
    <w:p w:rsidR="004708BF" w:rsidRPr="005E5547" w:rsidRDefault="004708BF"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4708BF" w:rsidRPr="005E5547" w:rsidRDefault="004708BF"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 посредством проведения камеральных проверок.</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4708BF" w:rsidRPr="005E5547" w:rsidRDefault="004708BF" w:rsidP="005E5547">
      <w:pPr>
        <w:pStyle w:val="1"/>
        <w:jc w:val="center"/>
        <w:rPr>
          <w:rFonts w:ascii="Times New Roman" w:hAnsi="Times New Roman" w:cs="Times New Roman"/>
          <w:b w:val="0"/>
          <w:sz w:val="20"/>
          <w:szCs w:val="20"/>
        </w:rPr>
      </w:pPr>
    </w:p>
    <w:p w:rsidR="004708BF" w:rsidRPr="005E5547" w:rsidRDefault="004708BF"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II. Квалификационные требования для замещения должности гражданской службы</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требования:</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6.1 Наличие высшего образования.</w:t>
      </w:r>
    </w:p>
    <w:p w:rsidR="004708BF" w:rsidRPr="005E5547" w:rsidRDefault="004708BF" w:rsidP="005E5547">
      <w:pPr>
        <w:widowControl w:val="0"/>
        <w:spacing w:after="0" w:line="240" w:lineRule="auto"/>
        <w:ind w:firstLine="720"/>
        <w:jc w:val="both"/>
        <w:rPr>
          <w:rFonts w:ascii="Times New Roman" w:hAnsi="Times New Roman" w:cs="Times New Roman"/>
          <w:spacing w:val="-2"/>
          <w:sz w:val="20"/>
          <w:szCs w:val="20"/>
        </w:rPr>
      </w:pPr>
      <w:r w:rsidRPr="005E5547">
        <w:rPr>
          <w:rFonts w:ascii="Times New Roman" w:hAnsi="Times New Roman" w:cs="Times New Roman"/>
          <w:bCs/>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4708BF" w:rsidRPr="005E5547" w:rsidRDefault="004708BF" w:rsidP="005E5547">
      <w:pPr>
        <w:widowControl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6.3. 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4708BF" w:rsidRPr="005E5547" w:rsidRDefault="004708BF"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6.4. Наличие профессиональных знаний:</w:t>
      </w:r>
    </w:p>
    <w:p w:rsidR="004708BF" w:rsidRPr="005E5547" w:rsidRDefault="004708BF" w:rsidP="005E5547">
      <w:pPr>
        <w:spacing w:after="0" w:line="240" w:lineRule="auto"/>
        <w:ind w:firstLine="720"/>
        <w:rPr>
          <w:rFonts w:ascii="Times New Roman" w:hAnsi="Times New Roman" w:cs="Times New Roman"/>
          <w:sz w:val="20"/>
          <w:szCs w:val="20"/>
        </w:rPr>
      </w:pPr>
      <w:r w:rsidRPr="005E5547">
        <w:rPr>
          <w:rFonts w:ascii="Times New Roman" w:hAnsi="Times New Roman" w:cs="Times New Roman"/>
          <w:sz w:val="20"/>
          <w:szCs w:val="20"/>
        </w:rPr>
        <w:t>6.4.1. В сфере законодательства Российской Федерации:</w:t>
      </w:r>
    </w:p>
    <w:p w:rsidR="004708BF" w:rsidRPr="005E5547" w:rsidRDefault="004708BF"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Налоговый кодекс Российской Федерации;</w:t>
      </w:r>
    </w:p>
    <w:p w:rsidR="004708BF" w:rsidRPr="005E5547" w:rsidRDefault="004708BF"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4708BF" w:rsidRPr="005E5547" w:rsidRDefault="004708BF"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4708BF" w:rsidRPr="005E5547" w:rsidRDefault="004708BF"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Федеральный закон Российской Федерации от 6 апреля 2011 г. N 63-ФЗ          "Об электронной подписи";</w:t>
      </w:r>
    </w:p>
    <w:p w:rsidR="004708BF" w:rsidRPr="005E5547" w:rsidRDefault="004708BF"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постановление Правительства Российской Федерации от 30 сентября 2004 г.      N 506 "Об утверждении Положения о Федеральной налоговой службе";</w:t>
      </w:r>
    </w:p>
    <w:p w:rsidR="004708BF" w:rsidRPr="005E5547" w:rsidRDefault="004708BF"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4708BF" w:rsidRPr="005E5547" w:rsidRDefault="004708BF" w:rsidP="005E5547">
      <w:pPr>
        <w:widowControl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708BF" w:rsidRPr="005E5547" w:rsidRDefault="004708BF"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6.4.2. Иные профессиональные знания: </w:t>
      </w:r>
    </w:p>
    <w:p w:rsidR="004708BF" w:rsidRPr="005E5547" w:rsidRDefault="004708BF" w:rsidP="005E5547">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основы налогообложения;</w:t>
      </w:r>
    </w:p>
    <w:p w:rsidR="004708BF" w:rsidRPr="005E5547" w:rsidRDefault="004708BF" w:rsidP="005E5547">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общие положения о налоговом контроле;</w:t>
      </w:r>
    </w:p>
    <w:p w:rsidR="004708BF" w:rsidRPr="005E5547" w:rsidRDefault="004708BF" w:rsidP="005E5547">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проведения мероприятий налогового контроля;</w:t>
      </w:r>
    </w:p>
    <w:p w:rsidR="004708BF" w:rsidRPr="005E5547" w:rsidRDefault="004708BF" w:rsidP="005E5547">
      <w:pPr>
        <w:numPr>
          <w:ilvl w:val="0"/>
          <w:numId w:val="11"/>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состав налогоплательщиков налога на добавленную стоимость;</w:t>
      </w:r>
    </w:p>
    <w:p w:rsidR="004708BF" w:rsidRPr="005E5547" w:rsidRDefault="004708BF" w:rsidP="005E5547">
      <w:pPr>
        <w:numPr>
          <w:ilvl w:val="0"/>
          <w:numId w:val="11"/>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lastRenderedPageBreak/>
        <w:t>особенности налогообложения при ввозе товаров на территорию Российской Федерации и иные территории, находящиеся под ее юрисдикцией;</w:t>
      </w:r>
    </w:p>
    <w:p w:rsidR="004708BF" w:rsidRPr="005E5547" w:rsidRDefault="004708BF" w:rsidP="005E5547">
      <w:pPr>
        <w:numPr>
          <w:ilvl w:val="0"/>
          <w:numId w:val="11"/>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особенности налогообложения при вывозе товаров с территории Российской Федерации;</w:t>
      </w:r>
    </w:p>
    <w:p w:rsidR="004708BF" w:rsidRPr="005E5547" w:rsidRDefault="004708BF" w:rsidP="005E5547">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и сроки проведения камеральных проверок;</w:t>
      </w:r>
    </w:p>
    <w:p w:rsidR="004708BF" w:rsidRPr="005E5547" w:rsidRDefault="004708BF" w:rsidP="005E5547">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требования к составлению акта камеральной проверки.</w:t>
      </w:r>
    </w:p>
    <w:p w:rsidR="004708BF" w:rsidRPr="005E5547" w:rsidRDefault="004708BF"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6.5. Наличие функциональных знаний: </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процедура организации проверки: порядок, этапы, инструменты проведения;</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ограничения при проведении проверочных процедур;</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меры, принимаемые по результатам проверки;</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основания проведения и особенности проверок.</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права и обязанности налогоплательщиков;</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и особенности проведения камеральной налоговой проверки;</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проведения экспертизы;</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оформление результатов налоговой проверки;</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рассмотрения дел о налоговых правонарушениях;</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4708BF" w:rsidRPr="005E5547" w:rsidRDefault="004708BF" w:rsidP="005E5547">
      <w:pPr>
        <w:autoSpaceDE w:val="0"/>
        <w:autoSpaceDN w:val="0"/>
        <w:adjustRightInd w:val="0"/>
        <w:spacing w:after="0" w:line="240" w:lineRule="auto"/>
        <w:ind w:firstLine="720"/>
        <w:jc w:val="both"/>
        <w:rPr>
          <w:rFonts w:ascii="Times New Roman" w:hAnsi="Times New Roman" w:cs="Times New Roman"/>
          <w:i/>
          <w:color w:val="FF0000"/>
          <w:sz w:val="20"/>
          <w:szCs w:val="20"/>
        </w:rPr>
      </w:pPr>
      <w:r w:rsidRPr="005E5547">
        <w:rPr>
          <w:rFonts w:ascii="Times New Roman" w:hAnsi="Times New Roman" w:cs="Times New Roman"/>
          <w:sz w:val="20"/>
          <w:szCs w:val="20"/>
        </w:rPr>
        <w:t>- виды налоговых правонарушений и ответственность за их совершение;</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4708BF" w:rsidRPr="005E5547" w:rsidRDefault="004708BF" w:rsidP="005E5547">
      <w:pPr>
        <w:autoSpaceDE w:val="0"/>
        <w:autoSpaceDN w:val="0"/>
        <w:adjustRightInd w:val="0"/>
        <w:spacing w:after="0" w:line="240" w:lineRule="auto"/>
        <w:ind w:firstLine="720"/>
        <w:jc w:val="both"/>
        <w:rPr>
          <w:rFonts w:ascii="Times New Roman" w:hAnsi="Times New Roman" w:cs="Times New Roman"/>
          <w:i/>
          <w:sz w:val="20"/>
          <w:szCs w:val="20"/>
        </w:rPr>
      </w:pPr>
      <w:r w:rsidRPr="005E5547">
        <w:rPr>
          <w:rFonts w:ascii="Times New Roman" w:hAnsi="Times New Roman" w:cs="Times New Roman"/>
          <w:sz w:val="20"/>
          <w:szCs w:val="20"/>
        </w:rPr>
        <w:t>6.7. Наличие профессиональных умений</w:t>
      </w:r>
      <w:r w:rsidRPr="005E5547">
        <w:rPr>
          <w:rFonts w:ascii="Times New Roman" w:hAnsi="Times New Roman" w:cs="Times New Roman"/>
          <w:i/>
          <w:sz w:val="20"/>
          <w:szCs w:val="20"/>
        </w:rPr>
        <w:t xml:space="preserve">: </w:t>
      </w:r>
    </w:p>
    <w:p w:rsidR="004708BF" w:rsidRPr="005E5547" w:rsidRDefault="004708BF"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расчетно-экономическая деятельность в сфере налога на добавленную стоимость;</w:t>
      </w:r>
    </w:p>
    <w:p w:rsidR="004708BF" w:rsidRPr="005E5547" w:rsidRDefault="004708BF" w:rsidP="005E5547">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умение применять на практике требования налогового законодательства.</w:t>
      </w:r>
    </w:p>
    <w:p w:rsidR="004708BF" w:rsidRPr="005E5547" w:rsidRDefault="004708BF"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p w:rsidR="004708BF" w:rsidRPr="005E5547" w:rsidRDefault="004708BF" w:rsidP="005E5547">
      <w:pPr>
        <w:pStyle w:val="1"/>
        <w:ind w:firstLine="720"/>
        <w:rPr>
          <w:rFonts w:ascii="Times New Roman" w:hAnsi="Times New Roman" w:cs="Times New Roman"/>
          <w:b w:val="0"/>
          <w:sz w:val="20"/>
          <w:szCs w:val="20"/>
        </w:rPr>
      </w:pPr>
      <w:r w:rsidRPr="005E5547">
        <w:rPr>
          <w:rFonts w:ascii="Times New Roman" w:hAnsi="Times New Roman" w:cs="Times New Roman"/>
          <w:b w:val="0"/>
          <w:sz w:val="20"/>
          <w:szCs w:val="20"/>
        </w:rPr>
        <w:t>-</w:t>
      </w:r>
      <w:r w:rsidRPr="005E5547">
        <w:rPr>
          <w:rFonts w:ascii="Times New Roman" w:hAnsi="Times New Roman" w:cs="Times New Roman"/>
          <w:b w:val="0"/>
          <w:sz w:val="20"/>
          <w:szCs w:val="20"/>
        </w:rPr>
        <w:tab/>
        <w:t>использование в своей работе имеющихся информационных ресурсов;</w:t>
      </w:r>
    </w:p>
    <w:p w:rsidR="004708BF" w:rsidRPr="005E5547" w:rsidRDefault="004708BF" w:rsidP="005E5547">
      <w:pPr>
        <w:pStyle w:val="1"/>
        <w:ind w:firstLine="720"/>
        <w:rPr>
          <w:rFonts w:ascii="Times New Roman" w:hAnsi="Times New Roman" w:cs="Times New Roman"/>
          <w:b w:val="0"/>
          <w:sz w:val="20"/>
          <w:szCs w:val="20"/>
        </w:rPr>
      </w:pPr>
      <w:r w:rsidRPr="005E5547">
        <w:rPr>
          <w:rFonts w:ascii="Times New Roman" w:hAnsi="Times New Roman" w:cs="Times New Roman"/>
          <w:b w:val="0"/>
          <w:sz w:val="20"/>
          <w:szCs w:val="20"/>
        </w:rPr>
        <w:t>-</w:t>
      </w:r>
      <w:r w:rsidRPr="005E5547">
        <w:rPr>
          <w:rFonts w:ascii="Times New Roman" w:hAnsi="Times New Roman" w:cs="Times New Roman"/>
          <w:b w:val="0"/>
          <w:sz w:val="20"/>
          <w:szCs w:val="20"/>
        </w:rPr>
        <w:tab/>
        <w:t>ведение в установленном порядке делопроизводства.</w:t>
      </w:r>
    </w:p>
    <w:p w:rsidR="004708BF" w:rsidRPr="005E5547" w:rsidRDefault="004708BF" w:rsidP="005E5547">
      <w:pPr>
        <w:spacing w:after="0" w:line="240" w:lineRule="auto"/>
        <w:rPr>
          <w:rFonts w:ascii="Times New Roman" w:hAnsi="Times New Roman" w:cs="Times New Roman"/>
          <w:sz w:val="20"/>
          <w:szCs w:val="20"/>
        </w:rPr>
      </w:pPr>
    </w:p>
    <w:p w:rsidR="004708BF" w:rsidRPr="005E5547" w:rsidRDefault="004708BF"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III. Должностные обязанности, права и ответственность</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68" w:history="1">
        <w:r w:rsidRPr="005E5547">
          <w:rPr>
            <w:rStyle w:val="af7"/>
            <w:b w:val="0"/>
            <w:color w:val="000000"/>
            <w:sz w:val="20"/>
            <w:szCs w:val="20"/>
          </w:rPr>
          <w:t>статьями 14</w:t>
        </w:r>
      </w:hyperlink>
      <w:r w:rsidRPr="005E5547">
        <w:rPr>
          <w:rFonts w:ascii="Times New Roman" w:hAnsi="Times New Roman" w:cs="Times New Roman"/>
          <w:color w:val="000000"/>
          <w:sz w:val="20"/>
          <w:szCs w:val="20"/>
        </w:rPr>
        <w:t xml:space="preserve">, </w:t>
      </w:r>
      <w:hyperlink r:id="rId69" w:history="1">
        <w:r w:rsidRPr="005E5547">
          <w:rPr>
            <w:rStyle w:val="af7"/>
            <w:b w:val="0"/>
            <w:color w:val="000000"/>
            <w:sz w:val="20"/>
            <w:szCs w:val="20"/>
          </w:rPr>
          <w:t>15</w:t>
        </w:r>
      </w:hyperlink>
      <w:r w:rsidRPr="005E5547">
        <w:rPr>
          <w:rFonts w:ascii="Times New Roman" w:hAnsi="Times New Roman" w:cs="Times New Roman"/>
          <w:color w:val="000000"/>
          <w:sz w:val="20"/>
          <w:szCs w:val="20"/>
        </w:rPr>
        <w:t xml:space="preserve">, </w:t>
      </w:r>
      <w:hyperlink r:id="rId70" w:history="1">
        <w:r w:rsidRPr="005E5547">
          <w:rPr>
            <w:rStyle w:val="af7"/>
            <w:b w:val="0"/>
            <w:color w:val="000000"/>
            <w:sz w:val="20"/>
            <w:szCs w:val="20"/>
          </w:rPr>
          <w:t>17</w:t>
        </w:r>
      </w:hyperlink>
      <w:r w:rsidRPr="005E5547">
        <w:rPr>
          <w:rFonts w:ascii="Times New Roman" w:hAnsi="Times New Roman" w:cs="Times New Roman"/>
          <w:color w:val="000000"/>
          <w:sz w:val="20"/>
          <w:szCs w:val="20"/>
        </w:rPr>
        <w:t xml:space="preserve">, </w:t>
      </w:r>
      <w:hyperlink r:id="rId71" w:history="1">
        <w:r w:rsidRPr="005E5547">
          <w:rPr>
            <w:rStyle w:val="af7"/>
            <w:b w:val="0"/>
            <w:color w:val="000000"/>
            <w:sz w:val="20"/>
            <w:szCs w:val="20"/>
          </w:rPr>
          <w:t>18</w:t>
        </w:r>
      </w:hyperlink>
      <w:r w:rsidRPr="005E5547">
        <w:rPr>
          <w:rFonts w:ascii="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5E5547">
          <w:rPr>
            <w:rFonts w:ascii="Times New Roman" w:hAnsi="Times New Roman" w:cs="Times New Roman"/>
            <w:sz w:val="20"/>
            <w:szCs w:val="20"/>
          </w:rPr>
          <w:t>2004 г</w:t>
        </w:r>
      </w:smartTag>
      <w:r w:rsidRPr="005E5547">
        <w:rPr>
          <w:rFonts w:ascii="Times New Roman" w:hAnsi="Times New Roman" w:cs="Times New Roman"/>
          <w:sz w:val="20"/>
          <w:szCs w:val="20"/>
        </w:rPr>
        <w:t>. № 79-ФЗ "О государственной гражданской службе Российской Федерации".</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8. В целях реализации задач и функций, возложенных на отдел главный государственный налоговый инспектор отдела камеральных проверок № 3 обязан:</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рации и обеспечивать их исполнение;</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исполнять должностные обязанности в соответствии с должностным регламе</w:t>
      </w:r>
      <w:r w:rsidRPr="005E5547">
        <w:rPr>
          <w:rFonts w:ascii="Times New Roman" w:hAnsi="Times New Roman" w:cs="Times New Roman"/>
          <w:color w:val="000000"/>
          <w:sz w:val="20"/>
          <w:szCs w:val="20"/>
        </w:rPr>
        <w:t>н</w:t>
      </w:r>
      <w:r w:rsidRPr="005E5547">
        <w:rPr>
          <w:rFonts w:ascii="Times New Roman" w:hAnsi="Times New Roman" w:cs="Times New Roman"/>
          <w:color w:val="000000"/>
          <w:sz w:val="20"/>
          <w:szCs w:val="20"/>
        </w:rPr>
        <w:t>том;</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исполнять поручения соответствующих руководителей, данные в пределах их полн</w:t>
      </w:r>
      <w:r w:rsidRPr="005E5547">
        <w:rPr>
          <w:rFonts w:ascii="Times New Roman" w:hAnsi="Times New Roman" w:cs="Times New Roman"/>
          <w:color w:val="000000"/>
          <w:sz w:val="20"/>
          <w:szCs w:val="20"/>
        </w:rPr>
        <w:t>о</w:t>
      </w:r>
      <w:r w:rsidRPr="005E5547">
        <w:rPr>
          <w:rFonts w:ascii="Times New Roman" w:hAnsi="Times New Roman" w:cs="Times New Roman"/>
          <w:color w:val="000000"/>
          <w:sz w:val="20"/>
          <w:szCs w:val="20"/>
        </w:rPr>
        <w:t>мочий, установленных законодательством Российской Федерации;</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при исполнении должностных обязанностей права и законные интересы граждан и организаций;</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lastRenderedPageBreak/>
        <w:t>- соблюдать служебный распорядок государственного органа;</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поддерживать уровень квалификации, необходимый для надлежащего исполнения должностных обязанностей;</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w:t>
      </w:r>
      <w:r w:rsidRPr="005E5547">
        <w:rPr>
          <w:rFonts w:ascii="Times New Roman" w:hAnsi="Times New Roman" w:cs="Times New Roman"/>
          <w:color w:val="000000"/>
          <w:sz w:val="20"/>
          <w:szCs w:val="20"/>
        </w:rPr>
        <w:t>с</w:t>
      </w:r>
      <w:r w:rsidRPr="005E5547">
        <w:rPr>
          <w:rFonts w:ascii="Times New Roman" w:hAnsi="Times New Roman" w:cs="Times New Roman"/>
          <w:color w:val="000000"/>
          <w:sz w:val="20"/>
          <w:szCs w:val="20"/>
        </w:rPr>
        <w:t>полнением должностных обязанностей, в том числе сведения, касающиеся частной жизни и здоровья гра</w:t>
      </w:r>
      <w:r w:rsidRPr="005E5547">
        <w:rPr>
          <w:rFonts w:ascii="Times New Roman" w:hAnsi="Times New Roman" w:cs="Times New Roman"/>
          <w:color w:val="000000"/>
          <w:sz w:val="20"/>
          <w:szCs w:val="20"/>
        </w:rPr>
        <w:t>ж</w:t>
      </w:r>
      <w:r w:rsidRPr="005E5547">
        <w:rPr>
          <w:rFonts w:ascii="Times New Roman" w:hAnsi="Times New Roman" w:cs="Times New Roman"/>
          <w:color w:val="000000"/>
          <w:sz w:val="20"/>
          <w:szCs w:val="20"/>
        </w:rPr>
        <w:t>дан или затрагивающие их честь и достоинство;</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беречь государственное имущество, в том числе предоставленное ему для исполн</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ния должностных обязанностей;</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w:t>
      </w:r>
      <w:r w:rsidRPr="005E5547">
        <w:rPr>
          <w:rFonts w:ascii="Times New Roman" w:hAnsi="Times New Roman" w:cs="Times New Roman"/>
          <w:color w:val="000000"/>
          <w:sz w:val="20"/>
          <w:szCs w:val="20"/>
        </w:rPr>
        <w:t>т</w:t>
      </w:r>
      <w:r w:rsidRPr="005E5547">
        <w:rPr>
          <w:rFonts w:ascii="Times New Roman" w:hAnsi="Times New Roman" w:cs="Times New Roman"/>
          <w:color w:val="000000"/>
          <w:sz w:val="20"/>
          <w:szCs w:val="20"/>
        </w:rPr>
        <w:t>вах имущественного характера);</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сообщать о выходе из гражданства Российской Федерации или о приобретении гра</w:t>
      </w:r>
      <w:r w:rsidRPr="005E5547">
        <w:rPr>
          <w:rFonts w:ascii="Times New Roman" w:hAnsi="Times New Roman" w:cs="Times New Roman"/>
          <w:color w:val="000000"/>
          <w:sz w:val="20"/>
          <w:szCs w:val="20"/>
        </w:rPr>
        <w:t>ж</w:t>
      </w:r>
      <w:r w:rsidRPr="005E5547">
        <w:rPr>
          <w:rFonts w:ascii="Times New Roman" w:hAnsi="Times New Roman" w:cs="Times New Roman"/>
          <w:color w:val="000000"/>
          <w:sz w:val="20"/>
          <w:szCs w:val="20"/>
        </w:rPr>
        <w:t>данства другого государства в день выхода из гражданства Российской Федерации или в день приобретения гражданства другого государства;</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w:t>
      </w:r>
      <w:r w:rsidRPr="005E5547">
        <w:rPr>
          <w:rFonts w:ascii="Times New Roman" w:hAnsi="Times New Roman" w:cs="Times New Roman"/>
          <w:color w:val="000000"/>
          <w:sz w:val="20"/>
          <w:szCs w:val="20"/>
        </w:rPr>
        <w:t>у</w:t>
      </w:r>
      <w:r w:rsidRPr="005E5547">
        <w:rPr>
          <w:rFonts w:ascii="Times New Roman" w:hAnsi="Times New Roman" w:cs="Times New Roman"/>
          <w:color w:val="000000"/>
          <w:sz w:val="20"/>
          <w:szCs w:val="20"/>
        </w:rPr>
        <w:t>гими федеральными законами;</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ры по предотвращению такого конфликта.</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ограничения, связанные с государственной гражданской службой, устано</w:t>
      </w:r>
      <w:r w:rsidRPr="005E5547">
        <w:rPr>
          <w:rFonts w:ascii="Times New Roman" w:hAnsi="Times New Roman" w:cs="Times New Roman"/>
          <w:color w:val="000000"/>
          <w:sz w:val="20"/>
          <w:szCs w:val="20"/>
        </w:rPr>
        <w:t>в</w:t>
      </w:r>
      <w:r w:rsidRPr="005E5547">
        <w:rPr>
          <w:rFonts w:ascii="Times New Roman" w:hAnsi="Times New Roman" w:cs="Times New Roman"/>
          <w:color w:val="000000"/>
          <w:sz w:val="20"/>
          <w:szCs w:val="20"/>
        </w:rPr>
        <w:t>ленные статьей 16 Федерального закона «О государственной гражданской службе Российской Ф</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дерации».</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не нарушать запреты, связанные с государственной гражданской службой, установле</w:t>
      </w:r>
      <w:r w:rsidRPr="005E5547">
        <w:rPr>
          <w:rFonts w:ascii="Times New Roman" w:hAnsi="Times New Roman" w:cs="Times New Roman"/>
          <w:color w:val="000000"/>
          <w:sz w:val="20"/>
          <w:szCs w:val="20"/>
        </w:rPr>
        <w:t>н</w:t>
      </w:r>
      <w:r w:rsidRPr="005E5547">
        <w:rPr>
          <w:rFonts w:ascii="Times New Roman" w:hAnsi="Times New Roman" w:cs="Times New Roman"/>
          <w:color w:val="000000"/>
          <w:sz w:val="20"/>
          <w:szCs w:val="20"/>
        </w:rPr>
        <w:t>ные статьей 17 Федерального закона «О государственной гражданской службе Российской Фед</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рации».</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требования к служебному поведению государственного гражданского сл</w:t>
      </w:r>
      <w:r w:rsidRPr="005E5547">
        <w:rPr>
          <w:rFonts w:ascii="Times New Roman" w:hAnsi="Times New Roman" w:cs="Times New Roman"/>
          <w:color w:val="000000"/>
          <w:sz w:val="20"/>
          <w:szCs w:val="20"/>
        </w:rPr>
        <w:t>у</w:t>
      </w:r>
      <w:r w:rsidRPr="005E5547">
        <w:rPr>
          <w:rFonts w:ascii="Times New Roman" w:hAnsi="Times New Roman" w:cs="Times New Roman"/>
          <w:color w:val="000000"/>
          <w:sz w:val="20"/>
          <w:szCs w:val="20"/>
        </w:rPr>
        <w:t>жащего, установленные статьей 18 Федерального закона «О государственной гражданской службе Российской Федерации».</w:t>
      </w:r>
    </w:p>
    <w:p w:rsidR="004708BF" w:rsidRPr="005E5547" w:rsidRDefault="004708BF"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обеспечивать сохранность служебного удостоверения.</w:t>
      </w:r>
    </w:p>
    <w:p w:rsidR="004708BF" w:rsidRPr="005E5547" w:rsidRDefault="004708BF"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уведомлять в соответствии со статьей 9 Федерального закона «О противодейс</w:t>
      </w:r>
      <w:r w:rsidRPr="005E5547">
        <w:rPr>
          <w:rFonts w:ascii="Times New Roman" w:hAnsi="Times New Roman" w:cs="Times New Roman"/>
          <w:color w:val="000000"/>
          <w:sz w:val="20"/>
          <w:szCs w:val="20"/>
        </w:rPr>
        <w:t>т</w:t>
      </w:r>
      <w:r w:rsidRPr="005E5547">
        <w:rPr>
          <w:rFonts w:ascii="Times New Roman" w:hAnsi="Times New Roman" w:cs="Times New Roman"/>
          <w:color w:val="000000"/>
          <w:sz w:val="20"/>
          <w:szCs w:val="20"/>
        </w:rPr>
        <w:t>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w:t>
      </w:r>
      <w:r w:rsidRPr="005E5547">
        <w:rPr>
          <w:rFonts w:ascii="Times New Roman" w:hAnsi="Times New Roman" w:cs="Times New Roman"/>
          <w:color w:val="000000"/>
          <w:sz w:val="20"/>
          <w:szCs w:val="20"/>
        </w:rPr>
        <w:t>о</w:t>
      </w:r>
      <w:r w:rsidRPr="005E5547">
        <w:rPr>
          <w:rFonts w:ascii="Times New Roman" w:hAnsi="Times New Roman" w:cs="Times New Roman"/>
          <w:color w:val="000000"/>
          <w:sz w:val="20"/>
          <w:szCs w:val="20"/>
        </w:rPr>
        <w:t>вершению коррупционных правонарушений.</w:t>
      </w:r>
    </w:p>
    <w:p w:rsidR="004708BF" w:rsidRPr="005E5547" w:rsidRDefault="004708BF"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в соответствии со статьей 11 Федерального закона «О противодействии корру</w:t>
      </w:r>
      <w:r w:rsidRPr="005E5547">
        <w:rPr>
          <w:rFonts w:ascii="Times New Roman" w:hAnsi="Times New Roman" w:cs="Times New Roman"/>
          <w:color w:val="000000"/>
          <w:sz w:val="20"/>
          <w:szCs w:val="20"/>
        </w:rPr>
        <w:t>п</w:t>
      </w:r>
      <w:r w:rsidRPr="005E5547">
        <w:rPr>
          <w:rFonts w:ascii="Times New Roman" w:hAnsi="Times New Roman" w:cs="Times New Roman"/>
          <w:color w:val="000000"/>
          <w:sz w:val="20"/>
          <w:szCs w:val="20"/>
        </w:rPr>
        <w:t>ции»:</w:t>
      </w:r>
    </w:p>
    <w:p w:rsidR="004708BF" w:rsidRPr="005E5547" w:rsidRDefault="004708BF"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принимать меры по недопущению любой возможности возникновения конфликта и</w:t>
      </w:r>
      <w:r w:rsidRPr="005E5547">
        <w:rPr>
          <w:rFonts w:ascii="Times New Roman" w:hAnsi="Times New Roman" w:cs="Times New Roman"/>
          <w:color w:val="000000"/>
          <w:sz w:val="20"/>
          <w:szCs w:val="20"/>
        </w:rPr>
        <w:t>н</w:t>
      </w:r>
      <w:r w:rsidRPr="005E5547">
        <w:rPr>
          <w:rFonts w:ascii="Times New Roman" w:hAnsi="Times New Roman" w:cs="Times New Roman"/>
          <w:color w:val="000000"/>
          <w:sz w:val="20"/>
          <w:szCs w:val="20"/>
        </w:rPr>
        <w:t>тересов;</w:t>
      </w:r>
    </w:p>
    <w:p w:rsidR="004708BF" w:rsidRPr="005E5547" w:rsidRDefault="004708BF"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w:t>
      </w:r>
      <w:r w:rsidRPr="005E5547">
        <w:rPr>
          <w:rFonts w:ascii="Times New Roman" w:hAnsi="Times New Roman" w:cs="Times New Roman"/>
          <w:color w:val="000000"/>
          <w:sz w:val="20"/>
          <w:szCs w:val="20"/>
        </w:rPr>
        <w:t>з</w:t>
      </w:r>
      <w:r w:rsidRPr="005E5547">
        <w:rPr>
          <w:rFonts w:ascii="Times New Roman" w:hAnsi="Times New Roman" w:cs="Times New Roman"/>
          <w:color w:val="000000"/>
          <w:sz w:val="20"/>
          <w:szCs w:val="20"/>
        </w:rPr>
        <w:t>вестно;</w:t>
      </w:r>
    </w:p>
    <w:p w:rsidR="004708BF" w:rsidRPr="005E5547" w:rsidRDefault="004708BF"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w:t>
      </w:r>
      <w:r w:rsidRPr="005E5547">
        <w:rPr>
          <w:rFonts w:ascii="Times New Roman" w:hAnsi="Times New Roman" w:cs="Times New Roman"/>
          <w:color w:val="000000"/>
          <w:sz w:val="20"/>
          <w:szCs w:val="20"/>
        </w:rPr>
        <w:t>и</w:t>
      </w:r>
      <w:r w:rsidRPr="005E5547">
        <w:rPr>
          <w:rFonts w:ascii="Times New Roman" w:hAnsi="Times New Roman" w:cs="Times New Roman"/>
          <w:color w:val="000000"/>
          <w:sz w:val="20"/>
          <w:szCs w:val="20"/>
        </w:rPr>
        <w:t>тельное управление в соответствии с законодательством Российской Ф</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дерации.</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проводить камеральные налоговые проверки налоговых деклараций по налогу на д</w:t>
      </w:r>
      <w:r w:rsidRPr="005E5547">
        <w:rPr>
          <w:rFonts w:ascii="Times New Roman" w:hAnsi="Times New Roman" w:cs="Times New Roman"/>
          <w:sz w:val="20"/>
          <w:szCs w:val="20"/>
        </w:rPr>
        <w:t>о</w:t>
      </w:r>
      <w:r w:rsidRPr="005E5547">
        <w:rPr>
          <w:rFonts w:ascii="Times New Roman" w:hAnsi="Times New Roman" w:cs="Times New Roman"/>
          <w:sz w:val="20"/>
          <w:szCs w:val="20"/>
        </w:rPr>
        <w:t>бавленную стоимость по вопросу правомерности возмещения налога из бюджета;</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проводить полный комплекс контрольных мероприятий в рамках камеральных проверок;</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проводить камеральные проверки налоговых деклараций по налогу на д</w:t>
      </w:r>
      <w:r w:rsidRPr="005E5547">
        <w:rPr>
          <w:rFonts w:ascii="Times New Roman" w:hAnsi="Times New Roman" w:cs="Times New Roman"/>
          <w:sz w:val="20"/>
          <w:szCs w:val="20"/>
        </w:rPr>
        <w:t>о</w:t>
      </w:r>
      <w:r w:rsidRPr="005E5547">
        <w:rPr>
          <w:rFonts w:ascii="Times New Roman" w:hAnsi="Times New Roman" w:cs="Times New Roman"/>
          <w:sz w:val="20"/>
          <w:szCs w:val="20"/>
        </w:rPr>
        <w:t>бавленную стоимость по вопросу обоснованности применения налоговой ставки 0 процентов;</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w:t>
      </w:r>
      <w:r w:rsidRPr="005E5547">
        <w:rPr>
          <w:rFonts w:ascii="Times New Roman" w:hAnsi="Times New Roman" w:cs="Times New Roman"/>
          <w:sz w:val="20"/>
          <w:szCs w:val="20"/>
        </w:rPr>
        <w:t>ь</w:t>
      </w:r>
      <w:r w:rsidRPr="005E5547">
        <w:rPr>
          <w:rFonts w:ascii="Times New Roman" w:hAnsi="Times New Roman" w:cs="Times New Roman"/>
          <w:sz w:val="20"/>
          <w:szCs w:val="20"/>
        </w:rPr>
        <w:t>ных проверок;</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вести в установленном порядке делопроизводство, хранение и сдачу в архив док</w:t>
      </w:r>
      <w:r w:rsidRPr="005E5547">
        <w:rPr>
          <w:rFonts w:ascii="Times New Roman" w:hAnsi="Times New Roman" w:cs="Times New Roman"/>
          <w:sz w:val="20"/>
          <w:szCs w:val="20"/>
        </w:rPr>
        <w:t>у</w:t>
      </w:r>
      <w:r w:rsidRPr="005E5547">
        <w:rPr>
          <w:rFonts w:ascii="Times New Roman" w:hAnsi="Times New Roman" w:cs="Times New Roman"/>
          <w:sz w:val="20"/>
          <w:szCs w:val="20"/>
        </w:rPr>
        <w:t>ментов отдела;</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осуществлять прием налогоплательщиков и их законных (уполномоченных) представителей по вопросам, входящим в компетенцию Отдела;</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w:t>
      </w:r>
      <w:r w:rsidRPr="005E5547">
        <w:rPr>
          <w:rFonts w:ascii="Times New Roman" w:hAnsi="Times New Roman" w:cs="Times New Roman"/>
          <w:sz w:val="20"/>
          <w:szCs w:val="20"/>
        </w:rPr>
        <w:t>т</w:t>
      </w:r>
      <w:r w:rsidRPr="005E5547">
        <w:rPr>
          <w:rFonts w:ascii="Times New Roman" w:hAnsi="Times New Roman" w:cs="Times New Roman"/>
          <w:sz w:val="20"/>
          <w:szCs w:val="20"/>
        </w:rPr>
        <w:t>дела;</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использовать в своей работе имеющиеся информационные ресурсы;</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подготавливать проекты документов для привлечения налогоплательщиков к административной ответственности по вопросам, о</w:t>
      </w:r>
      <w:r w:rsidRPr="005E5547">
        <w:rPr>
          <w:rFonts w:ascii="Times New Roman" w:hAnsi="Times New Roman" w:cs="Times New Roman"/>
          <w:sz w:val="20"/>
          <w:szCs w:val="20"/>
        </w:rPr>
        <w:t>т</w:t>
      </w:r>
      <w:r w:rsidRPr="005E5547">
        <w:rPr>
          <w:rFonts w:ascii="Times New Roman" w:hAnsi="Times New Roman" w:cs="Times New Roman"/>
          <w:sz w:val="20"/>
          <w:szCs w:val="20"/>
        </w:rPr>
        <w:t>носящимся к компетенции отдела;</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lastRenderedPageBreak/>
        <w:t>- осуществлять штрих кодирование документов, представленных налогоплательщ</w:t>
      </w:r>
      <w:r w:rsidRPr="005E5547">
        <w:rPr>
          <w:rFonts w:ascii="Times New Roman" w:hAnsi="Times New Roman" w:cs="Times New Roman"/>
          <w:sz w:val="20"/>
          <w:szCs w:val="20"/>
        </w:rPr>
        <w:t>и</w:t>
      </w:r>
      <w:r w:rsidRPr="005E5547">
        <w:rPr>
          <w:rFonts w:ascii="Times New Roman" w:hAnsi="Times New Roman" w:cs="Times New Roman"/>
          <w:sz w:val="20"/>
          <w:szCs w:val="20"/>
        </w:rPr>
        <w:t>ками для пр</w:t>
      </w:r>
      <w:r w:rsidRPr="005E5547">
        <w:rPr>
          <w:rFonts w:ascii="Times New Roman" w:hAnsi="Times New Roman" w:cs="Times New Roman"/>
          <w:sz w:val="20"/>
          <w:szCs w:val="20"/>
        </w:rPr>
        <w:t>о</w:t>
      </w:r>
      <w:r w:rsidRPr="005E5547">
        <w:rPr>
          <w:rFonts w:ascii="Times New Roman" w:hAnsi="Times New Roman" w:cs="Times New Roman"/>
          <w:sz w:val="20"/>
          <w:szCs w:val="20"/>
        </w:rPr>
        <w:t>ведения камеральных налоговых проверок;</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соблюдать меры противопожарной безопасности.</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9. В целях исполнения возложенных должностных обязанностей главный государственный налоговый инспектор отдела камеральных проверок № 3 имеет право на: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4708BF" w:rsidRPr="005E5547" w:rsidRDefault="004708BF" w:rsidP="005E5547">
      <w:pPr>
        <w:pStyle w:val="12"/>
        <w:rPr>
          <w:sz w:val="20"/>
        </w:rPr>
      </w:pPr>
      <w:r w:rsidRPr="005E5547">
        <w:rPr>
          <w:sz w:val="20"/>
        </w:rPr>
        <w:t>8) ознакомление с отзывами о его профессиональной служебной деятельн</w:t>
      </w:r>
      <w:r w:rsidRPr="005E5547">
        <w:rPr>
          <w:sz w:val="20"/>
        </w:rPr>
        <w:t>о</w:t>
      </w:r>
      <w:r w:rsidRPr="005E5547">
        <w:rPr>
          <w:sz w:val="20"/>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5E5547">
        <w:rPr>
          <w:sz w:val="20"/>
        </w:rPr>
        <w:t>о</w:t>
      </w:r>
      <w:r w:rsidRPr="005E5547">
        <w:rPr>
          <w:sz w:val="20"/>
        </w:rPr>
        <w:t>кументов, и материалов;</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4708BF" w:rsidRPr="005E5547" w:rsidRDefault="004708BF"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72"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73"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4708BF" w:rsidRPr="005E5547" w:rsidRDefault="004708BF"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4708BF" w:rsidRPr="005E5547" w:rsidRDefault="004708BF" w:rsidP="005E5547">
      <w:pPr>
        <w:pStyle w:val="aa"/>
        <w:ind w:firstLine="708"/>
        <w:rPr>
          <w:color w:val="000000"/>
          <w:sz w:val="20"/>
          <w:szCs w:val="20"/>
        </w:rPr>
      </w:pPr>
      <w:r w:rsidRPr="005E5547">
        <w:rPr>
          <w:sz w:val="20"/>
          <w:szCs w:val="20"/>
        </w:rPr>
        <w:t>19) выполнение иной оплач</w:t>
      </w:r>
      <w:r w:rsidRPr="005E5547">
        <w:rPr>
          <w:sz w:val="20"/>
          <w:szCs w:val="20"/>
        </w:rPr>
        <w:t>и</w:t>
      </w:r>
      <w:r w:rsidRPr="005E5547">
        <w:rPr>
          <w:sz w:val="20"/>
          <w:szCs w:val="20"/>
        </w:rPr>
        <w:t xml:space="preserve">ваемой работы, с предварительным уведомлением </w:t>
      </w:r>
      <w:hyperlink r:id="rId74" w:anchor="sub_102#sub_102" w:history="1">
        <w:r w:rsidRPr="005E5547">
          <w:rPr>
            <w:sz w:val="20"/>
            <w:szCs w:val="20"/>
          </w:rPr>
          <w:t>представителя нанимателя</w:t>
        </w:r>
      </w:hyperlink>
      <w:r w:rsidRPr="005E5547">
        <w:rPr>
          <w:sz w:val="20"/>
          <w:szCs w:val="20"/>
        </w:rPr>
        <w:t xml:space="preserve">, если это не повлечет за собой </w:t>
      </w:r>
      <w:hyperlink r:id="rId75" w:anchor="sub_1901#sub_1901" w:history="1">
        <w:r w:rsidRPr="005E5547">
          <w:rPr>
            <w:sz w:val="20"/>
            <w:szCs w:val="20"/>
          </w:rPr>
          <w:t>конфликт и</w:t>
        </w:r>
        <w:r w:rsidRPr="005E5547">
          <w:rPr>
            <w:sz w:val="20"/>
            <w:szCs w:val="20"/>
          </w:rPr>
          <w:t>н</w:t>
        </w:r>
        <w:r w:rsidRPr="005E5547">
          <w:rPr>
            <w:sz w:val="20"/>
            <w:szCs w:val="20"/>
          </w:rPr>
          <w:t>тересов</w:t>
        </w:r>
      </w:hyperlink>
      <w:r w:rsidRPr="005E5547">
        <w:rPr>
          <w:sz w:val="20"/>
          <w:szCs w:val="20"/>
        </w:rPr>
        <w:t>.</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 отделе камеральных проверок № 1, утвержденным начальником Инспекции от 09.01.2013</w:t>
      </w:r>
      <w:r w:rsidRPr="005E5547">
        <w:rPr>
          <w:rFonts w:ascii="Times New Roman" w:hAnsi="Times New Roman" w:cs="Times New Roman"/>
          <w:i/>
          <w:sz w:val="20"/>
          <w:szCs w:val="20"/>
        </w:rPr>
        <w:t>,</w:t>
      </w:r>
      <w:r w:rsidRPr="005E5547">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отказа в приеме документов, оформленных ненадлежащим образом;</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соответствия представленных документов требованиям законодательства, их достоверности и полноты;</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lastRenderedPageBreak/>
        <w:t>- иным возникающим вопросам с целью надлежащего, своевременного, полного и качественного выполнения своих должностных обязанностей.</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76" w:history="1">
        <w:r w:rsidRPr="005E5547">
          <w:rPr>
            <w:rStyle w:val="af7"/>
            <w:b w:val="0"/>
            <w:color w:val="000000"/>
            <w:sz w:val="20"/>
            <w:szCs w:val="20"/>
          </w:rPr>
          <w:t>служебного распорядка</w:t>
        </w:r>
      </w:hyperlink>
      <w:r w:rsidRPr="005E5547">
        <w:rPr>
          <w:rFonts w:ascii="Times New Roman" w:hAnsi="Times New Roman" w:cs="Times New Roman"/>
          <w:color w:val="000000"/>
          <w:sz w:val="20"/>
          <w:szCs w:val="20"/>
        </w:rPr>
        <w:t xml:space="preserve"> инспекции</w:t>
      </w:r>
      <w:r w:rsidRPr="005E5547">
        <w:rPr>
          <w:rFonts w:ascii="Times New Roman" w:hAnsi="Times New Roman" w:cs="Times New Roman"/>
          <w:sz w:val="20"/>
          <w:szCs w:val="20"/>
        </w:rPr>
        <w:t>, порядка работы со служебной информацией, правил делопроизводства, охраны труда и противопожарной безопасности.</w:t>
      </w:r>
    </w:p>
    <w:p w:rsidR="004708BF" w:rsidRPr="005E5547" w:rsidRDefault="004708BF" w:rsidP="005E5547">
      <w:pPr>
        <w:pStyle w:val="1"/>
        <w:jc w:val="center"/>
        <w:rPr>
          <w:rFonts w:ascii="Times New Roman" w:hAnsi="Times New Roman" w:cs="Times New Roman"/>
          <w:b w:val="0"/>
          <w:sz w:val="20"/>
          <w:szCs w:val="20"/>
        </w:rPr>
      </w:pPr>
    </w:p>
    <w:p w:rsidR="004708BF" w:rsidRPr="005E5547" w:rsidRDefault="004708BF"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14. Главный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положений об отделе и инспекции;</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графика отпусков гражданских служащих отдела;</w:t>
      </w: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иных актов по поручению непосредственного руководителя и руководства инспекции.</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VII. Порядок служебного взаимодействия</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7" w:history="1">
        <w:r w:rsidRPr="005E5547">
          <w:rPr>
            <w:rStyle w:val="af7"/>
            <w:b w:val="0"/>
            <w:color w:val="000000"/>
            <w:sz w:val="20"/>
            <w:szCs w:val="20"/>
          </w:rPr>
          <w:t>общих принципов</w:t>
        </w:r>
      </w:hyperlink>
      <w:r w:rsidRPr="005E5547">
        <w:rPr>
          <w:rFonts w:ascii="Times New Roman" w:hAnsi="Times New Roman" w:cs="Times New Roman"/>
          <w:sz w:val="20"/>
          <w:szCs w:val="20"/>
        </w:rPr>
        <w:t xml:space="preserve"> служебного поведения гражданских служащих, утвержденных </w:t>
      </w:r>
      <w:hyperlink r:id="rId78" w:history="1">
        <w:r w:rsidRPr="005E5547">
          <w:rPr>
            <w:rStyle w:val="af7"/>
            <w:b w:val="0"/>
            <w:color w:val="000000"/>
            <w:sz w:val="20"/>
            <w:szCs w:val="20"/>
          </w:rPr>
          <w:t>Указом</w:t>
        </w:r>
      </w:hyperlink>
      <w:r w:rsidRPr="005E5547">
        <w:rPr>
          <w:rFonts w:ascii="Times New Roman" w:hAnsi="Times New Roman" w:cs="Times New Roman"/>
          <w:sz w:val="20"/>
          <w:szCs w:val="20"/>
        </w:rPr>
        <w:t xml:space="preserve"> Президента Российской Федерации от 12 августа </w:t>
      </w:r>
      <w:smartTag w:uri="urn:schemas-microsoft-com:office:smarttags" w:element="metricconverter">
        <w:smartTagPr>
          <w:attr w:name="ProductID" w:val="2002 г"/>
        </w:smartTagPr>
        <w:r w:rsidRPr="005E5547">
          <w:rPr>
            <w:rFonts w:ascii="Times New Roman" w:hAnsi="Times New Roman" w:cs="Times New Roman"/>
            <w:sz w:val="20"/>
            <w:szCs w:val="20"/>
          </w:rPr>
          <w:t>2002 г</w:t>
        </w:r>
      </w:smartTag>
      <w:r w:rsidRPr="005E5547">
        <w:rPr>
          <w:rFonts w:ascii="Times New Roman" w:hAnsi="Times New Roman" w:cs="Times New Roman"/>
          <w:sz w:val="20"/>
          <w:szCs w:val="20"/>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79" w:history="1">
        <w:r w:rsidRPr="005E5547">
          <w:rPr>
            <w:rStyle w:val="af7"/>
            <w:b w:val="0"/>
            <w:color w:val="000000"/>
            <w:sz w:val="20"/>
            <w:szCs w:val="20"/>
          </w:rPr>
          <w:t>статьей 18</w:t>
        </w:r>
      </w:hyperlink>
      <w:r w:rsidRPr="005E5547">
        <w:rPr>
          <w:rFonts w:ascii="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5E5547">
          <w:rPr>
            <w:rFonts w:ascii="Times New Roman" w:hAnsi="Times New Roman" w:cs="Times New Roman"/>
            <w:sz w:val="20"/>
            <w:szCs w:val="20"/>
          </w:rPr>
          <w:t>2004 г</w:t>
        </w:r>
      </w:smartTag>
      <w:r w:rsidRPr="005E5547">
        <w:rPr>
          <w:rFonts w:ascii="Times New Roman" w:hAnsi="Times New Roman" w:cs="Times New Roman"/>
          <w:sz w:val="20"/>
          <w:szCs w:val="20"/>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pStyle w:val="1"/>
        <w:jc w:val="center"/>
        <w:rPr>
          <w:rFonts w:ascii="Times New Roman" w:hAnsi="Times New Roman" w:cs="Times New Roman"/>
          <w:b w:val="0"/>
          <w:color w:val="000000"/>
          <w:sz w:val="20"/>
          <w:szCs w:val="20"/>
        </w:rPr>
      </w:pPr>
      <w:r w:rsidRPr="005E5547">
        <w:rPr>
          <w:rFonts w:ascii="Times New Roman" w:hAnsi="Times New Roman" w:cs="Times New Roman"/>
          <w:b w:val="0"/>
          <w:sz w:val="20"/>
          <w:szCs w:val="20"/>
        </w:rPr>
        <w:t xml:space="preserve">VIII. Перечень государственных услуг, оказываемых гражданам и организациям в соответствии с </w:t>
      </w:r>
      <w:hyperlink r:id="rId80" w:history="1">
        <w:r w:rsidRPr="005E5547">
          <w:rPr>
            <w:rStyle w:val="af7"/>
            <w:color w:val="000000"/>
            <w:sz w:val="20"/>
            <w:szCs w:val="20"/>
          </w:rPr>
          <w:t>административным регламентом</w:t>
        </w:r>
      </w:hyperlink>
      <w:r w:rsidRPr="005E5547">
        <w:rPr>
          <w:rFonts w:ascii="Times New Roman" w:hAnsi="Times New Roman" w:cs="Times New Roman"/>
          <w:b w:val="0"/>
          <w:color w:val="000000"/>
          <w:sz w:val="20"/>
          <w:szCs w:val="20"/>
        </w:rPr>
        <w:t xml:space="preserve"> Федеральной налоговой службы</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государственные услуги не оказывает.</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IX. Показатели эффективности и результативности профессиональной служебной деятельности</w:t>
      </w:r>
    </w:p>
    <w:p w:rsidR="004708BF" w:rsidRPr="005E5547" w:rsidRDefault="004708BF" w:rsidP="005E5547">
      <w:pPr>
        <w:spacing w:after="0" w:line="240" w:lineRule="auto"/>
        <w:ind w:firstLine="720"/>
        <w:jc w:val="both"/>
        <w:rPr>
          <w:rFonts w:ascii="Times New Roman" w:hAnsi="Times New Roman" w:cs="Times New Roman"/>
          <w:sz w:val="20"/>
          <w:szCs w:val="20"/>
        </w:rPr>
      </w:pPr>
    </w:p>
    <w:p w:rsidR="004708BF" w:rsidRPr="005E5547" w:rsidRDefault="004708BF"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708BF" w:rsidRPr="005E5547" w:rsidRDefault="004708BF"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5E5547" w:rsidRDefault="005E5547" w:rsidP="005E5547">
      <w:pPr>
        <w:pStyle w:val="1"/>
        <w:jc w:val="center"/>
        <w:rPr>
          <w:rFonts w:ascii="Times New Roman" w:hAnsi="Times New Roman" w:cs="Times New Roman"/>
          <w:b w:val="0"/>
          <w:sz w:val="20"/>
          <w:szCs w:val="20"/>
        </w:rPr>
      </w:pPr>
    </w:p>
    <w:p w:rsidR="007C0EE3" w:rsidRPr="005E5547" w:rsidRDefault="007C0EE3" w:rsidP="005E5547">
      <w:pPr>
        <w:pStyle w:val="1"/>
        <w:jc w:val="center"/>
        <w:rPr>
          <w:rFonts w:ascii="Times New Roman" w:hAnsi="Times New Roman" w:cs="Times New Roman"/>
          <w:sz w:val="20"/>
          <w:szCs w:val="20"/>
        </w:rPr>
      </w:pPr>
      <w:r w:rsidRPr="005E5547">
        <w:rPr>
          <w:rFonts w:ascii="Times New Roman" w:hAnsi="Times New Roman" w:cs="Times New Roman"/>
          <w:sz w:val="20"/>
          <w:szCs w:val="20"/>
        </w:rPr>
        <w:t>Должностной регламент</w:t>
      </w:r>
      <w:r w:rsidRPr="005E5547">
        <w:rPr>
          <w:rFonts w:ascii="Times New Roman" w:hAnsi="Times New Roman" w:cs="Times New Roman"/>
          <w:sz w:val="20"/>
          <w:szCs w:val="20"/>
        </w:rPr>
        <w:br/>
        <w:t>старшего государственного налогового инспектора</w:t>
      </w:r>
      <w:r w:rsidRPr="005E5547">
        <w:rPr>
          <w:rFonts w:ascii="Times New Roman" w:hAnsi="Times New Roman" w:cs="Times New Roman"/>
          <w:sz w:val="20"/>
          <w:szCs w:val="20"/>
        </w:rPr>
        <w:br/>
        <w:t>отдела камеральных проверок № 1</w:t>
      </w:r>
    </w:p>
    <w:p w:rsidR="007C0EE3" w:rsidRPr="005E5547" w:rsidRDefault="007C0EE3" w:rsidP="005E5547">
      <w:pPr>
        <w:autoSpaceDE w:val="0"/>
        <w:autoSpaceDN w:val="0"/>
        <w:adjustRightInd w:val="0"/>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 10 по г. Москве</w:t>
      </w:r>
    </w:p>
    <w:p w:rsidR="007C0EE3" w:rsidRPr="005E5547" w:rsidRDefault="007C0EE3" w:rsidP="005E5547">
      <w:pPr>
        <w:spacing w:after="0" w:line="240" w:lineRule="auto"/>
        <w:rPr>
          <w:rFonts w:ascii="Times New Roman" w:hAnsi="Times New Roman" w:cs="Times New Roman"/>
          <w:sz w:val="20"/>
          <w:szCs w:val="20"/>
        </w:rPr>
      </w:pPr>
    </w:p>
    <w:p w:rsidR="007C0EE3" w:rsidRPr="005E5547" w:rsidRDefault="007C0EE3"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I. Общие положения</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старший государственный налоговый инспектор отдела камеральных проверок № 3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 ".</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5E5547">
        <w:rPr>
          <w:rFonts w:ascii="Times New Roman" w:hAnsi="Times New Roman" w:cs="Times New Roman"/>
          <w:sz w:val="20"/>
          <w:szCs w:val="20"/>
        </w:rPr>
        <w:t>Регистрационный номер (код) должности – 11-3-4-095.</w:t>
      </w:r>
    </w:p>
    <w:p w:rsidR="007C0EE3" w:rsidRPr="005E5547" w:rsidRDefault="007C0EE3"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7C0EE3" w:rsidRPr="005E5547" w:rsidRDefault="007C0EE3"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регулирование в сфере налога на добавленную стоимость.</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C0EE3" w:rsidRPr="005E5547" w:rsidRDefault="007C0EE3" w:rsidP="005E5547">
      <w:pPr>
        <w:pStyle w:val="1"/>
        <w:jc w:val="center"/>
        <w:rPr>
          <w:rFonts w:ascii="Times New Roman" w:hAnsi="Times New Roman" w:cs="Times New Roman"/>
          <w:b w:val="0"/>
          <w:sz w:val="20"/>
          <w:szCs w:val="20"/>
        </w:rPr>
      </w:pP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II. Квалификационные требования для замещения должности гражданской службы</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требования:</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6.1 Наличие высшего;</w:t>
      </w:r>
    </w:p>
    <w:p w:rsidR="007C0EE3" w:rsidRPr="005E5547" w:rsidRDefault="007C0EE3" w:rsidP="005E5547">
      <w:pPr>
        <w:widowControl w:val="0"/>
        <w:spacing w:after="0" w:line="240" w:lineRule="auto"/>
        <w:ind w:firstLine="720"/>
        <w:jc w:val="both"/>
        <w:rPr>
          <w:rFonts w:ascii="Times New Roman" w:hAnsi="Times New Roman" w:cs="Times New Roman"/>
          <w:spacing w:val="-2"/>
          <w:sz w:val="20"/>
          <w:szCs w:val="20"/>
        </w:rPr>
      </w:pPr>
      <w:r w:rsidRPr="005E5547">
        <w:rPr>
          <w:rFonts w:ascii="Times New Roman" w:hAnsi="Times New Roman" w:cs="Times New Roman"/>
          <w:bCs/>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7C0EE3" w:rsidRPr="005E5547" w:rsidRDefault="007C0EE3" w:rsidP="005E5547">
      <w:pPr>
        <w:widowControl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6.3. 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C0EE3" w:rsidRPr="005E5547" w:rsidRDefault="007C0EE3"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6.4. Наличие профессиональных знаний:</w:t>
      </w:r>
    </w:p>
    <w:p w:rsidR="007C0EE3" w:rsidRPr="005E5547" w:rsidRDefault="007C0EE3" w:rsidP="005E5547">
      <w:pPr>
        <w:spacing w:after="0" w:line="240" w:lineRule="auto"/>
        <w:ind w:firstLine="720"/>
        <w:rPr>
          <w:rFonts w:ascii="Times New Roman" w:hAnsi="Times New Roman" w:cs="Times New Roman"/>
          <w:sz w:val="20"/>
          <w:szCs w:val="20"/>
        </w:rPr>
      </w:pPr>
      <w:r w:rsidRPr="005E5547">
        <w:rPr>
          <w:rFonts w:ascii="Times New Roman" w:hAnsi="Times New Roman" w:cs="Times New Roman"/>
          <w:sz w:val="20"/>
          <w:szCs w:val="20"/>
        </w:rPr>
        <w:t>6.4.1. В сфере законодательства Российской Федерации:</w:t>
      </w:r>
    </w:p>
    <w:p w:rsidR="007C0EE3" w:rsidRPr="005E5547" w:rsidRDefault="007C0EE3"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Налоговый кодекс Российской Федерации;</w:t>
      </w:r>
    </w:p>
    <w:p w:rsidR="007C0EE3" w:rsidRPr="005E5547" w:rsidRDefault="007C0EE3"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7C0EE3" w:rsidRPr="005E5547" w:rsidRDefault="007C0EE3"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7C0EE3" w:rsidRPr="005E5547" w:rsidRDefault="007C0EE3"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Федеральный закон Российской Федерации от 6 апреля 2011 г. N 63-ФЗ "Об электронной подписи";</w:t>
      </w:r>
    </w:p>
    <w:p w:rsidR="007C0EE3" w:rsidRPr="005E5547" w:rsidRDefault="007C0EE3"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постановление Правительства Российской Федерации от 30 сентября 2004 г. N 506 "Об утверждении Положения о Федеральной налоговой службе";</w:t>
      </w:r>
    </w:p>
    <w:p w:rsidR="007C0EE3" w:rsidRPr="005E5547" w:rsidRDefault="007C0EE3" w:rsidP="005E5547">
      <w:pPr>
        <w:numPr>
          <w:ilvl w:val="0"/>
          <w:numId w:val="9"/>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C0EE3" w:rsidRPr="005E5547" w:rsidRDefault="007C0EE3" w:rsidP="005E5547">
      <w:pPr>
        <w:widowControl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C0EE3" w:rsidRPr="005E5547" w:rsidRDefault="007C0EE3"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lastRenderedPageBreak/>
        <w:t xml:space="preserve">6.4.2. Иные профессиональные знания: </w:t>
      </w:r>
    </w:p>
    <w:p w:rsidR="007C0EE3" w:rsidRPr="005E5547" w:rsidRDefault="007C0EE3" w:rsidP="005E5547">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основы налогообложения;</w:t>
      </w:r>
    </w:p>
    <w:p w:rsidR="007C0EE3" w:rsidRPr="005E5547" w:rsidRDefault="007C0EE3" w:rsidP="005E5547">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общие положения о налоговом контроле;</w:t>
      </w:r>
    </w:p>
    <w:p w:rsidR="007C0EE3" w:rsidRPr="005E5547" w:rsidRDefault="007C0EE3" w:rsidP="005E5547">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проведения мероприятий налогового контроля;</w:t>
      </w:r>
    </w:p>
    <w:p w:rsidR="007C0EE3" w:rsidRPr="005E5547" w:rsidRDefault="007C0EE3" w:rsidP="005E5547">
      <w:pPr>
        <w:numPr>
          <w:ilvl w:val="0"/>
          <w:numId w:val="11"/>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состав налогоплательщиков налога на добавленную стоимость;</w:t>
      </w:r>
    </w:p>
    <w:p w:rsidR="007C0EE3" w:rsidRPr="005E5547" w:rsidRDefault="007C0EE3" w:rsidP="005E5547">
      <w:pPr>
        <w:numPr>
          <w:ilvl w:val="0"/>
          <w:numId w:val="11"/>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особенности налогообложения при ввозе товаров на территорию Российской Федерации и иные территории, находящиеся под ее юрисдикцией;</w:t>
      </w:r>
    </w:p>
    <w:p w:rsidR="007C0EE3" w:rsidRPr="005E5547" w:rsidRDefault="007C0EE3" w:rsidP="005E5547">
      <w:pPr>
        <w:numPr>
          <w:ilvl w:val="0"/>
          <w:numId w:val="11"/>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особенности налогообложения при вывозе товаров с территории Российской Федерации;</w:t>
      </w:r>
    </w:p>
    <w:p w:rsidR="007C0EE3" w:rsidRPr="005E5547" w:rsidRDefault="007C0EE3" w:rsidP="005E5547">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и сроки проведения камеральных проверок;</w:t>
      </w:r>
    </w:p>
    <w:p w:rsidR="007C0EE3" w:rsidRPr="005E5547" w:rsidRDefault="007C0EE3" w:rsidP="005E5547">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требования к составлению акта камеральной проверки.</w:t>
      </w:r>
    </w:p>
    <w:p w:rsidR="007C0EE3" w:rsidRPr="005E5547" w:rsidRDefault="007C0EE3"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6.5. Наличие функциональных знаний: </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процедура организации проверки: порядок, этапы, инструменты проведения;</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ограничения при проведении проверочных процедур;</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меры, принимаемые по результатам проверки;</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основания проведения и особенности проверок.</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права и обязанности налогоплательщиков;</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и особенности проведения камеральной налоговой проверки;</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проведения экспертизы;</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оформление результатов налоговой проверки;</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рассмотрения дел о налоговых правонарушениях;</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7C0EE3" w:rsidRPr="005E5547" w:rsidRDefault="007C0EE3" w:rsidP="005E5547">
      <w:pPr>
        <w:autoSpaceDE w:val="0"/>
        <w:autoSpaceDN w:val="0"/>
        <w:adjustRightInd w:val="0"/>
        <w:spacing w:after="0" w:line="240" w:lineRule="auto"/>
        <w:ind w:firstLine="720"/>
        <w:jc w:val="both"/>
        <w:rPr>
          <w:rFonts w:ascii="Times New Roman" w:hAnsi="Times New Roman" w:cs="Times New Roman"/>
          <w:i/>
          <w:color w:val="FF0000"/>
          <w:sz w:val="20"/>
          <w:szCs w:val="20"/>
        </w:rPr>
      </w:pPr>
      <w:r w:rsidRPr="005E5547">
        <w:rPr>
          <w:rFonts w:ascii="Times New Roman" w:hAnsi="Times New Roman" w:cs="Times New Roman"/>
          <w:sz w:val="20"/>
          <w:szCs w:val="20"/>
        </w:rPr>
        <w:t>- виды налоговых правонарушений и ответственность за их совершение;</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C0EE3" w:rsidRPr="005E5547" w:rsidRDefault="007C0EE3" w:rsidP="005E5547">
      <w:pPr>
        <w:autoSpaceDE w:val="0"/>
        <w:autoSpaceDN w:val="0"/>
        <w:adjustRightInd w:val="0"/>
        <w:spacing w:after="0" w:line="240" w:lineRule="auto"/>
        <w:ind w:firstLine="720"/>
        <w:jc w:val="both"/>
        <w:rPr>
          <w:rFonts w:ascii="Times New Roman" w:hAnsi="Times New Roman" w:cs="Times New Roman"/>
          <w:i/>
          <w:sz w:val="20"/>
          <w:szCs w:val="20"/>
        </w:rPr>
      </w:pPr>
      <w:r w:rsidRPr="005E5547">
        <w:rPr>
          <w:rFonts w:ascii="Times New Roman" w:hAnsi="Times New Roman" w:cs="Times New Roman"/>
          <w:sz w:val="20"/>
          <w:szCs w:val="20"/>
        </w:rPr>
        <w:t>6.7. Наличие профессиональных умений</w:t>
      </w:r>
      <w:r w:rsidRPr="005E5547">
        <w:rPr>
          <w:rFonts w:ascii="Times New Roman" w:hAnsi="Times New Roman" w:cs="Times New Roman"/>
          <w:i/>
          <w:sz w:val="20"/>
          <w:szCs w:val="20"/>
        </w:rPr>
        <w:t xml:space="preserve">: </w:t>
      </w:r>
    </w:p>
    <w:p w:rsidR="007C0EE3" w:rsidRPr="005E5547" w:rsidRDefault="007C0EE3" w:rsidP="005E5547">
      <w:pPr>
        <w:numPr>
          <w:ilvl w:val="0"/>
          <w:numId w:val="13"/>
        </w:numPr>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расчетно-экономическая деятельность в сфере налога на добавленную стоимость;</w:t>
      </w:r>
    </w:p>
    <w:p w:rsidR="007C0EE3" w:rsidRPr="005E5547" w:rsidRDefault="007C0EE3" w:rsidP="005E5547">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5E5547">
        <w:rPr>
          <w:rFonts w:ascii="Times New Roman" w:hAnsi="Times New Roman" w:cs="Times New Roman"/>
          <w:sz w:val="20"/>
          <w:szCs w:val="20"/>
        </w:rPr>
        <w:t>умение применять на практике требования налогового законодательства.</w:t>
      </w:r>
    </w:p>
    <w:p w:rsidR="007C0EE3" w:rsidRPr="005E5547" w:rsidRDefault="007C0EE3" w:rsidP="005E5547">
      <w:pPr>
        <w:autoSpaceDE w:val="0"/>
        <w:autoSpaceDN w:val="0"/>
        <w:adjustRightInd w:val="0"/>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p w:rsidR="007C0EE3" w:rsidRPr="005E5547" w:rsidRDefault="007C0EE3" w:rsidP="005E5547">
      <w:pPr>
        <w:pStyle w:val="1"/>
        <w:ind w:firstLine="720"/>
        <w:rPr>
          <w:rFonts w:ascii="Times New Roman" w:hAnsi="Times New Roman" w:cs="Times New Roman"/>
          <w:b w:val="0"/>
          <w:sz w:val="20"/>
          <w:szCs w:val="20"/>
        </w:rPr>
      </w:pPr>
      <w:r w:rsidRPr="005E5547">
        <w:rPr>
          <w:rFonts w:ascii="Times New Roman" w:hAnsi="Times New Roman" w:cs="Times New Roman"/>
          <w:b w:val="0"/>
          <w:sz w:val="20"/>
          <w:szCs w:val="20"/>
        </w:rPr>
        <w:t>-</w:t>
      </w:r>
      <w:r w:rsidRPr="005E5547">
        <w:rPr>
          <w:rFonts w:ascii="Times New Roman" w:hAnsi="Times New Roman" w:cs="Times New Roman"/>
          <w:b w:val="0"/>
          <w:sz w:val="20"/>
          <w:szCs w:val="20"/>
        </w:rPr>
        <w:tab/>
        <w:t>использование в своей работе имеющихся информационных ресурсов;</w:t>
      </w:r>
    </w:p>
    <w:p w:rsidR="007C0EE3" w:rsidRPr="005E5547" w:rsidRDefault="007C0EE3" w:rsidP="005E5547">
      <w:pPr>
        <w:pStyle w:val="1"/>
        <w:ind w:firstLine="720"/>
        <w:rPr>
          <w:rFonts w:ascii="Times New Roman" w:hAnsi="Times New Roman" w:cs="Times New Roman"/>
          <w:b w:val="0"/>
          <w:sz w:val="20"/>
          <w:szCs w:val="20"/>
        </w:rPr>
      </w:pPr>
      <w:r w:rsidRPr="005E5547">
        <w:rPr>
          <w:rFonts w:ascii="Times New Roman" w:hAnsi="Times New Roman" w:cs="Times New Roman"/>
          <w:b w:val="0"/>
          <w:sz w:val="20"/>
          <w:szCs w:val="20"/>
        </w:rPr>
        <w:t>-</w:t>
      </w:r>
      <w:r w:rsidRPr="005E5547">
        <w:rPr>
          <w:rFonts w:ascii="Times New Roman" w:hAnsi="Times New Roman" w:cs="Times New Roman"/>
          <w:b w:val="0"/>
          <w:sz w:val="20"/>
          <w:szCs w:val="20"/>
        </w:rPr>
        <w:tab/>
        <w:t>ведение в установленном порядке делопроизводства.</w:t>
      </w:r>
    </w:p>
    <w:p w:rsidR="007C0EE3" w:rsidRPr="005E5547" w:rsidRDefault="007C0EE3" w:rsidP="005E5547">
      <w:pPr>
        <w:spacing w:after="0" w:line="240" w:lineRule="auto"/>
        <w:rPr>
          <w:rFonts w:ascii="Times New Roman" w:hAnsi="Times New Roman" w:cs="Times New Roman"/>
          <w:sz w:val="20"/>
          <w:szCs w:val="20"/>
        </w:rPr>
      </w:pPr>
    </w:p>
    <w:p w:rsidR="007C0EE3" w:rsidRPr="005E5547" w:rsidRDefault="007C0EE3"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III. Должностные обязанности, права и ответственность</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1" w:history="1">
        <w:r w:rsidRPr="005E5547">
          <w:rPr>
            <w:rStyle w:val="af7"/>
            <w:b w:val="0"/>
            <w:color w:val="000000"/>
            <w:sz w:val="20"/>
            <w:szCs w:val="20"/>
          </w:rPr>
          <w:t>статьями 14</w:t>
        </w:r>
      </w:hyperlink>
      <w:r w:rsidRPr="005E5547">
        <w:rPr>
          <w:rFonts w:ascii="Times New Roman" w:hAnsi="Times New Roman" w:cs="Times New Roman"/>
          <w:color w:val="000000"/>
          <w:sz w:val="20"/>
          <w:szCs w:val="20"/>
        </w:rPr>
        <w:t xml:space="preserve">, </w:t>
      </w:r>
      <w:hyperlink r:id="rId82" w:history="1">
        <w:r w:rsidRPr="005E5547">
          <w:rPr>
            <w:rStyle w:val="af7"/>
            <w:b w:val="0"/>
            <w:color w:val="000000"/>
            <w:sz w:val="20"/>
            <w:szCs w:val="20"/>
          </w:rPr>
          <w:t>15</w:t>
        </w:r>
      </w:hyperlink>
      <w:r w:rsidRPr="005E5547">
        <w:rPr>
          <w:rFonts w:ascii="Times New Roman" w:hAnsi="Times New Roman" w:cs="Times New Roman"/>
          <w:color w:val="000000"/>
          <w:sz w:val="20"/>
          <w:szCs w:val="20"/>
        </w:rPr>
        <w:t xml:space="preserve">, </w:t>
      </w:r>
      <w:hyperlink r:id="rId83" w:history="1">
        <w:r w:rsidRPr="005E5547">
          <w:rPr>
            <w:rStyle w:val="af7"/>
            <w:b w:val="0"/>
            <w:color w:val="000000"/>
            <w:sz w:val="20"/>
            <w:szCs w:val="20"/>
          </w:rPr>
          <w:t>17</w:t>
        </w:r>
      </w:hyperlink>
      <w:r w:rsidRPr="005E5547">
        <w:rPr>
          <w:rFonts w:ascii="Times New Roman" w:hAnsi="Times New Roman" w:cs="Times New Roman"/>
          <w:color w:val="000000"/>
          <w:sz w:val="20"/>
          <w:szCs w:val="20"/>
        </w:rPr>
        <w:t xml:space="preserve">, </w:t>
      </w:r>
      <w:hyperlink r:id="rId84" w:history="1">
        <w:r w:rsidRPr="005E5547">
          <w:rPr>
            <w:rStyle w:val="af7"/>
            <w:b w:val="0"/>
            <w:color w:val="000000"/>
            <w:sz w:val="20"/>
            <w:szCs w:val="20"/>
          </w:rPr>
          <w:t>18</w:t>
        </w:r>
      </w:hyperlink>
      <w:r w:rsidRPr="005E5547">
        <w:rPr>
          <w:rFonts w:ascii="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5E5547">
          <w:rPr>
            <w:rFonts w:ascii="Times New Roman" w:hAnsi="Times New Roman" w:cs="Times New Roman"/>
            <w:sz w:val="20"/>
            <w:szCs w:val="20"/>
          </w:rPr>
          <w:t>2004 г</w:t>
        </w:r>
      </w:smartTag>
      <w:r w:rsidRPr="005E5547">
        <w:rPr>
          <w:rFonts w:ascii="Times New Roman" w:hAnsi="Times New Roman" w:cs="Times New Roman"/>
          <w:sz w:val="20"/>
          <w:szCs w:val="20"/>
        </w:rPr>
        <w:t>. № 79-ФЗ "О государственной гражданской службе Российской Федерации".</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8. В целях реализации задач и функций, возложенных на отдел старший государственный налоговый инспектор обязан:</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рации и обеспечивать их исполнение;</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lastRenderedPageBreak/>
        <w:t>-  исполнять должностные обязанности в соответствии с должностным регламе</w:t>
      </w:r>
      <w:r w:rsidRPr="005E5547">
        <w:rPr>
          <w:rFonts w:ascii="Times New Roman" w:hAnsi="Times New Roman" w:cs="Times New Roman"/>
          <w:color w:val="000000"/>
          <w:sz w:val="20"/>
          <w:szCs w:val="20"/>
        </w:rPr>
        <w:t>н</w:t>
      </w:r>
      <w:r w:rsidRPr="005E5547">
        <w:rPr>
          <w:rFonts w:ascii="Times New Roman" w:hAnsi="Times New Roman" w:cs="Times New Roman"/>
          <w:color w:val="000000"/>
          <w:sz w:val="20"/>
          <w:szCs w:val="20"/>
        </w:rPr>
        <w:t>том;</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исполнять поручения соответствующих руководителей, данные в пределах их полн</w:t>
      </w:r>
      <w:r w:rsidRPr="005E5547">
        <w:rPr>
          <w:rFonts w:ascii="Times New Roman" w:hAnsi="Times New Roman" w:cs="Times New Roman"/>
          <w:color w:val="000000"/>
          <w:sz w:val="20"/>
          <w:szCs w:val="20"/>
        </w:rPr>
        <w:t>о</w:t>
      </w:r>
      <w:r w:rsidRPr="005E5547">
        <w:rPr>
          <w:rFonts w:ascii="Times New Roman" w:hAnsi="Times New Roman" w:cs="Times New Roman"/>
          <w:color w:val="000000"/>
          <w:sz w:val="20"/>
          <w:szCs w:val="20"/>
        </w:rPr>
        <w:t>мочий, установленных законодательством Российской Федерации;</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при исполнении должностных обязанностей права и законные интересы граждан и организаций;</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служебный распорядок государственного органа;</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поддерживать уровень квалификации, необходимый для надлежащего исполнения должностных обязанностей;</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w:t>
      </w:r>
      <w:r w:rsidRPr="005E5547">
        <w:rPr>
          <w:rFonts w:ascii="Times New Roman" w:hAnsi="Times New Roman" w:cs="Times New Roman"/>
          <w:color w:val="000000"/>
          <w:sz w:val="20"/>
          <w:szCs w:val="20"/>
        </w:rPr>
        <w:t>с</w:t>
      </w:r>
      <w:r w:rsidRPr="005E5547">
        <w:rPr>
          <w:rFonts w:ascii="Times New Roman" w:hAnsi="Times New Roman" w:cs="Times New Roman"/>
          <w:color w:val="000000"/>
          <w:sz w:val="20"/>
          <w:szCs w:val="20"/>
        </w:rPr>
        <w:t>полнением должностных обязанностей, в том числе сведения, касающиеся частной жизни и здоровья гра</w:t>
      </w:r>
      <w:r w:rsidRPr="005E5547">
        <w:rPr>
          <w:rFonts w:ascii="Times New Roman" w:hAnsi="Times New Roman" w:cs="Times New Roman"/>
          <w:color w:val="000000"/>
          <w:sz w:val="20"/>
          <w:szCs w:val="20"/>
        </w:rPr>
        <w:t>ж</w:t>
      </w:r>
      <w:r w:rsidRPr="005E5547">
        <w:rPr>
          <w:rFonts w:ascii="Times New Roman" w:hAnsi="Times New Roman" w:cs="Times New Roman"/>
          <w:color w:val="000000"/>
          <w:sz w:val="20"/>
          <w:szCs w:val="20"/>
        </w:rPr>
        <w:t>дан или затрагивающие их честь и достоинство;</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беречь государственное имущество, в том числе предоставленное ему для исполн</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ния должностных обязанностей;</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w:t>
      </w:r>
      <w:r w:rsidRPr="005E5547">
        <w:rPr>
          <w:rFonts w:ascii="Times New Roman" w:hAnsi="Times New Roman" w:cs="Times New Roman"/>
          <w:color w:val="000000"/>
          <w:sz w:val="20"/>
          <w:szCs w:val="20"/>
        </w:rPr>
        <w:t>т</w:t>
      </w:r>
      <w:r w:rsidRPr="005E5547">
        <w:rPr>
          <w:rFonts w:ascii="Times New Roman" w:hAnsi="Times New Roman" w:cs="Times New Roman"/>
          <w:color w:val="000000"/>
          <w:sz w:val="20"/>
          <w:szCs w:val="20"/>
        </w:rPr>
        <w:t>вах имущественного характера);</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сообщать о выходе из гражданства Российской Федерации или о приобретении гра</w:t>
      </w:r>
      <w:r w:rsidRPr="005E5547">
        <w:rPr>
          <w:rFonts w:ascii="Times New Roman" w:hAnsi="Times New Roman" w:cs="Times New Roman"/>
          <w:color w:val="000000"/>
          <w:sz w:val="20"/>
          <w:szCs w:val="20"/>
        </w:rPr>
        <w:t>ж</w:t>
      </w:r>
      <w:r w:rsidRPr="005E5547">
        <w:rPr>
          <w:rFonts w:ascii="Times New Roman" w:hAnsi="Times New Roman" w:cs="Times New Roman"/>
          <w:color w:val="000000"/>
          <w:sz w:val="20"/>
          <w:szCs w:val="20"/>
        </w:rPr>
        <w:t>данства другого государства в день выхода из гражданства Российской Федерации или в день приобретения гражданства другого государства;</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w:t>
      </w:r>
      <w:r w:rsidRPr="005E5547">
        <w:rPr>
          <w:rFonts w:ascii="Times New Roman" w:hAnsi="Times New Roman" w:cs="Times New Roman"/>
          <w:color w:val="000000"/>
          <w:sz w:val="20"/>
          <w:szCs w:val="20"/>
        </w:rPr>
        <w:t>у</w:t>
      </w:r>
      <w:r w:rsidRPr="005E5547">
        <w:rPr>
          <w:rFonts w:ascii="Times New Roman" w:hAnsi="Times New Roman" w:cs="Times New Roman"/>
          <w:color w:val="000000"/>
          <w:sz w:val="20"/>
          <w:szCs w:val="20"/>
        </w:rPr>
        <w:t>гими федеральными законами;</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ры по предотвращению такого конфликта.</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ограничения, связанные с государственной гражданской службой, устано</w:t>
      </w:r>
      <w:r w:rsidRPr="005E5547">
        <w:rPr>
          <w:rFonts w:ascii="Times New Roman" w:hAnsi="Times New Roman" w:cs="Times New Roman"/>
          <w:color w:val="000000"/>
          <w:sz w:val="20"/>
          <w:szCs w:val="20"/>
        </w:rPr>
        <w:t>в</w:t>
      </w:r>
      <w:r w:rsidRPr="005E5547">
        <w:rPr>
          <w:rFonts w:ascii="Times New Roman" w:hAnsi="Times New Roman" w:cs="Times New Roman"/>
          <w:color w:val="000000"/>
          <w:sz w:val="20"/>
          <w:szCs w:val="20"/>
        </w:rPr>
        <w:t>ленные статьей 16 Федерального закона «О государственной гражданской службе Российской Ф</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дерации».</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не нарушать запреты, связанные с государственной гражданской службой, установле</w:t>
      </w:r>
      <w:r w:rsidRPr="005E5547">
        <w:rPr>
          <w:rFonts w:ascii="Times New Roman" w:hAnsi="Times New Roman" w:cs="Times New Roman"/>
          <w:color w:val="000000"/>
          <w:sz w:val="20"/>
          <w:szCs w:val="20"/>
        </w:rPr>
        <w:t>н</w:t>
      </w:r>
      <w:r w:rsidRPr="005E5547">
        <w:rPr>
          <w:rFonts w:ascii="Times New Roman" w:hAnsi="Times New Roman" w:cs="Times New Roman"/>
          <w:color w:val="000000"/>
          <w:sz w:val="20"/>
          <w:szCs w:val="20"/>
        </w:rPr>
        <w:t>ные статьей 17 Федерального закона «О государственной гражданской службе Российской Фед</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рации».</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требования к служебному поведению государственного гражданского сл</w:t>
      </w:r>
      <w:r w:rsidRPr="005E5547">
        <w:rPr>
          <w:rFonts w:ascii="Times New Roman" w:hAnsi="Times New Roman" w:cs="Times New Roman"/>
          <w:color w:val="000000"/>
          <w:sz w:val="20"/>
          <w:szCs w:val="20"/>
        </w:rPr>
        <w:t>у</w:t>
      </w:r>
      <w:r w:rsidRPr="005E5547">
        <w:rPr>
          <w:rFonts w:ascii="Times New Roman" w:hAnsi="Times New Roman" w:cs="Times New Roman"/>
          <w:color w:val="000000"/>
          <w:sz w:val="20"/>
          <w:szCs w:val="20"/>
        </w:rPr>
        <w:t>жащего, установленные статьей 18 Федерального закона «О государственной гражданской службе Российской Федерации».</w:t>
      </w:r>
    </w:p>
    <w:p w:rsidR="007C0EE3" w:rsidRPr="005E5547" w:rsidRDefault="007C0EE3"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уведомлять в соответствии со статьей 9 Федерального закона «О противодейс</w:t>
      </w:r>
      <w:r w:rsidRPr="005E5547">
        <w:rPr>
          <w:rFonts w:ascii="Times New Roman" w:hAnsi="Times New Roman" w:cs="Times New Roman"/>
          <w:color w:val="000000"/>
          <w:sz w:val="20"/>
          <w:szCs w:val="20"/>
        </w:rPr>
        <w:t>т</w:t>
      </w:r>
      <w:r w:rsidRPr="005E5547">
        <w:rPr>
          <w:rFonts w:ascii="Times New Roman" w:hAnsi="Times New Roman" w:cs="Times New Roman"/>
          <w:color w:val="000000"/>
          <w:sz w:val="20"/>
          <w:szCs w:val="20"/>
        </w:rPr>
        <w:t>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w:t>
      </w:r>
      <w:r w:rsidRPr="005E5547">
        <w:rPr>
          <w:rFonts w:ascii="Times New Roman" w:hAnsi="Times New Roman" w:cs="Times New Roman"/>
          <w:color w:val="000000"/>
          <w:sz w:val="20"/>
          <w:szCs w:val="20"/>
        </w:rPr>
        <w:t>о</w:t>
      </w:r>
      <w:r w:rsidRPr="005E5547">
        <w:rPr>
          <w:rFonts w:ascii="Times New Roman" w:hAnsi="Times New Roman" w:cs="Times New Roman"/>
          <w:color w:val="000000"/>
          <w:sz w:val="20"/>
          <w:szCs w:val="20"/>
        </w:rPr>
        <w:t>вершению коррупционных правонарушений.</w:t>
      </w:r>
    </w:p>
    <w:p w:rsidR="007C0EE3" w:rsidRPr="005E5547" w:rsidRDefault="007C0EE3"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в соответствии со статьей 11 Федерального закона «О противодействии корру</w:t>
      </w:r>
      <w:r w:rsidRPr="005E5547">
        <w:rPr>
          <w:rFonts w:ascii="Times New Roman" w:hAnsi="Times New Roman" w:cs="Times New Roman"/>
          <w:color w:val="000000"/>
          <w:sz w:val="20"/>
          <w:szCs w:val="20"/>
        </w:rPr>
        <w:t>п</w:t>
      </w:r>
      <w:r w:rsidRPr="005E5547">
        <w:rPr>
          <w:rFonts w:ascii="Times New Roman" w:hAnsi="Times New Roman" w:cs="Times New Roman"/>
          <w:color w:val="000000"/>
          <w:sz w:val="20"/>
          <w:szCs w:val="20"/>
        </w:rPr>
        <w:t>ции»:</w:t>
      </w:r>
    </w:p>
    <w:p w:rsidR="007C0EE3" w:rsidRPr="005E5547" w:rsidRDefault="007C0EE3"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принимать меры по недопущению любой возможности возникновения конфликта и</w:t>
      </w:r>
      <w:r w:rsidRPr="005E5547">
        <w:rPr>
          <w:rFonts w:ascii="Times New Roman" w:hAnsi="Times New Roman" w:cs="Times New Roman"/>
          <w:color w:val="000000"/>
          <w:sz w:val="20"/>
          <w:szCs w:val="20"/>
        </w:rPr>
        <w:t>н</w:t>
      </w:r>
      <w:r w:rsidRPr="005E5547">
        <w:rPr>
          <w:rFonts w:ascii="Times New Roman" w:hAnsi="Times New Roman" w:cs="Times New Roman"/>
          <w:color w:val="000000"/>
          <w:sz w:val="20"/>
          <w:szCs w:val="20"/>
        </w:rPr>
        <w:t>тересов;</w:t>
      </w:r>
    </w:p>
    <w:p w:rsidR="007C0EE3" w:rsidRPr="005E5547" w:rsidRDefault="007C0EE3"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w:t>
      </w:r>
      <w:r w:rsidRPr="005E5547">
        <w:rPr>
          <w:rFonts w:ascii="Times New Roman" w:hAnsi="Times New Roman" w:cs="Times New Roman"/>
          <w:color w:val="000000"/>
          <w:sz w:val="20"/>
          <w:szCs w:val="20"/>
        </w:rPr>
        <w:t>з</w:t>
      </w:r>
      <w:r w:rsidRPr="005E5547">
        <w:rPr>
          <w:rFonts w:ascii="Times New Roman" w:hAnsi="Times New Roman" w:cs="Times New Roman"/>
          <w:color w:val="000000"/>
          <w:sz w:val="20"/>
          <w:szCs w:val="20"/>
        </w:rPr>
        <w:t>вестно;</w:t>
      </w:r>
    </w:p>
    <w:p w:rsidR="007C0EE3" w:rsidRPr="005E5547" w:rsidRDefault="007C0EE3"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w:t>
      </w:r>
      <w:r w:rsidRPr="005E5547">
        <w:rPr>
          <w:rFonts w:ascii="Times New Roman" w:hAnsi="Times New Roman" w:cs="Times New Roman"/>
          <w:color w:val="000000"/>
          <w:sz w:val="20"/>
          <w:szCs w:val="20"/>
        </w:rPr>
        <w:t>и</w:t>
      </w:r>
      <w:r w:rsidRPr="005E5547">
        <w:rPr>
          <w:rFonts w:ascii="Times New Roman" w:hAnsi="Times New Roman" w:cs="Times New Roman"/>
          <w:color w:val="000000"/>
          <w:sz w:val="20"/>
          <w:szCs w:val="20"/>
        </w:rPr>
        <w:t>тельное управление в соответствии с законодательством Российской Ф</w:t>
      </w:r>
      <w:r w:rsidRPr="005E5547">
        <w:rPr>
          <w:rFonts w:ascii="Times New Roman" w:hAnsi="Times New Roman" w:cs="Times New Roman"/>
          <w:color w:val="000000"/>
          <w:sz w:val="20"/>
          <w:szCs w:val="20"/>
        </w:rPr>
        <w:t>е</w:t>
      </w:r>
      <w:r w:rsidRPr="005E5547">
        <w:rPr>
          <w:rFonts w:ascii="Times New Roman" w:hAnsi="Times New Roman" w:cs="Times New Roman"/>
          <w:color w:val="000000"/>
          <w:sz w:val="20"/>
          <w:szCs w:val="20"/>
        </w:rPr>
        <w:t>дерации.</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проводить камеральные налоговые проверки налоговых деклараций по налогу на д</w:t>
      </w:r>
      <w:r w:rsidRPr="005E5547">
        <w:rPr>
          <w:rFonts w:ascii="Times New Roman" w:hAnsi="Times New Roman" w:cs="Times New Roman"/>
          <w:sz w:val="20"/>
          <w:szCs w:val="20"/>
        </w:rPr>
        <w:t>о</w:t>
      </w:r>
      <w:r w:rsidRPr="005E5547">
        <w:rPr>
          <w:rFonts w:ascii="Times New Roman" w:hAnsi="Times New Roman" w:cs="Times New Roman"/>
          <w:sz w:val="20"/>
          <w:szCs w:val="20"/>
        </w:rPr>
        <w:t>бавленную стоимость по вопросу правомерности возмещения налога из бюджета;</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проводить полный комплекс контрольных мероприятий в рамках камеральных проверок;</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проводить камеральные проверки налоговых деклараций по налогу на д</w:t>
      </w:r>
      <w:r w:rsidRPr="005E5547">
        <w:rPr>
          <w:rFonts w:ascii="Times New Roman" w:hAnsi="Times New Roman" w:cs="Times New Roman"/>
          <w:sz w:val="20"/>
          <w:szCs w:val="20"/>
        </w:rPr>
        <w:t>о</w:t>
      </w:r>
      <w:r w:rsidRPr="005E5547">
        <w:rPr>
          <w:rFonts w:ascii="Times New Roman" w:hAnsi="Times New Roman" w:cs="Times New Roman"/>
          <w:sz w:val="20"/>
          <w:szCs w:val="20"/>
        </w:rPr>
        <w:t>бавленную стоимость по вопросу обоснованности применения налоговой ставки 0 процентов;</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w:t>
      </w:r>
      <w:r w:rsidRPr="005E5547">
        <w:rPr>
          <w:rFonts w:ascii="Times New Roman" w:hAnsi="Times New Roman" w:cs="Times New Roman"/>
          <w:sz w:val="20"/>
          <w:szCs w:val="20"/>
        </w:rPr>
        <w:t>ь</w:t>
      </w:r>
      <w:r w:rsidRPr="005E5547">
        <w:rPr>
          <w:rFonts w:ascii="Times New Roman" w:hAnsi="Times New Roman" w:cs="Times New Roman"/>
          <w:sz w:val="20"/>
          <w:szCs w:val="20"/>
        </w:rPr>
        <w:t>ных проверок;</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вести в установленном порядке делопроизводство, хранение и сдачу в архив док</w:t>
      </w:r>
      <w:r w:rsidRPr="005E5547">
        <w:rPr>
          <w:rFonts w:ascii="Times New Roman" w:hAnsi="Times New Roman" w:cs="Times New Roman"/>
          <w:sz w:val="20"/>
          <w:szCs w:val="20"/>
        </w:rPr>
        <w:t>у</w:t>
      </w:r>
      <w:r w:rsidRPr="005E5547">
        <w:rPr>
          <w:rFonts w:ascii="Times New Roman" w:hAnsi="Times New Roman" w:cs="Times New Roman"/>
          <w:sz w:val="20"/>
          <w:szCs w:val="20"/>
        </w:rPr>
        <w:t>ментов отдела;</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осуществлять прием налогоплательщиков и их законных (уполномоченных) представителей по вопросам, входящим в компетенцию Отдела;</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w:t>
      </w:r>
      <w:r w:rsidRPr="005E5547">
        <w:rPr>
          <w:rFonts w:ascii="Times New Roman" w:hAnsi="Times New Roman" w:cs="Times New Roman"/>
          <w:sz w:val="20"/>
          <w:szCs w:val="20"/>
        </w:rPr>
        <w:t>т</w:t>
      </w:r>
      <w:r w:rsidRPr="005E5547">
        <w:rPr>
          <w:rFonts w:ascii="Times New Roman" w:hAnsi="Times New Roman" w:cs="Times New Roman"/>
          <w:sz w:val="20"/>
          <w:szCs w:val="20"/>
        </w:rPr>
        <w:t>дела;</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использовать в своей работе имеющиеся информационные ресурсы;</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lastRenderedPageBreak/>
        <w:t>- подготавливать проекты документов для привлечения налогоплательщиков к административной ответственности по вопросам, о</w:t>
      </w:r>
      <w:r w:rsidRPr="005E5547">
        <w:rPr>
          <w:rFonts w:ascii="Times New Roman" w:hAnsi="Times New Roman" w:cs="Times New Roman"/>
          <w:sz w:val="20"/>
          <w:szCs w:val="20"/>
        </w:rPr>
        <w:t>т</w:t>
      </w:r>
      <w:r w:rsidRPr="005E5547">
        <w:rPr>
          <w:rFonts w:ascii="Times New Roman" w:hAnsi="Times New Roman" w:cs="Times New Roman"/>
          <w:sz w:val="20"/>
          <w:szCs w:val="20"/>
        </w:rPr>
        <w:t>носящимся к компетенции отдела;</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осуществлять штрих кодирование документов, представленных налогоплательщ</w:t>
      </w:r>
      <w:r w:rsidRPr="005E5547">
        <w:rPr>
          <w:rFonts w:ascii="Times New Roman" w:hAnsi="Times New Roman" w:cs="Times New Roman"/>
          <w:sz w:val="20"/>
          <w:szCs w:val="20"/>
        </w:rPr>
        <w:t>и</w:t>
      </w:r>
      <w:r w:rsidRPr="005E5547">
        <w:rPr>
          <w:rFonts w:ascii="Times New Roman" w:hAnsi="Times New Roman" w:cs="Times New Roman"/>
          <w:sz w:val="20"/>
          <w:szCs w:val="20"/>
        </w:rPr>
        <w:t>ками для пр</w:t>
      </w:r>
      <w:r w:rsidRPr="005E5547">
        <w:rPr>
          <w:rFonts w:ascii="Times New Roman" w:hAnsi="Times New Roman" w:cs="Times New Roman"/>
          <w:sz w:val="20"/>
          <w:szCs w:val="20"/>
        </w:rPr>
        <w:t>о</w:t>
      </w:r>
      <w:r w:rsidRPr="005E5547">
        <w:rPr>
          <w:rFonts w:ascii="Times New Roman" w:hAnsi="Times New Roman" w:cs="Times New Roman"/>
          <w:sz w:val="20"/>
          <w:szCs w:val="20"/>
        </w:rPr>
        <w:t>ведения камеральных налоговых проверок;</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соблюдать меры противопожарной безопасности;</w:t>
      </w:r>
    </w:p>
    <w:p w:rsidR="007C0EE3" w:rsidRPr="005E5547" w:rsidRDefault="007C0EE3"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обеспечивать сохранность служебного удостоверения.</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выполнять иные поручения руководства в соответствии с положением об отделе.</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9. В целях исполнения возложенных должностных обязанностей старший государственный налоговый инспектор имеет право на:</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7C0EE3" w:rsidRPr="005E5547" w:rsidRDefault="007C0EE3" w:rsidP="005E5547">
      <w:pPr>
        <w:pStyle w:val="12"/>
        <w:rPr>
          <w:sz w:val="20"/>
        </w:rPr>
      </w:pPr>
      <w:r w:rsidRPr="005E5547">
        <w:rPr>
          <w:sz w:val="20"/>
        </w:rPr>
        <w:t>8) ознакомление с отзывами о его профессиональной служебной деятельн</w:t>
      </w:r>
      <w:r w:rsidRPr="005E5547">
        <w:rPr>
          <w:sz w:val="20"/>
        </w:rPr>
        <w:t>о</w:t>
      </w:r>
      <w:r w:rsidRPr="005E5547">
        <w:rPr>
          <w:sz w:val="20"/>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5E5547">
        <w:rPr>
          <w:sz w:val="20"/>
        </w:rPr>
        <w:t>о</w:t>
      </w:r>
      <w:r w:rsidRPr="005E5547">
        <w:rPr>
          <w:sz w:val="20"/>
        </w:rPr>
        <w:t>кументов, и материалов;</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7C0EE3" w:rsidRPr="005E5547" w:rsidRDefault="007C0EE3"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85"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86"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7C0EE3" w:rsidRPr="005E5547" w:rsidRDefault="007C0EE3" w:rsidP="005E5547">
      <w:pPr>
        <w:pStyle w:val="aa"/>
        <w:ind w:firstLine="708"/>
        <w:rPr>
          <w:color w:val="000000"/>
          <w:sz w:val="20"/>
          <w:szCs w:val="20"/>
        </w:rPr>
      </w:pPr>
      <w:r w:rsidRPr="005E5547">
        <w:rPr>
          <w:sz w:val="20"/>
          <w:szCs w:val="20"/>
        </w:rPr>
        <w:t>19) выполнение иной оплач</w:t>
      </w:r>
      <w:r w:rsidRPr="005E5547">
        <w:rPr>
          <w:sz w:val="20"/>
          <w:szCs w:val="20"/>
        </w:rPr>
        <w:t>и</w:t>
      </w:r>
      <w:r w:rsidRPr="005E5547">
        <w:rPr>
          <w:sz w:val="20"/>
          <w:szCs w:val="20"/>
        </w:rPr>
        <w:t xml:space="preserve">ваемой работы, с предварительным уведомлением </w:t>
      </w:r>
      <w:hyperlink r:id="rId87" w:anchor="sub_102#sub_102" w:history="1">
        <w:r w:rsidRPr="005E5547">
          <w:rPr>
            <w:sz w:val="20"/>
            <w:szCs w:val="20"/>
          </w:rPr>
          <w:t>представителя нанимателя</w:t>
        </w:r>
      </w:hyperlink>
      <w:r w:rsidRPr="005E5547">
        <w:rPr>
          <w:sz w:val="20"/>
          <w:szCs w:val="20"/>
        </w:rPr>
        <w:t xml:space="preserve">, если это не повлечет за собой </w:t>
      </w:r>
      <w:hyperlink r:id="rId88" w:anchor="sub_1901#sub_1901" w:history="1">
        <w:r w:rsidRPr="005E5547">
          <w:rPr>
            <w:sz w:val="20"/>
            <w:szCs w:val="20"/>
          </w:rPr>
          <w:t>конфликт и</w:t>
        </w:r>
        <w:r w:rsidRPr="005E5547">
          <w:rPr>
            <w:sz w:val="20"/>
            <w:szCs w:val="20"/>
          </w:rPr>
          <w:t>н</w:t>
        </w:r>
        <w:r w:rsidRPr="005E5547">
          <w:rPr>
            <w:sz w:val="20"/>
            <w:szCs w:val="20"/>
          </w:rPr>
          <w:t>тересов</w:t>
        </w:r>
      </w:hyperlink>
      <w:r w:rsidRPr="005E5547">
        <w:rPr>
          <w:sz w:val="20"/>
          <w:szCs w:val="20"/>
        </w:rPr>
        <w:t>.</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об отделе камеральных проверок № 1, приказами (распоряжениями) ФНС России, приказами Управления, поручениями руководства Инспекции.</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lastRenderedPageBreak/>
        <w:t>- отказа в приеме документов, оформленных ненадлежащим образом;</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соответствия представленных документов требованиям законодательства, их достоверности и полноты;</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иным возникающим вопросам с целью надлежащего, своевременного, полного и качественного выполнения своих должностных обязанностей.</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89" w:history="1">
        <w:r w:rsidRPr="005E5547">
          <w:rPr>
            <w:rStyle w:val="af7"/>
            <w:b w:val="0"/>
            <w:color w:val="000000"/>
            <w:sz w:val="20"/>
            <w:szCs w:val="20"/>
          </w:rPr>
          <w:t>служебного распорядка</w:t>
        </w:r>
      </w:hyperlink>
      <w:r w:rsidRPr="005E5547">
        <w:rPr>
          <w:rFonts w:ascii="Times New Roman" w:hAnsi="Times New Roman" w:cs="Times New Roman"/>
          <w:color w:val="000000"/>
          <w:sz w:val="20"/>
          <w:szCs w:val="20"/>
        </w:rPr>
        <w:t xml:space="preserve"> инспекции</w:t>
      </w:r>
      <w:r w:rsidRPr="005E5547">
        <w:rPr>
          <w:rFonts w:ascii="Times New Roman" w:hAnsi="Times New Roman" w:cs="Times New Roman"/>
          <w:sz w:val="20"/>
          <w:szCs w:val="20"/>
        </w:rPr>
        <w:t>, порядка работы со служебной информацией, правил делопроизводства, охраны труда и противопожарной безопасности.</w:t>
      </w:r>
    </w:p>
    <w:p w:rsidR="007C0EE3" w:rsidRPr="005E5547" w:rsidRDefault="007C0EE3" w:rsidP="005E5547">
      <w:pPr>
        <w:pStyle w:val="1"/>
        <w:jc w:val="center"/>
        <w:rPr>
          <w:rFonts w:ascii="Times New Roman" w:hAnsi="Times New Roman" w:cs="Times New Roman"/>
          <w:b w:val="0"/>
          <w:sz w:val="20"/>
          <w:szCs w:val="20"/>
        </w:rPr>
      </w:pPr>
    </w:p>
    <w:p w:rsidR="007C0EE3" w:rsidRPr="005E5547" w:rsidRDefault="007C0EE3"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14. Старший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положений об отделе и инспекции;</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графика отпусков гражданских служащих отдела;</w:t>
      </w: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иных актов по поручению непосредственного руководителя и руководства инспекции.</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VII. Порядок служебного взаимодействия</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0" w:history="1">
        <w:r w:rsidRPr="005E5547">
          <w:rPr>
            <w:rStyle w:val="af7"/>
            <w:b w:val="0"/>
            <w:color w:val="000000"/>
            <w:sz w:val="20"/>
            <w:szCs w:val="20"/>
          </w:rPr>
          <w:t>общих принципов</w:t>
        </w:r>
      </w:hyperlink>
      <w:r w:rsidRPr="005E5547">
        <w:rPr>
          <w:rFonts w:ascii="Times New Roman" w:hAnsi="Times New Roman" w:cs="Times New Roman"/>
          <w:sz w:val="20"/>
          <w:szCs w:val="20"/>
        </w:rPr>
        <w:t xml:space="preserve"> служебного поведения гражданских служащих, утвержденных </w:t>
      </w:r>
      <w:hyperlink r:id="rId91" w:history="1">
        <w:r w:rsidRPr="005E5547">
          <w:rPr>
            <w:rStyle w:val="af7"/>
            <w:b w:val="0"/>
            <w:color w:val="000000"/>
            <w:sz w:val="20"/>
            <w:szCs w:val="20"/>
          </w:rPr>
          <w:t>Указом</w:t>
        </w:r>
      </w:hyperlink>
      <w:r w:rsidRPr="005E5547">
        <w:rPr>
          <w:rFonts w:ascii="Times New Roman" w:hAnsi="Times New Roman" w:cs="Times New Roman"/>
          <w:sz w:val="20"/>
          <w:szCs w:val="20"/>
        </w:rPr>
        <w:t xml:space="preserve"> Президента Российской Федерации от 12 августа </w:t>
      </w:r>
      <w:smartTag w:uri="urn:schemas-microsoft-com:office:smarttags" w:element="metricconverter">
        <w:smartTagPr>
          <w:attr w:name="ProductID" w:val="2002 г"/>
        </w:smartTagPr>
        <w:r w:rsidRPr="005E5547">
          <w:rPr>
            <w:rFonts w:ascii="Times New Roman" w:hAnsi="Times New Roman" w:cs="Times New Roman"/>
            <w:sz w:val="20"/>
            <w:szCs w:val="20"/>
          </w:rPr>
          <w:t>2002 г</w:t>
        </w:r>
      </w:smartTag>
      <w:r w:rsidRPr="005E5547">
        <w:rPr>
          <w:rFonts w:ascii="Times New Roman" w:hAnsi="Times New Roman" w:cs="Times New Roman"/>
          <w:sz w:val="20"/>
          <w:szCs w:val="20"/>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92" w:history="1">
        <w:r w:rsidRPr="005E5547">
          <w:rPr>
            <w:rStyle w:val="af7"/>
            <w:b w:val="0"/>
            <w:color w:val="000000"/>
            <w:sz w:val="20"/>
            <w:szCs w:val="20"/>
          </w:rPr>
          <w:t>статьей 18</w:t>
        </w:r>
      </w:hyperlink>
      <w:r w:rsidRPr="005E5547">
        <w:rPr>
          <w:rFonts w:ascii="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5E5547">
          <w:rPr>
            <w:rFonts w:ascii="Times New Roman" w:hAnsi="Times New Roman" w:cs="Times New Roman"/>
            <w:sz w:val="20"/>
            <w:szCs w:val="20"/>
          </w:rPr>
          <w:t>2004 г</w:t>
        </w:r>
      </w:smartTag>
      <w:r w:rsidRPr="005E5547">
        <w:rPr>
          <w:rFonts w:ascii="Times New Roman" w:hAnsi="Times New Roman" w:cs="Times New Roman"/>
          <w:sz w:val="20"/>
          <w:szCs w:val="20"/>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УФНС России по г. Москве, поручениями руководства Инспекции.</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pStyle w:val="1"/>
        <w:jc w:val="center"/>
        <w:rPr>
          <w:rFonts w:ascii="Times New Roman" w:hAnsi="Times New Roman" w:cs="Times New Roman"/>
          <w:b w:val="0"/>
          <w:color w:val="000000"/>
          <w:sz w:val="20"/>
          <w:szCs w:val="20"/>
        </w:rPr>
      </w:pPr>
      <w:r w:rsidRPr="005E5547">
        <w:rPr>
          <w:rFonts w:ascii="Times New Roman" w:hAnsi="Times New Roman" w:cs="Times New Roman"/>
          <w:b w:val="0"/>
          <w:sz w:val="20"/>
          <w:szCs w:val="20"/>
        </w:rPr>
        <w:t xml:space="preserve">VIII. Перечень государственных услуг, оказываемых гражданам и организациям в соответствии с </w:t>
      </w:r>
      <w:hyperlink r:id="rId93" w:history="1">
        <w:r w:rsidRPr="005E5547">
          <w:rPr>
            <w:rStyle w:val="af7"/>
            <w:color w:val="000000"/>
            <w:sz w:val="20"/>
            <w:szCs w:val="20"/>
          </w:rPr>
          <w:t>административным регламентом</w:t>
        </w:r>
      </w:hyperlink>
      <w:r w:rsidRPr="005E5547">
        <w:rPr>
          <w:rFonts w:ascii="Times New Roman" w:hAnsi="Times New Roman" w:cs="Times New Roman"/>
          <w:b w:val="0"/>
          <w:color w:val="000000"/>
          <w:sz w:val="20"/>
          <w:szCs w:val="20"/>
        </w:rPr>
        <w:t xml:space="preserve"> Федеральной налоговой службы</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государственные услуги не оказывает.</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pStyle w:val="1"/>
        <w:jc w:val="center"/>
        <w:rPr>
          <w:rFonts w:ascii="Times New Roman" w:hAnsi="Times New Roman" w:cs="Times New Roman"/>
          <w:b w:val="0"/>
          <w:sz w:val="20"/>
          <w:szCs w:val="20"/>
        </w:rPr>
      </w:pPr>
      <w:r w:rsidRPr="005E5547">
        <w:rPr>
          <w:rFonts w:ascii="Times New Roman" w:hAnsi="Times New Roman" w:cs="Times New Roman"/>
          <w:b w:val="0"/>
          <w:sz w:val="20"/>
          <w:szCs w:val="20"/>
        </w:rPr>
        <w:t>IX. Показатели эффективности и результативности профессиональной служебной деятельности</w:t>
      </w:r>
    </w:p>
    <w:p w:rsidR="007C0EE3" w:rsidRPr="005E5547" w:rsidRDefault="007C0EE3" w:rsidP="005E5547">
      <w:pPr>
        <w:spacing w:after="0" w:line="240" w:lineRule="auto"/>
        <w:ind w:firstLine="720"/>
        <w:jc w:val="both"/>
        <w:rPr>
          <w:rFonts w:ascii="Times New Roman" w:hAnsi="Times New Roman" w:cs="Times New Roman"/>
          <w:sz w:val="20"/>
          <w:szCs w:val="20"/>
        </w:rPr>
      </w:pPr>
    </w:p>
    <w:p w:rsidR="007C0EE3" w:rsidRPr="005E5547" w:rsidRDefault="007C0EE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C0EE3" w:rsidRPr="005E5547" w:rsidRDefault="007C0EE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5E5547" w:rsidRDefault="005E5547" w:rsidP="005E5547">
      <w:pPr>
        <w:spacing w:after="0" w:line="240" w:lineRule="auto"/>
        <w:ind w:firstLine="709"/>
        <w:jc w:val="center"/>
        <w:rPr>
          <w:rFonts w:ascii="Times New Roman" w:hAnsi="Times New Roman" w:cs="Times New Roman"/>
          <w:sz w:val="20"/>
          <w:szCs w:val="20"/>
        </w:rPr>
      </w:pPr>
    </w:p>
    <w:p w:rsidR="007C0EE3" w:rsidRPr="005E5547" w:rsidRDefault="007C0EE3" w:rsidP="005E5547">
      <w:pPr>
        <w:spacing w:after="0" w:line="240" w:lineRule="auto"/>
        <w:ind w:firstLine="709"/>
        <w:jc w:val="center"/>
        <w:rPr>
          <w:rFonts w:ascii="Times New Roman" w:hAnsi="Times New Roman" w:cs="Times New Roman"/>
          <w:b/>
          <w:sz w:val="20"/>
          <w:szCs w:val="20"/>
        </w:rPr>
      </w:pPr>
      <w:r w:rsidRPr="005E5547">
        <w:rPr>
          <w:rFonts w:ascii="Times New Roman" w:hAnsi="Times New Roman" w:cs="Times New Roman"/>
          <w:b/>
          <w:sz w:val="20"/>
          <w:szCs w:val="20"/>
        </w:rPr>
        <w:t>Должностной регламент</w:t>
      </w:r>
    </w:p>
    <w:p w:rsidR="007C0EE3" w:rsidRPr="005E5547" w:rsidRDefault="007C0EE3" w:rsidP="005E5547">
      <w:pPr>
        <w:spacing w:after="0" w:line="240" w:lineRule="auto"/>
        <w:ind w:firstLine="709"/>
        <w:jc w:val="center"/>
        <w:rPr>
          <w:rFonts w:ascii="Times New Roman" w:hAnsi="Times New Roman" w:cs="Times New Roman"/>
          <w:b/>
          <w:sz w:val="20"/>
          <w:szCs w:val="20"/>
        </w:rPr>
      </w:pPr>
      <w:r w:rsidRPr="005E5547">
        <w:rPr>
          <w:rFonts w:ascii="Times New Roman" w:hAnsi="Times New Roman" w:cs="Times New Roman"/>
          <w:b/>
          <w:sz w:val="20"/>
          <w:szCs w:val="20"/>
        </w:rPr>
        <w:t xml:space="preserve">Государственного налогового инспектора отдела </w:t>
      </w:r>
    </w:p>
    <w:p w:rsidR="007C0EE3" w:rsidRPr="005E5547" w:rsidRDefault="007C0EE3" w:rsidP="005E5547">
      <w:pPr>
        <w:spacing w:after="0" w:line="240" w:lineRule="auto"/>
        <w:ind w:firstLine="709"/>
        <w:jc w:val="center"/>
        <w:rPr>
          <w:rFonts w:ascii="Times New Roman" w:hAnsi="Times New Roman" w:cs="Times New Roman"/>
          <w:b/>
          <w:sz w:val="20"/>
          <w:szCs w:val="20"/>
        </w:rPr>
      </w:pPr>
      <w:r w:rsidRPr="005E5547">
        <w:rPr>
          <w:rFonts w:ascii="Times New Roman" w:hAnsi="Times New Roman" w:cs="Times New Roman"/>
          <w:b/>
          <w:sz w:val="20"/>
          <w:szCs w:val="20"/>
        </w:rPr>
        <w:t>камеральных проверок № 1</w:t>
      </w:r>
    </w:p>
    <w:p w:rsidR="007C0EE3" w:rsidRPr="005E5547" w:rsidRDefault="007C0EE3" w:rsidP="005E5547">
      <w:pPr>
        <w:spacing w:after="0" w:line="240" w:lineRule="auto"/>
        <w:ind w:firstLine="709"/>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№10 по г. Москве</w:t>
      </w:r>
    </w:p>
    <w:p w:rsidR="007C0EE3" w:rsidRPr="005E5547" w:rsidRDefault="007C0EE3" w:rsidP="005E5547">
      <w:pPr>
        <w:spacing w:after="0" w:line="240" w:lineRule="auto"/>
        <w:ind w:firstLine="709"/>
        <w:jc w:val="both"/>
        <w:rPr>
          <w:rFonts w:ascii="Times New Roman" w:hAnsi="Times New Roman" w:cs="Times New Roman"/>
          <w:sz w:val="20"/>
          <w:szCs w:val="20"/>
        </w:rPr>
      </w:pPr>
    </w:p>
    <w:p w:rsidR="007C0EE3" w:rsidRPr="005E5547" w:rsidRDefault="007C0EE3" w:rsidP="005E5547">
      <w:pPr>
        <w:numPr>
          <w:ilvl w:val="0"/>
          <w:numId w:val="34"/>
        </w:numPr>
        <w:spacing w:after="0" w:line="240" w:lineRule="auto"/>
        <w:ind w:left="0"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Общие положения</w:t>
      </w:r>
    </w:p>
    <w:p w:rsidR="007C0EE3" w:rsidRPr="005E5547" w:rsidRDefault="007C0EE3" w:rsidP="005E5547">
      <w:pPr>
        <w:spacing w:after="0" w:line="240" w:lineRule="auto"/>
        <w:ind w:firstLine="709"/>
        <w:outlineLvl w:val="1"/>
        <w:rPr>
          <w:rFonts w:ascii="Times New Roman" w:hAnsi="Times New Roman" w:cs="Times New Roman"/>
          <w:sz w:val="20"/>
          <w:szCs w:val="20"/>
        </w:rPr>
      </w:pP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 1 (далее - отдел) Инспекции Федеральной налоговой службы №10 по г.</w:t>
      </w:r>
      <w:r w:rsidRPr="005E5547">
        <w:rPr>
          <w:rFonts w:ascii="Times New Roman" w:hAnsi="Times New Roman" w:cs="Times New Roman"/>
          <w:sz w:val="20"/>
          <w:szCs w:val="20"/>
          <w:lang w:val="en-US"/>
        </w:rPr>
        <w:t> </w:t>
      </w:r>
      <w:r w:rsidRPr="005E5547">
        <w:rPr>
          <w:rFonts w:ascii="Times New Roman" w:hAnsi="Times New Roman" w:cs="Times New Roman"/>
          <w:sz w:val="20"/>
          <w:szCs w:val="20"/>
        </w:rPr>
        <w:t>Москве (далее – государственный налоговый инспектор) относится к старшей группе должностей гражданской службы категории «специалисты».</w:t>
      </w:r>
    </w:p>
    <w:p w:rsidR="007C0EE3" w:rsidRPr="005E5547" w:rsidRDefault="007C0EE3" w:rsidP="005E5547">
      <w:pPr>
        <w:autoSpaceDE w:val="0"/>
        <w:autoSpaceDN w:val="0"/>
        <w:adjustRightInd w:val="0"/>
        <w:spacing w:after="0" w:line="240" w:lineRule="auto"/>
        <w:ind w:firstLine="709"/>
        <w:rPr>
          <w:rFonts w:ascii="Times New Roman" w:hAnsi="Times New Roman" w:cs="Times New Roman"/>
          <w:sz w:val="20"/>
          <w:szCs w:val="20"/>
        </w:rPr>
      </w:pPr>
      <w:r w:rsidRPr="005E5547">
        <w:rPr>
          <w:rFonts w:ascii="Times New Roman" w:hAnsi="Times New Roman" w:cs="Times New Roman"/>
          <w:sz w:val="20"/>
          <w:szCs w:val="20"/>
        </w:rPr>
        <w:t>Регистрационный номер (код) должности – 11-3-4-096.</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государственного налогового инспектора: Регулирование в сфере налога на добавленную стоимость.</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7C0EE3" w:rsidRPr="005E5547" w:rsidRDefault="007C0EE3" w:rsidP="005E5547">
      <w:pPr>
        <w:spacing w:after="0" w:line="240" w:lineRule="auto"/>
        <w:ind w:firstLine="709"/>
        <w:jc w:val="center"/>
        <w:outlineLvl w:val="1"/>
        <w:rPr>
          <w:rFonts w:ascii="Times New Roman" w:hAnsi="Times New Roman" w:cs="Times New Roman"/>
          <w:sz w:val="20"/>
          <w:szCs w:val="20"/>
        </w:rPr>
      </w:pPr>
    </w:p>
    <w:p w:rsidR="007C0EE3" w:rsidRPr="005E5547" w:rsidRDefault="007C0EE3" w:rsidP="005E5547">
      <w:pPr>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II. Квалификационные требования для замещения должности</w:t>
      </w:r>
    </w:p>
    <w:p w:rsidR="007C0EE3" w:rsidRPr="005E5547" w:rsidRDefault="007C0EE3" w:rsidP="005E5547">
      <w:pPr>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 xml:space="preserve">гражданской службы </w:t>
      </w:r>
    </w:p>
    <w:p w:rsidR="007C0EE3" w:rsidRPr="005E5547" w:rsidRDefault="007C0EE3" w:rsidP="005E5547">
      <w:pPr>
        <w:spacing w:after="0" w:line="240" w:lineRule="auto"/>
        <w:ind w:firstLine="709"/>
        <w:jc w:val="center"/>
        <w:rPr>
          <w:rFonts w:ascii="Times New Roman" w:hAnsi="Times New Roman" w:cs="Times New Roman"/>
          <w:sz w:val="20"/>
          <w:szCs w:val="20"/>
        </w:rPr>
      </w:pP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6.1. Наличие высшего образования. </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6.4. Наличие профессиональных знаний: </w:t>
      </w:r>
    </w:p>
    <w:p w:rsidR="007C0EE3" w:rsidRPr="005E5547" w:rsidRDefault="007C0EE3" w:rsidP="005E5547">
      <w:pPr>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rPr>
        <w:t xml:space="preserve">6.4.1. </w:t>
      </w:r>
      <w:r w:rsidRPr="005E5547">
        <w:rPr>
          <w:rFonts w:ascii="Times New Roman" w:eastAsia="Times New Roman" w:hAnsi="Times New Roman" w:cs="Times New Roman"/>
          <w:sz w:val="20"/>
          <w:szCs w:val="20"/>
          <w:lang w:eastAsia="ru-RU"/>
        </w:rPr>
        <w:t xml:space="preserve">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Российской Федерации от 06.04.2011 N 63-ФЗ "Об электронной подписи"; Закон Российской Федерации от 21.03.1991 N 943-1 "О налоговых органах Российской Федерации"; постановление Правительства Российской Федерации от 30.09.2004. N 506 "Об утверждении Положения о Федеральной налоговой службе"; 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07.11.2018 № ММВ-7-2/628@ «Об утверждении форм документов предусмотренных Налоговым кодексом </w:t>
      </w:r>
      <w:r w:rsidRPr="005E5547">
        <w:rPr>
          <w:rFonts w:ascii="Times New Roman" w:eastAsia="Times New Roman" w:hAnsi="Times New Roman" w:cs="Times New Roman"/>
          <w:sz w:val="20"/>
          <w:szCs w:val="20"/>
          <w:lang w:eastAsia="ru-RU"/>
        </w:rPr>
        <w:lastRenderedPageBreak/>
        <w:t>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29.10.2014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C0EE3" w:rsidRPr="005E5547" w:rsidRDefault="007C0EE3" w:rsidP="005E5547">
      <w:pPr>
        <w:widowControl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C0EE3" w:rsidRPr="005E5547" w:rsidRDefault="007C0EE3"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6.4.2. Иные профессиональные знания:</w:t>
      </w:r>
    </w:p>
    <w:p w:rsidR="007C0EE3" w:rsidRPr="005E5547" w:rsidRDefault="007C0EE3" w:rsidP="005E5547">
      <w:pPr>
        <w:numPr>
          <w:ilvl w:val="0"/>
          <w:numId w:val="37"/>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основы налогообложения;</w:t>
      </w:r>
    </w:p>
    <w:p w:rsidR="007C0EE3" w:rsidRPr="005E5547" w:rsidRDefault="007C0EE3" w:rsidP="005E5547">
      <w:pPr>
        <w:numPr>
          <w:ilvl w:val="0"/>
          <w:numId w:val="37"/>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общие положения о налоговом контроле;</w:t>
      </w:r>
    </w:p>
    <w:p w:rsidR="007C0EE3" w:rsidRPr="005E5547" w:rsidRDefault="007C0EE3" w:rsidP="005E5547">
      <w:pPr>
        <w:numPr>
          <w:ilvl w:val="0"/>
          <w:numId w:val="37"/>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проведения мероприятий налогового контроля;</w:t>
      </w:r>
    </w:p>
    <w:p w:rsidR="007C0EE3" w:rsidRPr="005E5547" w:rsidRDefault="007C0EE3" w:rsidP="005E5547">
      <w:pPr>
        <w:numPr>
          <w:ilvl w:val="0"/>
          <w:numId w:val="37"/>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состав налогоплательщиков налога на добавленную стоимость;</w:t>
      </w:r>
    </w:p>
    <w:p w:rsidR="007C0EE3" w:rsidRPr="005E5547" w:rsidRDefault="007C0EE3" w:rsidP="005E5547">
      <w:pPr>
        <w:numPr>
          <w:ilvl w:val="0"/>
          <w:numId w:val="37"/>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особенности налогообложения при ввозе товаров на территорию Российской Федерации и иные территории, находящиеся под ее юрисдикцией;</w:t>
      </w:r>
    </w:p>
    <w:p w:rsidR="007C0EE3" w:rsidRPr="005E5547" w:rsidRDefault="007C0EE3" w:rsidP="005E5547">
      <w:pPr>
        <w:numPr>
          <w:ilvl w:val="0"/>
          <w:numId w:val="37"/>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особенности налогообложения при вывозе товаров с территории Российской Федерации;</w:t>
      </w:r>
    </w:p>
    <w:p w:rsidR="007C0EE3" w:rsidRPr="005E5547" w:rsidRDefault="007C0EE3" w:rsidP="005E5547">
      <w:pPr>
        <w:numPr>
          <w:ilvl w:val="0"/>
          <w:numId w:val="37"/>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и сроки проведения камеральных проверок;</w:t>
      </w:r>
    </w:p>
    <w:p w:rsidR="007C0EE3" w:rsidRPr="005E5547" w:rsidRDefault="007C0EE3" w:rsidP="005E5547">
      <w:pPr>
        <w:numPr>
          <w:ilvl w:val="0"/>
          <w:numId w:val="37"/>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требования к составлению акта камеральной проверки.</w:t>
      </w:r>
    </w:p>
    <w:p w:rsidR="007C0EE3" w:rsidRPr="005E5547" w:rsidRDefault="007C0EE3"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6.5. Наличие функциональных знаний: </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процедура организации проверки: порядок, этапы, инструменты проведения;</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ограничения при проведении проверочных процедур;</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меры, принимаемые по результатам проверки;</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основания проведения и особенности проверок.</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права и обязанности налоговых органов и должностных лиц при осуществлении мероприятий налогового контроля;</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права и обязанности налогоплательщиков;</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и особенности проведения камеральной налоговой проверки;</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истребования документов у проверяемого лица при проведении налоговой проверки;</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проведения экспертизы;</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участия понятых при проведении действий по осуществлению налогового контроля;</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общие требования, предъявляемые к протоколу, составленному при производстве действий по осуществлению налогового контроля;</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оформление результатов налоговой проверки;</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рассмотрения дел о налоговых правонарушениях;</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вынесения решения по результатам рассмотрения материалов налоговой проверки;</w:t>
      </w:r>
    </w:p>
    <w:p w:rsidR="007C0EE3" w:rsidRPr="005E5547" w:rsidRDefault="007C0EE3" w:rsidP="005E5547">
      <w:pPr>
        <w:numPr>
          <w:ilvl w:val="0"/>
          <w:numId w:val="13"/>
        </w:numPr>
        <w:spacing w:after="0" w:line="240" w:lineRule="auto"/>
        <w:ind w:left="0"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7C0EE3" w:rsidRPr="005E5547" w:rsidRDefault="007C0EE3"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w:t>
      </w:r>
      <w:r w:rsidRPr="005E5547">
        <w:rPr>
          <w:rFonts w:ascii="Times New Roman" w:eastAsia="Times New Roman" w:hAnsi="Times New Roman" w:cs="Times New Roman"/>
          <w:sz w:val="20"/>
          <w:szCs w:val="20"/>
          <w:lang w:eastAsia="ru-RU"/>
        </w:rPr>
        <w:tab/>
        <w:t>виды налоговых правонарушений и ответственность за их совершение;</w:t>
      </w:r>
    </w:p>
    <w:p w:rsidR="007C0EE3" w:rsidRPr="005E5547" w:rsidRDefault="007C0EE3"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C0EE3" w:rsidRPr="005E5547" w:rsidRDefault="007C0EE3"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6.7. Наличие профессиональных умений: </w:t>
      </w:r>
    </w:p>
    <w:p w:rsidR="007C0EE3" w:rsidRPr="005E5547" w:rsidRDefault="007C0EE3" w:rsidP="005E5547">
      <w:pPr>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расчетно-экономическая деятельность в сфере налога на добавленную стоимость; умение применять на практике требования налогового законодательства.</w:t>
      </w:r>
    </w:p>
    <w:p w:rsidR="007C0EE3" w:rsidRPr="005E5547" w:rsidRDefault="007C0EE3"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6.8. Наличие функциональных умений:</w:t>
      </w:r>
    </w:p>
    <w:p w:rsidR="007C0EE3" w:rsidRPr="005E5547" w:rsidRDefault="007C0EE3"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hAnsi="Times New Roman" w:cs="Times New Roman"/>
          <w:bCs/>
          <w:sz w:val="20"/>
          <w:szCs w:val="20"/>
        </w:rPr>
        <w:lastRenderedPageBreak/>
        <w:t>использование в своей работе имеющихся информационных ресурсов; в</w:t>
      </w:r>
      <w:r w:rsidRPr="005E5547">
        <w:rPr>
          <w:rFonts w:ascii="Times New Roman" w:eastAsia="Times New Roman" w:hAnsi="Times New Roman" w:cs="Times New Roman"/>
          <w:sz w:val="20"/>
          <w:szCs w:val="20"/>
          <w:lang w:eastAsia="ru-RU"/>
        </w:rPr>
        <w:t>едение в установленном порядке делопроизводства.</w:t>
      </w:r>
    </w:p>
    <w:p w:rsidR="007C0EE3" w:rsidRPr="005E5547" w:rsidRDefault="007C0EE3" w:rsidP="005E5547">
      <w:pPr>
        <w:spacing w:after="0" w:line="240" w:lineRule="auto"/>
        <w:ind w:firstLine="709"/>
        <w:jc w:val="both"/>
        <w:rPr>
          <w:rFonts w:ascii="Times New Roman" w:hAnsi="Times New Roman" w:cs="Times New Roman"/>
          <w:sz w:val="20"/>
          <w:szCs w:val="20"/>
        </w:rPr>
      </w:pPr>
    </w:p>
    <w:p w:rsidR="007C0EE3" w:rsidRPr="005E5547" w:rsidRDefault="007C0EE3" w:rsidP="005E5547">
      <w:pPr>
        <w:numPr>
          <w:ilvl w:val="0"/>
          <w:numId w:val="35"/>
        </w:numPr>
        <w:spacing w:after="0" w:line="240" w:lineRule="auto"/>
        <w:ind w:left="0"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 Должностные обязанности, права и ответственность</w:t>
      </w:r>
    </w:p>
    <w:p w:rsidR="007C0EE3" w:rsidRPr="005E5547" w:rsidRDefault="007C0EE3" w:rsidP="005E5547">
      <w:pPr>
        <w:spacing w:after="0" w:line="240" w:lineRule="auto"/>
        <w:ind w:firstLine="709"/>
        <w:outlineLvl w:val="1"/>
        <w:rPr>
          <w:rFonts w:ascii="Times New Roman" w:hAnsi="Times New Roman" w:cs="Times New Roman"/>
          <w:sz w:val="20"/>
          <w:szCs w:val="20"/>
        </w:rPr>
      </w:pP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4"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95"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96"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97"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7C0EE3" w:rsidRPr="005E5547" w:rsidRDefault="007C0EE3" w:rsidP="005E5547">
      <w:pPr>
        <w:pStyle w:val="af0"/>
        <w:ind w:firstLine="709"/>
        <w:jc w:val="both"/>
        <w:rPr>
          <w:sz w:val="20"/>
          <w:szCs w:val="20"/>
        </w:rPr>
      </w:pPr>
      <w:r w:rsidRPr="005E5547">
        <w:rPr>
          <w:sz w:val="20"/>
          <w:szCs w:val="20"/>
        </w:rPr>
        <w:t>8. В целях реализации задач и функций, возложенных на Отдел, государственный налоговый инспектор обязан:</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Исполнять должностные обязанности в соответствии с должностным регламе</w:t>
      </w:r>
      <w:r w:rsidRPr="005E5547">
        <w:rPr>
          <w:rFonts w:ascii="Times New Roman" w:hAnsi="Times New Roman" w:cs="Times New Roman"/>
          <w:sz w:val="20"/>
          <w:szCs w:val="20"/>
        </w:rPr>
        <w:t>н</w:t>
      </w:r>
      <w:r w:rsidRPr="005E5547">
        <w:rPr>
          <w:rFonts w:ascii="Times New Roman" w:hAnsi="Times New Roman" w:cs="Times New Roman"/>
          <w:sz w:val="20"/>
          <w:szCs w:val="20"/>
        </w:rPr>
        <w:t>том.</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Поддерживать уровень квалификации, необходимый для надлежащего исполнения дол</w:t>
      </w:r>
      <w:r w:rsidRPr="005E5547">
        <w:rPr>
          <w:rFonts w:ascii="Times New Roman" w:hAnsi="Times New Roman" w:cs="Times New Roman"/>
          <w:sz w:val="20"/>
          <w:szCs w:val="20"/>
        </w:rPr>
        <w:t>ж</w:t>
      </w:r>
      <w:r w:rsidRPr="005E5547">
        <w:rPr>
          <w:rFonts w:ascii="Times New Roman" w:hAnsi="Times New Roman" w:cs="Times New Roman"/>
          <w:sz w:val="20"/>
          <w:szCs w:val="20"/>
        </w:rPr>
        <w:t>ностных обязанностей.</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Соблюдать при исполнении должностных обязанностей права и законные интересы гра</w:t>
      </w:r>
      <w:r w:rsidRPr="005E5547">
        <w:rPr>
          <w:rFonts w:ascii="Times New Roman" w:hAnsi="Times New Roman" w:cs="Times New Roman"/>
          <w:sz w:val="20"/>
          <w:szCs w:val="20"/>
        </w:rPr>
        <w:t>ж</w:t>
      </w:r>
      <w:r w:rsidRPr="005E5547">
        <w:rPr>
          <w:rFonts w:ascii="Times New Roman" w:hAnsi="Times New Roman" w:cs="Times New Roman"/>
          <w:sz w:val="20"/>
          <w:szCs w:val="20"/>
        </w:rPr>
        <w:t>дан и организаций.</w:t>
      </w:r>
    </w:p>
    <w:p w:rsidR="007C0EE3" w:rsidRPr="005E5547" w:rsidRDefault="007C0EE3" w:rsidP="005E5547">
      <w:pPr>
        <w:pStyle w:val="af0"/>
        <w:ind w:firstLine="709"/>
        <w:jc w:val="both"/>
        <w:rPr>
          <w:sz w:val="20"/>
          <w:szCs w:val="20"/>
        </w:rPr>
      </w:pPr>
      <w:r w:rsidRPr="005E5547">
        <w:rPr>
          <w:sz w:val="20"/>
          <w:szCs w:val="20"/>
        </w:rPr>
        <w:t>Проводить камеральные налоговые проверки.</w:t>
      </w:r>
    </w:p>
    <w:p w:rsidR="007C0EE3" w:rsidRPr="005E5547" w:rsidRDefault="007C0EE3" w:rsidP="005E5547">
      <w:pPr>
        <w:pStyle w:val="af0"/>
        <w:ind w:firstLine="709"/>
        <w:jc w:val="both"/>
        <w:rPr>
          <w:sz w:val="20"/>
          <w:szCs w:val="20"/>
        </w:rPr>
      </w:pPr>
      <w:r w:rsidRPr="005E5547">
        <w:rPr>
          <w:sz w:val="20"/>
          <w:szCs w:val="20"/>
        </w:rPr>
        <w:t>Проводить предварительные контрольные мероприятия за соблюдением налогоплательщиками законодательства о налогах и сборах.</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7C0EE3" w:rsidRPr="005E5547" w:rsidRDefault="007C0EE3" w:rsidP="005E5547">
      <w:pPr>
        <w:pStyle w:val="af0"/>
        <w:ind w:firstLine="709"/>
        <w:jc w:val="both"/>
        <w:rPr>
          <w:sz w:val="20"/>
          <w:szCs w:val="20"/>
        </w:rPr>
      </w:pPr>
      <w:r w:rsidRPr="005E5547">
        <w:rPr>
          <w:sz w:val="20"/>
          <w:szCs w:val="20"/>
        </w:rPr>
        <w:t>Осуществлять взаимодействие с правоохранительными органами и иными контролирующими органами по предмету деятельности отдела.</w:t>
      </w:r>
    </w:p>
    <w:p w:rsidR="007C0EE3" w:rsidRPr="005E5547" w:rsidRDefault="007C0EE3" w:rsidP="005E5547">
      <w:pPr>
        <w:pStyle w:val="af0"/>
        <w:ind w:firstLine="709"/>
        <w:jc w:val="both"/>
        <w:rPr>
          <w:sz w:val="20"/>
          <w:szCs w:val="20"/>
        </w:rPr>
      </w:pPr>
      <w:r w:rsidRPr="005E5547">
        <w:rPr>
          <w:sz w:val="20"/>
          <w:szCs w:val="20"/>
        </w:rPr>
        <w:t>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предусмотренными статьями 122, 126, 129.4, 129.6 Налогового Кодекса Российской Федерации.</w:t>
      </w:r>
    </w:p>
    <w:p w:rsidR="007C0EE3" w:rsidRPr="005E5547" w:rsidRDefault="007C0EE3" w:rsidP="005E5547">
      <w:pPr>
        <w:pStyle w:val="af0"/>
        <w:ind w:firstLine="709"/>
        <w:jc w:val="both"/>
        <w:rPr>
          <w:sz w:val="20"/>
          <w:szCs w:val="20"/>
        </w:rPr>
      </w:pPr>
      <w:r w:rsidRPr="005E5547">
        <w:rPr>
          <w:sz w:val="20"/>
          <w:szCs w:val="20"/>
        </w:rPr>
        <w:t>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7C0EE3" w:rsidRPr="005E5547" w:rsidRDefault="007C0EE3" w:rsidP="005E5547">
      <w:pPr>
        <w:pStyle w:val="af0"/>
        <w:ind w:firstLine="709"/>
        <w:jc w:val="both"/>
        <w:rPr>
          <w:sz w:val="20"/>
          <w:szCs w:val="20"/>
        </w:rPr>
      </w:pPr>
      <w:r w:rsidRPr="005E5547">
        <w:rPr>
          <w:sz w:val="20"/>
          <w:szCs w:val="20"/>
        </w:rPr>
        <w:t xml:space="preserve">Своевременно и правильно обеспечить ввод в базу данных всей информации о ходе и результатах проведения камеральных проверок.  </w:t>
      </w:r>
    </w:p>
    <w:p w:rsidR="007C0EE3" w:rsidRPr="005E5547" w:rsidRDefault="007C0EE3" w:rsidP="005E5547">
      <w:pPr>
        <w:pStyle w:val="af0"/>
        <w:ind w:firstLine="709"/>
        <w:jc w:val="both"/>
        <w:rPr>
          <w:sz w:val="20"/>
          <w:szCs w:val="20"/>
        </w:rPr>
      </w:pPr>
      <w:r w:rsidRPr="005E5547">
        <w:rPr>
          <w:sz w:val="20"/>
          <w:szCs w:val="20"/>
        </w:rPr>
        <w:t xml:space="preserve">По указанию начальника отдела осуществлять передачу в отдел урегулирования задолженности информации о </w:t>
      </w:r>
      <w:proofErr w:type="spellStart"/>
      <w:r w:rsidRPr="005E5547">
        <w:rPr>
          <w:sz w:val="20"/>
          <w:szCs w:val="20"/>
        </w:rPr>
        <w:t>доначисленных</w:t>
      </w:r>
      <w:proofErr w:type="spellEnd"/>
      <w:r w:rsidRPr="005E5547">
        <w:rPr>
          <w:sz w:val="20"/>
          <w:szCs w:val="20"/>
        </w:rPr>
        <w:t xml:space="preserve"> суммах налогов и налоговых санкциях по результатам камеральных налоговых проверок.</w:t>
      </w:r>
    </w:p>
    <w:p w:rsidR="007C0EE3" w:rsidRPr="005E5547" w:rsidRDefault="007C0EE3" w:rsidP="005E5547">
      <w:pPr>
        <w:pStyle w:val="af0"/>
        <w:ind w:firstLine="709"/>
        <w:jc w:val="both"/>
        <w:rPr>
          <w:sz w:val="20"/>
          <w:szCs w:val="20"/>
        </w:rPr>
      </w:pPr>
      <w:r w:rsidRPr="005E5547">
        <w:rPr>
          <w:sz w:val="20"/>
          <w:szCs w:val="20"/>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7C0EE3" w:rsidRPr="005E5547" w:rsidRDefault="007C0EE3" w:rsidP="005E5547">
      <w:pPr>
        <w:pStyle w:val="af0"/>
        <w:ind w:firstLine="709"/>
        <w:jc w:val="both"/>
        <w:rPr>
          <w:sz w:val="20"/>
          <w:szCs w:val="20"/>
        </w:rPr>
      </w:pPr>
      <w:r w:rsidRPr="005E5547">
        <w:rPr>
          <w:sz w:val="20"/>
          <w:szCs w:val="20"/>
        </w:rPr>
        <w:t xml:space="preserve">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7C0EE3" w:rsidRPr="005E5547" w:rsidRDefault="007C0EE3" w:rsidP="005E5547">
      <w:pPr>
        <w:pStyle w:val="af0"/>
        <w:ind w:firstLine="709"/>
        <w:jc w:val="both"/>
        <w:rPr>
          <w:sz w:val="20"/>
          <w:szCs w:val="20"/>
        </w:rPr>
      </w:pPr>
      <w:r w:rsidRPr="005E5547">
        <w:rPr>
          <w:sz w:val="20"/>
          <w:szCs w:val="20"/>
        </w:rPr>
        <w:t>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7C0EE3" w:rsidRPr="005E5547" w:rsidRDefault="007C0EE3" w:rsidP="005E5547">
      <w:pPr>
        <w:pStyle w:val="af0"/>
        <w:ind w:firstLine="709"/>
        <w:jc w:val="both"/>
        <w:rPr>
          <w:sz w:val="20"/>
          <w:szCs w:val="20"/>
        </w:rPr>
      </w:pPr>
      <w:r w:rsidRPr="005E5547">
        <w:rPr>
          <w:sz w:val="20"/>
          <w:szCs w:val="20"/>
        </w:rPr>
        <w:t>Обеспечить своевременность проведения мероприятий по самостоятельному оперативному контролю деятельности отдела.</w:t>
      </w:r>
    </w:p>
    <w:p w:rsidR="007C0EE3" w:rsidRPr="005E5547" w:rsidRDefault="007C0EE3" w:rsidP="005E5547">
      <w:pPr>
        <w:pStyle w:val="af0"/>
        <w:ind w:firstLine="709"/>
        <w:jc w:val="both"/>
        <w:rPr>
          <w:sz w:val="20"/>
          <w:szCs w:val="20"/>
        </w:rPr>
      </w:pPr>
      <w:r w:rsidRPr="005E5547">
        <w:rPr>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7C0EE3" w:rsidRPr="005E5547" w:rsidRDefault="007C0EE3" w:rsidP="005E5547">
      <w:pPr>
        <w:pStyle w:val="af0"/>
        <w:ind w:firstLine="709"/>
        <w:jc w:val="both"/>
        <w:rPr>
          <w:sz w:val="20"/>
          <w:szCs w:val="20"/>
        </w:rPr>
      </w:pPr>
      <w:r w:rsidRPr="005E5547">
        <w:rPr>
          <w:sz w:val="20"/>
          <w:szCs w:val="20"/>
        </w:rPr>
        <w:t>По указанию начальника отдела принимать участие в проведении совещаний, семинаров по вопросам, входящим в компетенцию отдела.</w:t>
      </w:r>
    </w:p>
    <w:p w:rsidR="007C0EE3" w:rsidRPr="005E5547" w:rsidRDefault="007C0EE3" w:rsidP="005E5547">
      <w:pPr>
        <w:pStyle w:val="af0"/>
        <w:ind w:firstLine="709"/>
        <w:jc w:val="both"/>
        <w:rPr>
          <w:sz w:val="20"/>
          <w:szCs w:val="20"/>
        </w:rPr>
      </w:pPr>
      <w:r w:rsidRPr="005E5547">
        <w:rPr>
          <w:sz w:val="20"/>
          <w:szCs w:val="20"/>
        </w:rPr>
        <w:t>Обеспечивать ведение в установленном порядке делопроизводства, хранения и сдачу в архив документов отдела.</w:t>
      </w:r>
    </w:p>
    <w:p w:rsidR="007C0EE3" w:rsidRPr="005E5547" w:rsidRDefault="007C0EE3" w:rsidP="005E5547">
      <w:pPr>
        <w:pStyle w:val="af0"/>
        <w:ind w:firstLine="709"/>
        <w:jc w:val="both"/>
        <w:rPr>
          <w:sz w:val="20"/>
          <w:szCs w:val="20"/>
        </w:rPr>
      </w:pPr>
      <w:r w:rsidRPr="005E5547">
        <w:rPr>
          <w:sz w:val="20"/>
          <w:szCs w:val="20"/>
        </w:rPr>
        <w:t>Обеспечивать сохранность служебного удостоверения.</w:t>
      </w:r>
    </w:p>
    <w:p w:rsidR="007C0EE3" w:rsidRPr="005E5547" w:rsidRDefault="007C0EE3" w:rsidP="005E5547">
      <w:pPr>
        <w:pStyle w:val="af0"/>
        <w:ind w:firstLine="709"/>
        <w:jc w:val="both"/>
        <w:rPr>
          <w:sz w:val="20"/>
          <w:szCs w:val="20"/>
        </w:rPr>
      </w:pPr>
      <w:r w:rsidRPr="005E5547">
        <w:rPr>
          <w:sz w:val="20"/>
          <w:szCs w:val="20"/>
        </w:rPr>
        <w:t>Выполнять иные поручения руководства инспекции в соответствии с положением об отделе.</w:t>
      </w:r>
    </w:p>
    <w:p w:rsidR="007C0EE3" w:rsidRPr="005E5547" w:rsidRDefault="007C0EE3" w:rsidP="005E5547">
      <w:pPr>
        <w:pStyle w:val="aa"/>
        <w:ind w:firstLine="709"/>
        <w:rPr>
          <w:sz w:val="20"/>
          <w:szCs w:val="20"/>
        </w:rPr>
      </w:pPr>
      <w:r w:rsidRPr="005E5547">
        <w:rPr>
          <w:sz w:val="20"/>
          <w:szCs w:val="20"/>
        </w:rPr>
        <w:t xml:space="preserve">9. В целях исполнения возложенных должностных обязанностей государственный налоговый инспектор имеет право: </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lastRenderedPageBreak/>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7C0EE3" w:rsidRPr="005E5547" w:rsidRDefault="007C0EE3" w:rsidP="005E5547">
      <w:pPr>
        <w:pStyle w:val="12"/>
        <w:rPr>
          <w:rFonts w:eastAsia="Calibri"/>
          <w:sz w:val="20"/>
          <w:lang w:eastAsia="en-US"/>
        </w:rPr>
      </w:pPr>
      <w:r w:rsidRPr="005E5547">
        <w:rPr>
          <w:rFonts w:eastAsia="Calibri"/>
          <w:sz w:val="20"/>
          <w:lang w:eastAsia="en-US"/>
        </w:rPr>
        <w:t>8) ознакомление с отзывами о его профессиональной служебной деятельн</w:t>
      </w:r>
      <w:r w:rsidRPr="005E5547">
        <w:rPr>
          <w:rFonts w:eastAsia="Calibri"/>
          <w:sz w:val="20"/>
          <w:lang w:eastAsia="en-US"/>
        </w:rPr>
        <w:t>о</w:t>
      </w:r>
      <w:r w:rsidRPr="005E5547">
        <w:rPr>
          <w:rFonts w:eastAsia="Calibri"/>
          <w:sz w:val="20"/>
          <w:lang w:eastAsia="en-US"/>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5E5547">
        <w:rPr>
          <w:rFonts w:eastAsia="Calibri"/>
          <w:sz w:val="20"/>
          <w:lang w:eastAsia="en-US"/>
        </w:rPr>
        <w:t>о</w:t>
      </w:r>
      <w:r w:rsidRPr="005E5547">
        <w:rPr>
          <w:rFonts w:eastAsia="Calibri"/>
          <w:sz w:val="20"/>
          <w:lang w:eastAsia="en-US"/>
        </w:rPr>
        <w:t>кументов, и материалов;</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7C0EE3" w:rsidRPr="005E5547" w:rsidRDefault="007C0EE3"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98"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99"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w:t>
      </w:r>
      <w:r w:rsidRPr="005E5547">
        <w:rPr>
          <w:rFonts w:ascii="Times New Roman" w:hAnsi="Times New Roman" w:cs="Times New Roman"/>
          <w:sz w:val="20"/>
          <w:szCs w:val="20"/>
        </w:rPr>
        <w:t>и</w:t>
      </w:r>
      <w:r w:rsidRPr="005E5547">
        <w:rPr>
          <w:rFonts w:ascii="Times New Roman" w:hAnsi="Times New Roman" w:cs="Times New Roman"/>
          <w:sz w:val="20"/>
          <w:szCs w:val="20"/>
        </w:rPr>
        <w:t xml:space="preserve">ваемой работы, с предварительным уведомлением </w:t>
      </w:r>
      <w:hyperlink r:id="rId100"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101" w:anchor="sub_1901#sub_1901" w:history="1">
        <w:r w:rsidRPr="005E5547">
          <w:rPr>
            <w:rFonts w:ascii="Times New Roman" w:hAnsi="Times New Roman" w:cs="Times New Roman"/>
            <w:sz w:val="20"/>
            <w:szCs w:val="20"/>
          </w:rPr>
          <w:t>конфликт и</w:t>
        </w:r>
        <w:r w:rsidRPr="005E5547">
          <w:rPr>
            <w:rFonts w:ascii="Times New Roman" w:hAnsi="Times New Roman" w:cs="Times New Roman"/>
            <w:sz w:val="20"/>
            <w:szCs w:val="20"/>
          </w:rPr>
          <w:t>н</w:t>
        </w:r>
        <w:r w:rsidRPr="005E5547">
          <w:rPr>
            <w:rFonts w:ascii="Times New Roman" w:hAnsi="Times New Roman" w:cs="Times New Roman"/>
            <w:sz w:val="20"/>
            <w:szCs w:val="20"/>
          </w:rPr>
          <w:t>тересов</w:t>
        </w:r>
      </w:hyperlink>
      <w:r w:rsidRPr="005E5547">
        <w:rPr>
          <w:rFonts w:ascii="Times New Roman" w:hAnsi="Times New Roman" w:cs="Times New Roman"/>
          <w:sz w:val="20"/>
          <w:szCs w:val="20"/>
        </w:rPr>
        <w:t>.</w:t>
      </w:r>
    </w:p>
    <w:p w:rsidR="007C0EE3" w:rsidRPr="005E5547" w:rsidRDefault="007C0EE3" w:rsidP="005E5547">
      <w:pPr>
        <w:spacing w:after="0" w:line="240" w:lineRule="auto"/>
        <w:ind w:firstLine="709"/>
        <w:jc w:val="both"/>
        <w:rPr>
          <w:rFonts w:ascii="Times New Roman" w:eastAsia="Times New Roman" w:hAnsi="Times New Roman" w:cs="Times New Roman"/>
          <w:color w:val="000000"/>
          <w:sz w:val="20"/>
          <w:szCs w:val="20"/>
          <w:lang w:eastAsia="ru-RU"/>
        </w:rPr>
      </w:pPr>
      <w:r w:rsidRPr="005E5547">
        <w:rPr>
          <w:rFonts w:ascii="Times New Roman" w:hAnsi="Times New Roman" w:cs="Times New Roman"/>
          <w:sz w:val="20"/>
          <w:szCs w:val="20"/>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02" w:history="1">
        <w:r w:rsidRPr="005E5547">
          <w:rPr>
            <w:rFonts w:ascii="Times New Roman" w:eastAsia="Times New Roman" w:hAnsi="Times New Roman" w:cs="Times New Roman"/>
            <w:color w:val="000000"/>
            <w:sz w:val="20"/>
            <w:szCs w:val="20"/>
            <w:lang w:eastAsia="ru-RU"/>
          </w:rPr>
          <w:t>Положением</w:t>
        </w:r>
      </w:hyperlink>
      <w:r w:rsidRPr="005E5547">
        <w:rPr>
          <w:rFonts w:ascii="Times New Roman" w:eastAsia="Times New Roman" w:hAnsi="Times New Roman" w:cs="Times New Roman"/>
          <w:color w:val="000000"/>
          <w:sz w:val="20"/>
          <w:szCs w:val="2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руководителем УФНС России по г. Москве от 15.02.2019, Положением об отделе камеральных проверок № 1.</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C0EE3" w:rsidRPr="005E5547" w:rsidRDefault="007C0EE3" w:rsidP="005E5547">
      <w:pPr>
        <w:spacing w:after="0" w:line="240" w:lineRule="auto"/>
        <w:ind w:firstLine="709"/>
        <w:jc w:val="center"/>
        <w:outlineLvl w:val="1"/>
        <w:rPr>
          <w:rFonts w:ascii="Times New Roman" w:hAnsi="Times New Roman" w:cs="Times New Roman"/>
          <w:sz w:val="20"/>
          <w:szCs w:val="20"/>
        </w:rPr>
      </w:pPr>
    </w:p>
    <w:p w:rsidR="007C0EE3" w:rsidRPr="005E5547" w:rsidRDefault="007C0EE3" w:rsidP="005E5547">
      <w:pPr>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IV. Перечень вопросов, по которым государственный налоговый инспектор </w:t>
      </w:r>
    </w:p>
    <w:p w:rsidR="007C0EE3" w:rsidRPr="005E5547" w:rsidRDefault="007C0EE3" w:rsidP="005E5547">
      <w:pPr>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w:t>
      </w:r>
    </w:p>
    <w:p w:rsidR="007C0EE3" w:rsidRPr="005E5547" w:rsidRDefault="007C0EE3" w:rsidP="005E5547">
      <w:pPr>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и иные решения</w:t>
      </w:r>
    </w:p>
    <w:p w:rsidR="007C0EE3" w:rsidRPr="005E5547" w:rsidRDefault="007C0EE3" w:rsidP="005E5547">
      <w:pPr>
        <w:pStyle w:val="af0"/>
        <w:ind w:firstLine="709"/>
        <w:jc w:val="both"/>
        <w:rPr>
          <w:sz w:val="20"/>
          <w:szCs w:val="20"/>
        </w:rPr>
      </w:pPr>
      <w:r w:rsidRPr="005E5547">
        <w:rPr>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7C0EE3" w:rsidRPr="005E5547" w:rsidRDefault="007C0EE3" w:rsidP="005E5547">
      <w:pPr>
        <w:pStyle w:val="af0"/>
        <w:ind w:firstLine="709"/>
        <w:jc w:val="both"/>
        <w:rPr>
          <w:sz w:val="20"/>
          <w:szCs w:val="20"/>
        </w:rPr>
      </w:pPr>
      <w:r w:rsidRPr="005E5547">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7C0EE3" w:rsidRPr="005E5547" w:rsidRDefault="007C0EE3" w:rsidP="005E5547">
      <w:pPr>
        <w:pStyle w:val="af0"/>
        <w:ind w:firstLine="709"/>
        <w:jc w:val="both"/>
        <w:rPr>
          <w:sz w:val="20"/>
          <w:szCs w:val="20"/>
        </w:rPr>
      </w:pPr>
      <w:r w:rsidRPr="005E5547">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7C0EE3" w:rsidRPr="005E5547" w:rsidRDefault="007C0EE3" w:rsidP="005E5547">
      <w:pPr>
        <w:pStyle w:val="af0"/>
        <w:ind w:firstLine="709"/>
        <w:jc w:val="both"/>
        <w:rPr>
          <w:sz w:val="20"/>
          <w:szCs w:val="20"/>
        </w:rPr>
      </w:pPr>
      <w:r w:rsidRPr="005E5547">
        <w:rPr>
          <w:sz w:val="20"/>
          <w:szCs w:val="20"/>
        </w:rPr>
        <w:t>- реализации законодательства Российской Федерации, Положения об ИФНС России №10 по г. Москве, поручений руководства Инспекции.</w:t>
      </w:r>
    </w:p>
    <w:p w:rsidR="007C0EE3" w:rsidRPr="005E5547" w:rsidRDefault="007C0EE3" w:rsidP="005E5547">
      <w:pPr>
        <w:autoSpaceDE w:val="0"/>
        <w:autoSpaceDN w:val="0"/>
        <w:adjustRightInd w:val="0"/>
        <w:spacing w:after="0" w:line="240" w:lineRule="auto"/>
        <w:ind w:firstLine="709"/>
        <w:jc w:val="both"/>
        <w:outlineLvl w:val="1"/>
        <w:rPr>
          <w:rFonts w:ascii="Times New Roman" w:hAnsi="Times New Roman" w:cs="Times New Roman"/>
          <w:sz w:val="20"/>
          <w:szCs w:val="20"/>
        </w:rPr>
      </w:pPr>
      <w:r w:rsidRPr="005E5547">
        <w:rPr>
          <w:rFonts w:ascii="Times New Roman" w:hAnsi="Times New Roman" w:cs="Times New Roman"/>
          <w:sz w:val="20"/>
          <w:szCs w:val="20"/>
        </w:rPr>
        <w:t>- принимать участие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7C0EE3" w:rsidRPr="005E5547" w:rsidRDefault="007C0EE3" w:rsidP="005E5547">
      <w:pPr>
        <w:pStyle w:val="af0"/>
        <w:ind w:firstLine="709"/>
        <w:jc w:val="both"/>
        <w:rPr>
          <w:sz w:val="20"/>
          <w:szCs w:val="20"/>
        </w:rPr>
      </w:pPr>
      <w:r w:rsidRPr="005E5547">
        <w:rPr>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реализации законодательства Российской Федерации, Положения об ИФНС России № 10 по г. Москве, поручений начальника отдела;</w:t>
      </w:r>
    </w:p>
    <w:p w:rsidR="007C0EE3" w:rsidRPr="005E5547" w:rsidRDefault="007C0EE3" w:rsidP="005E5547">
      <w:pPr>
        <w:pStyle w:val="af0"/>
        <w:ind w:firstLine="709"/>
        <w:jc w:val="both"/>
        <w:rPr>
          <w:sz w:val="20"/>
          <w:szCs w:val="20"/>
        </w:rPr>
      </w:pPr>
      <w:r w:rsidRPr="005E5547">
        <w:rPr>
          <w:sz w:val="20"/>
          <w:szCs w:val="20"/>
        </w:rPr>
        <w:lastRenderedPageBreak/>
        <w:t>-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7C0EE3" w:rsidRPr="005E5547" w:rsidRDefault="007C0EE3" w:rsidP="005E5547">
      <w:pPr>
        <w:pStyle w:val="af0"/>
        <w:ind w:firstLine="709"/>
        <w:rPr>
          <w:sz w:val="20"/>
          <w:szCs w:val="20"/>
        </w:rPr>
      </w:pPr>
    </w:p>
    <w:p w:rsidR="007C0EE3" w:rsidRPr="005E5547" w:rsidRDefault="007C0EE3" w:rsidP="005E5547">
      <w:pPr>
        <w:pStyle w:val="af0"/>
        <w:ind w:firstLine="709"/>
        <w:jc w:val="center"/>
        <w:rPr>
          <w:sz w:val="20"/>
          <w:szCs w:val="20"/>
        </w:rPr>
      </w:pPr>
      <w:r w:rsidRPr="005E5547">
        <w:rPr>
          <w:sz w:val="20"/>
          <w:szCs w:val="20"/>
        </w:rPr>
        <w:t>V. Перечень вопросов, по которым государственный налоговый инспектор</w:t>
      </w:r>
    </w:p>
    <w:p w:rsidR="007C0EE3" w:rsidRPr="005E5547" w:rsidRDefault="007C0EE3" w:rsidP="005E5547">
      <w:pPr>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7C0EE3" w:rsidRPr="005E5547" w:rsidRDefault="007C0EE3" w:rsidP="005E5547">
      <w:pPr>
        <w:spacing w:after="0" w:line="240" w:lineRule="auto"/>
        <w:ind w:firstLine="709"/>
        <w:jc w:val="center"/>
        <w:rPr>
          <w:rFonts w:ascii="Times New Roman" w:hAnsi="Times New Roman" w:cs="Times New Roman"/>
          <w:sz w:val="20"/>
          <w:szCs w:val="20"/>
        </w:rPr>
      </w:pPr>
    </w:p>
    <w:p w:rsidR="007C0EE3" w:rsidRPr="005E5547" w:rsidRDefault="007C0EE3" w:rsidP="005E5547">
      <w:pPr>
        <w:pStyle w:val="af0"/>
        <w:ind w:firstLine="709"/>
        <w:jc w:val="both"/>
        <w:rPr>
          <w:sz w:val="20"/>
          <w:szCs w:val="20"/>
        </w:rPr>
      </w:pPr>
      <w:r w:rsidRPr="005E5547">
        <w:rPr>
          <w:sz w:val="20"/>
          <w:szCs w:val="20"/>
        </w:rPr>
        <w:t>14.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7C0EE3" w:rsidRPr="005E5547" w:rsidRDefault="007C0EE3" w:rsidP="005E5547">
      <w:pPr>
        <w:spacing w:after="0" w:line="240" w:lineRule="auto"/>
        <w:ind w:firstLine="709"/>
        <w:jc w:val="both"/>
        <w:rPr>
          <w:rFonts w:ascii="Times New Roman" w:hAnsi="Times New Roman" w:cs="Times New Roman"/>
          <w:sz w:val="20"/>
          <w:szCs w:val="20"/>
        </w:rPr>
      </w:pPr>
    </w:p>
    <w:p w:rsidR="007C0EE3" w:rsidRPr="005E5547" w:rsidRDefault="007C0EE3" w:rsidP="005E5547">
      <w:pPr>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7C0EE3" w:rsidRPr="005E5547" w:rsidRDefault="007C0EE3" w:rsidP="005E5547">
      <w:pPr>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проектов управленческих и иных решений, порядок</w:t>
      </w:r>
    </w:p>
    <w:p w:rsidR="007C0EE3" w:rsidRPr="005E5547" w:rsidRDefault="007C0EE3" w:rsidP="005E5547">
      <w:pPr>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7C0EE3" w:rsidRPr="005E5547" w:rsidRDefault="007C0EE3" w:rsidP="005E5547">
      <w:pPr>
        <w:spacing w:after="0" w:line="240" w:lineRule="auto"/>
        <w:ind w:firstLine="709"/>
        <w:jc w:val="both"/>
        <w:rPr>
          <w:rFonts w:ascii="Times New Roman" w:hAnsi="Times New Roman" w:cs="Times New Roman"/>
          <w:sz w:val="20"/>
          <w:szCs w:val="20"/>
        </w:rPr>
      </w:pP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C0EE3" w:rsidRPr="005E5547" w:rsidRDefault="007C0EE3" w:rsidP="005E5547">
      <w:pPr>
        <w:spacing w:after="0" w:line="240" w:lineRule="auto"/>
        <w:ind w:firstLine="709"/>
        <w:jc w:val="both"/>
        <w:rPr>
          <w:rFonts w:ascii="Times New Roman" w:hAnsi="Times New Roman" w:cs="Times New Roman"/>
          <w:sz w:val="20"/>
          <w:szCs w:val="20"/>
        </w:rPr>
      </w:pPr>
    </w:p>
    <w:p w:rsidR="007C0EE3" w:rsidRPr="005E5547" w:rsidRDefault="007C0EE3" w:rsidP="005E5547">
      <w:pPr>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7C0EE3" w:rsidRPr="005E5547" w:rsidRDefault="007C0EE3" w:rsidP="005E5547">
      <w:pPr>
        <w:spacing w:after="0" w:line="240" w:lineRule="auto"/>
        <w:ind w:firstLine="709"/>
        <w:jc w:val="center"/>
        <w:outlineLvl w:val="1"/>
        <w:rPr>
          <w:rFonts w:ascii="Times New Roman" w:hAnsi="Times New Roman" w:cs="Times New Roman"/>
          <w:sz w:val="20"/>
          <w:szCs w:val="20"/>
        </w:rPr>
      </w:pP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3"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4"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1.</w:t>
      </w:r>
    </w:p>
    <w:p w:rsidR="007C0EE3" w:rsidRPr="005E5547" w:rsidRDefault="007C0EE3" w:rsidP="005E5547">
      <w:pPr>
        <w:spacing w:after="0" w:line="240" w:lineRule="auto"/>
        <w:ind w:firstLine="709"/>
        <w:jc w:val="both"/>
        <w:rPr>
          <w:rFonts w:ascii="Times New Roman" w:hAnsi="Times New Roman" w:cs="Times New Roman"/>
          <w:sz w:val="20"/>
          <w:szCs w:val="20"/>
        </w:rPr>
      </w:pPr>
    </w:p>
    <w:p w:rsidR="007C0EE3" w:rsidRPr="005E5547" w:rsidRDefault="007C0EE3" w:rsidP="005E5547">
      <w:pPr>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7C0EE3" w:rsidRPr="005E5547" w:rsidRDefault="007C0EE3" w:rsidP="005E5547">
      <w:pPr>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7C0EE3" w:rsidRPr="005E5547" w:rsidRDefault="007C0EE3" w:rsidP="005E5547">
      <w:pPr>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7C0EE3" w:rsidRPr="005E5547" w:rsidRDefault="007C0EE3" w:rsidP="005E5547">
      <w:pPr>
        <w:spacing w:after="0" w:line="240" w:lineRule="auto"/>
        <w:ind w:firstLine="709"/>
        <w:jc w:val="center"/>
        <w:rPr>
          <w:rFonts w:ascii="Times New Roman" w:hAnsi="Times New Roman" w:cs="Times New Roman"/>
          <w:sz w:val="20"/>
          <w:szCs w:val="20"/>
        </w:rPr>
      </w:pP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Государственным налоговым инспектором оказываются следующие государственные услуги: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7C0EE3" w:rsidRPr="005E5547" w:rsidRDefault="007C0EE3" w:rsidP="005E5547">
      <w:pPr>
        <w:spacing w:after="0" w:line="240" w:lineRule="auto"/>
        <w:ind w:firstLine="709"/>
        <w:jc w:val="center"/>
        <w:outlineLvl w:val="1"/>
        <w:rPr>
          <w:rFonts w:ascii="Times New Roman" w:hAnsi="Times New Roman" w:cs="Times New Roman"/>
          <w:sz w:val="20"/>
          <w:szCs w:val="20"/>
        </w:rPr>
      </w:pPr>
    </w:p>
    <w:p w:rsidR="007C0EE3" w:rsidRPr="005E5547" w:rsidRDefault="007C0EE3" w:rsidP="005E5547">
      <w:pPr>
        <w:spacing w:after="0" w:line="240" w:lineRule="auto"/>
        <w:ind w:firstLine="709"/>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7C0EE3" w:rsidRPr="005E5547" w:rsidRDefault="007C0EE3" w:rsidP="005E5547">
      <w:pPr>
        <w:spacing w:after="0" w:line="240" w:lineRule="auto"/>
        <w:ind w:firstLine="709"/>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7C0EE3" w:rsidRPr="005E5547" w:rsidRDefault="007C0EE3" w:rsidP="005E5547">
      <w:pPr>
        <w:spacing w:after="0" w:line="240" w:lineRule="auto"/>
        <w:ind w:firstLine="709"/>
        <w:jc w:val="center"/>
        <w:rPr>
          <w:rFonts w:ascii="Times New Roman" w:hAnsi="Times New Roman" w:cs="Times New Roman"/>
          <w:sz w:val="20"/>
          <w:szCs w:val="20"/>
        </w:rPr>
      </w:pP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lastRenderedPageBreak/>
        <w:t>- осознанию ответственности за последствия своих действий, принимаемых решений;</w:t>
      </w:r>
    </w:p>
    <w:p w:rsidR="007C0EE3" w:rsidRPr="005E5547" w:rsidRDefault="007C0EE3" w:rsidP="005E5547">
      <w:pPr>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rPr>
        <w:t>- количественным показателям (участию в достижении) деятельности отдела;</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количество проведенных камеральных налоговых проверок;</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доначисления по результатам проведенных камеральных налоговых проверок и их динамика;</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-поступления по результатам проведенных камеральных налоговых проверок и их динамика;</w:t>
      </w:r>
    </w:p>
    <w:p w:rsidR="007C0EE3" w:rsidRPr="005E5547" w:rsidRDefault="007C0EE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-другие показатели.</w:t>
      </w:r>
    </w:p>
    <w:p w:rsidR="005E5547" w:rsidRDefault="005E5547" w:rsidP="005E5547">
      <w:pPr>
        <w:pStyle w:val="1"/>
        <w:jc w:val="center"/>
        <w:rPr>
          <w:rFonts w:ascii="Times New Roman" w:hAnsi="Times New Roman" w:cs="Times New Roman"/>
          <w:b w:val="0"/>
          <w:sz w:val="20"/>
          <w:szCs w:val="20"/>
        </w:rPr>
      </w:pPr>
    </w:p>
    <w:p w:rsidR="005E5547" w:rsidRDefault="005E5547" w:rsidP="005E5547">
      <w:pPr>
        <w:pStyle w:val="1"/>
        <w:jc w:val="center"/>
        <w:rPr>
          <w:rFonts w:ascii="Times New Roman" w:hAnsi="Times New Roman" w:cs="Times New Roman"/>
          <w:b w:val="0"/>
          <w:sz w:val="20"/>
          <w:szCs w:val="20"/>
        </w:rPr>
      </w:pPr>
    </w:p>
    <w:p w:rsidR="0084164D" w:rsidRPr="005E5547" w:rsidRDefault="0084164D" w:rsidP="005E5547">
      <w:pPr>
        <w:pStyle w:val="1"/>
        <w:jc w:val="center"/>
        <w:rPr>
          <w:rFonts w:ascii="Times New Roman" w:hAnsi="Times New Roman" w:cs="Times New Roman"/>
          <w:sz w:val="20"/>
          <w:szCs w:val="20"/>
        </w:rPr>
      </w:pPr>
      <w:r w:rsidRPr="005E5547">
        <w:rPr>
          <w:rFonts w:ascii="Times New Roman" w:hAnsi="Times New Roman" w:cs="Times New Roman"/>
          <w:sz w:val="20"/>
          <w:szCs w:val="20"/>
        </w:rPr>
        <w:t>Должностной регламент</w:t>
      </w:r>
    </w:p>
    <w:p w:rsidR="0084164D" w:rsidRPr="005E5547" w:rsidRDefault="0084164D" w:rsidP="005E5547">
      <w:pPr>
        <w:autoSpaceDE w:val="0"/>
        <w:autoSpaceDN w:val="0"/>
        <w:adjustRightInd w:val="0"/>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главного государственного налогового инспектора</w:t>
      </w:r>
    </w:p>
    <w:p w:rsidR="0084164D" w:rsidRPr="005E5547" w:rsidRDefault="0084164D" w:rsidP="005E5547">
      <w:pPr>
        <w:autoSpaceDE w:val="0"/>
        <w:autoSpaceDN w:val="0"/>
        <w:adjustRightInd w:val="0"/>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Отдела камеральных проверок № 4</w:t>
      </w:r>
    </w:p>
    <w:p w:rsidR="0084164D" w:rsidRPr="005E5547" w:rsidRDefault="0084164D" w:rsidP="005E5547">
      <w:pPr>
        <w:autoSpaceDE w:val="0"/>
        <w:autoSpaceDN w:val="0"/>
        <w:adjustRightInd w:val="0"/>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 10 по г. Москве</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(наименование должности, структурного подразделения УФНС России по г. Москве)</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2"/>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№4 (далее - отдел) Инспекции Федеральной налоговой службы № 10 по г. Москве (далее – </w:t>
      </w:r>
      <w:r w:rsidRPr="005E5547">
        <w:rPr>
          <w:rFonts w:ascii="Times New Roman" w:hAnsi="Times New Roman" w:cs="Times New Roman"/>
          <w:i/>
          <w:sz w:val="20"/>
          <w:szCs w:val="20"/>
        </w:rPr>
        <w:t>главный государственный налоговый инспектор</w:t>
      </w:r>
      <w:r w:rsidRPr="005E5547">
        <w:rPr>
          <w:rFonts w:ascii="Times New Roman" w:hAnsi="Times New Roman" w:cs="Times New Roman"/>
          <w:sz w:val="20"/>
          <w:szCs w:val="20"/>
        </w:rPr>
        <w:t xml:space="preserve">) относится к </w:t>
      </w:r>
      <w:r w:rsidRPr="005E5547">
        <w:rPr>
          <w:rFonts w:ascii="Times New Roman" w:hAnsi="Times New Roman" w:cs="Times New Roman"/>
          <w:color w:val="000000"/>
          <w:sz w:val="20"/>
          <w:szCs w:val="20"/>
        </w:rPr>
        <w:t>ведущей</w:t>
      </w:r>
      <w:r w:rsidRPr="005E5547">
        <w:rPr>
          <w:rFonts w:ascii="Times New Roman" w:hAnsi="Times New Roman" w:cs="Times New Roman"/>
          <w:sz w:val="20"/>
          <w:szCs w:val="20"/>
        </w:rPr>
        <w:t xml:space="preserve"> группе должностей гражданской службы категории " Специалисты ".</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i/>
          <w:color w:val="000000"/>
          <w:sz w:val="20"/>
          <w:szCs w:val="20"/>
        </w:rPr>
      </w:pPr>
      <w:r w:rsidRPr="005E5547">
        <w:rPr>
          <w:rFonts w:ascii="Times New Roman" w:hAnsi="Times New Roman" w:cs="Times New Roman"/>
          <w:color w:val="000000"/>
          <w:sz w:val="20"/>
          <w:szCs w:val="20"/>
        </w:rPr>
        <w:t xml:space="preserve">Регистрационный </w:t>
      </w:r>
      <w:r w:rsidRPr="005E5547">
        <w:rPr>
          <w:rFonts w:ascii="Times New Roman" w:hAnsi="Times New Roman" w:cs="Times New Roman"/>
          <w:sz w:val="20"/>
          <w:szCs w:val="20"/>
        </w:rPr>
        <w:t>номер (код) должности – 11-3-3-094</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84164D" w:rsidRPr="005E5547" w:rsidRDefault="0084164D" w:rsidP="005E5547">
      <w:pPr>
        <w:autoSpaceDE w:val="0"/>
        <w:autoSpaceDN w:val="0"/>
        <w:adjustRightInd w:val="0"/>
        <w:spacing w:after="0" w:line="240" w:lineRule="auto"/>
        <w:jc w:val="both"/>
        <w:rPr>
          <w:rFonts w:ascii="Times New Roman" w:hAnsi="Times New Roman" w:cs="Times New Roman"/>
          <w:color w:val="000000"/>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II. Квалификационные требования для замещения должности гражданской службы </w:t>
      </w: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color w:val="000000"/>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6. Для замещения должности главного государственного налогового инспектора устанавливаются следующие требования: </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6.1. Наличие высшего образования.</w:t>
      </w:r>
    </w:p>
    <w:p w:rsidR="0084164D" w:rsidRPr="005E5547" w:rsidRDefault="0084164D" w:rsidP="005E5547">
      <w:pPr>
        <w:widowControl w:val="0"/>
        <w:spacing w:after="0" w:line="240" w:lineRule="auto"/>
        <w:ind w:firstLine="540"/>
        <w:jc w:val="both"/>
        <w:rPr>
          <w:rFonts w:ascii="Times New Roman" w:hAnsi="Times New Roman" w:cs="Times New Roman"/>
          <w:spacing w:val="-2"/>
          <w:sz w:val="20"/>
          <w:szCs w:val="20"/>
        </w:rPr>
      </w:pPr>
      <w:r w:rsidRPr="005E5547">
        <w:rPr>
          <w:rFonts w:ascii="Times New Roman" w:hAnsi="Times New Roman" w:cs="Times New Roman"/>
          <w:color w:val="000000"/>
          <w:spacing w:val="-2"/>
          <w:sz w:val="20"/>
          <w:szCs w:val="20"/>
        </w:rPr>
        <w:t>6.2. </w:t>
      </w:r>
      <w:r w:rsidRPr="005E5547">
        <w:rPr>
          <w:rFonts w:ascii="Times New Roman" w:hAnsi="Times New Roman" w:cs="Times New Roman"/>
          <w:bCs/>
          <w:color w:val="000000"/>
          <w:sz w:val="20"/>
          <w:szCs w:val="20"/>
        </w:rPr>
        <w:t>Квалификационные требования к стажу государственной гражданской службы</w:t>
      </w:r>
      <w:r w:rsidRPr="005E5547">
        <w:rPr>
          <w:rFonts w:ascii="Times New Roman" w:hAnsi="Times New Roman" w:cs="Times New Roman"/>
          <w:bCs/>
          <w:sz w:val="20"/>
          <w:szCs w:val="20"/>
        </w:rPr>
        <w:t xml:space="preserve"> или стажу работы по специальности не предъявляются.</w:t>
      </w:r>
    </w:p>
    <w:p w:rsidR="0084164D" w:rsidRPr="005E5547" w:rsidRDefault="0084164D" w:rsidP="005E5547">
      <w:pPr>
        <w:widowControl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6.4. Наличие профессиональных знаний:</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6.4.1. В сфере законодательства Российской Федерации наличие знаний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6.4.2. Иные профессиональные знания: </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Проводить камеральные проверки налоговой отчетности, представленной индивид</w:t>
      </w:r>
      <w:r w:rsidRPr="005E5547">
        <w:rPr>
          <w:rFonts w:ascii="Times New Roman" w:hAnsi="Times New Roman" w:cs="Times New Roman"/>
          <w:sz w:val="20"/>
          <w:szCs w:val="20"/>
        </w:rPr>
        <w:t>у</w:t>
      </w:r>
      <w:r w:rsidRPr="005E5547">
        <w:rPr>
          <w:rFonts w:ascii="Times New Roman" w:hAnsi="Times New Roman" w:cs="Times New Roman"/>
          <w:sz w:val="20"/>
          <w:szCs w:val="20"/>
        </w:rPr>
        <w:t>альными предпринимателями, деклараций о доходах физических лиц индивидуальных предприним</w:t>
      </w:r>
      <w:r w:rsidRPr="005E5547">
        <w:rPr>
          <w:rFonts w:ascii="Times New Roman" w:hAnsi="Times New Roman" w:cs="Times New Roman"/>
          <w:sz w:val="20"/>
          <w:szCs w:val="20"/>
        </w:rPr>
        <w:t>а</w:t>
      </w:r>
      <w:r w:rsidRPr="005E5547">
        <w:rPr>
          <w:rFonts w:ascii="Times New Roman" w:hAnsi="Times New Roman" w:cs="Times New Roman"/>
          <w:sz w:val="20"/>
          <w:szCs w:val="20"/>
        </w:rPr>
        <w:t>телей, адвокатов, частных нотариусов</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 Проводить работу по получению информации о деятельности налогоплательщиков из внешних источников (в том числе косвенной информации). Осуществлять анализ указанной и</w:t>
      </w:r>
      <w:r w:rsidRPr="005E5547">
        <w:rPr>
          <w:rFonts w:ascii="Times New Roman" w:hAnsi="Times New Roman" w:cs="Times New Roman"/>
          <w:sz w:val="20"/>
          <w:szCs w:val="20"/>
        </w:rPr>
        <w:t>н</w:t>
      </w:r>
      <w:r w:rsidRPr="005E5547">
        <w:rPr>
          <w:rFonts w:ascii="Times New Roman" w:hAnsi="Times New Roman" w:cs="Times New Roman"/>
          <w:sz w:val="20"/>
          <w:szCs w:val="20"/>
        </w:rPr>
        <w:t>формации в целях качественного и результативного проведения контрольных меропри</w:t>
      </w:r>
      <w:r w:rsidRPr="005E5547">
        <w:rPr>
          <w:rFonts w:ascii="Times New Roman" w:hAnsi="Times New Roman" w:cs="Times New Roman"/>
          <w:sz w:val="20"/>
          <w:szCs w:val="20"/>
        </w:rPr>
        <w:t>я</w:t>
      </w:r>
      <w:r w:rsidRPr="005E5547">
        <w:rPr>
          <w:rFonts w:ascii="Times New Roman" w:hAnsi="Times New Roman" w:cs="Times New Roman"/>
          <w:sz w:val="20"/>
          <w:szCs w:val="20"/>
        </w:rPr>
        <w:t>тий.</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Подготавливать налоговые уведомления индивидуальным предпринимателям на у</w:t>
      </w:r>
      <w:r w:rsidRPr="005E5547">
        <w:rPr>
          <w:rFonts w:ascii="Times New Roman" w:hAnsi="Times New Roman" w:cs="Times New Roman"/>
          <w:sz w:val="20"/>
          <w:szCs w:val="20"/>
        </w:rPr>
        <w:t>п</w:t>
      </w:r>
      <w:r w:rsidRPr="005E5547">
        <w:rPr>
          <w:rFonts w:ascii="Times New Roman" w:hAnsi="Times New Roman" w:cs="Times New Roman"/>
          <w:sz w:val="20"/>
          <w:szCs w:val="20"/>
        </w:rPr>
        <w:t>лату платежей по налогу на доходы физических лиц.</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Проводить камеральные проверки правомерности возмещения входного НДС, обосн</w:t>
      </w:r>
      <w:r w:rsidRPr="005E5547">
        <w:rPr>
          <w:rFonts w:ascii="Times New Roman" w:hAnsi="Times New Roman" w:cs="Times New Roman"/>
          <w:sz w:val="20"/>
          <w:szCs w:val="20"/>
        </w:rPr>
        <w:t>о</w:t>
      </w:r>
      <w:r w:rsidRPr="005E5547">
        <w:rPr>
          <w:rFonts w:ascii="Times New Roman" w:hAnsi="Times New Roman" w:cs="Times New Roman"/>
          <w:sz w:val="20"/>
          <w:szCs w:val="20"/>
        </w:rPr>
        <w:t>ванности применения налогоплательщиками налоговой ставки «0» процентов и налоговых выч</w:t>
      </w:r>
      <w:r w:rsidRPr="005E5547">
        <w:rPr>
          <w:rFonts w:ascii="Times New Roman" w:hAnsi="Times New Roman" w:cs="Times New Roman"/>
          <w:sz w:val="20"/>
          <w:szCs w:val="20"/>
        </w:rPr>
        <w:t>е</w:t>
      </w:r>
      <w:r w:rsidRPr="005E5547">
        <w:rPr>
          <w:rFonts w:ascii="Times New Roman" w:hAnsi="Times New Roman" w:cs="Times New Roman"/>
          <w:sz w:val="20"/>
          <w:szCs w:val="20"/>
        </w:rPr>
        <w:t>тов по налогу на добавленную стоимость, анализ и систематизация полученных результатов, сл</w:t>
      </w:r>
      <w:r w:rsidRPr="005E5547">
        <w:rPr>
          <w:rFonts w:ascii="Times New Roman" w:hAnsi="Times New Roman" w:cs="Times New Roman"/>
          <w:sz w:val="20"/>
          <w:szCs w:val="20"/>
        </w:rPr>
        <w:t>у</w:t>
      </w:r>
      <w:r w:rsidRPr="005E5547">
        <w:rPr>
          <w:rFonts w:ascii="Times New Roman" w:hAnsi="Times New Roman" w:cs="Times New Roman"/>
          <w:sz w:val="20"/>
          <w:szCs w:val="20"/>
        </w:rPr>
        <w:t>жащих основанием для исчисления и уплаты налогов.</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Проводить предварительные (до представления налогоплательщиком в налоговый о</w:t>
      </w:r>
      <w:r w:rsidRPr="005E5547">
        <w:rPr>
          <w:rFonts w:ascii="Times New Roman" w:hAnsi="Times New Roman" w:cs="Times New Roman"/>
          <w:sz w:val="20"/>
          <w:szCs w:val="20"/>
        </w:rPr>
        <w:t>р</w:t>
      </w:r>
      <w:r w:rsidRPr="005E5547">
        <w:rPr>
          <w:rFonts w:ascii="Times New Roman" w:hAnsi="Times New Roman" w:cs="Times New Roman"/>
          <w:sz w:val="20"/>
          <w:szCs w:val="20"/>
        </w:rPr>
        <w:t>ган документов на возмещение НДС) мероприятия.</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Проводить камеральные проверки налоговых деклараций по НДС и других докуме</w:t>
      </w:r>
      <w:r w:rsidRPr="005E5547">
        <w:rPr>
          <w:rFonts w:ascii="Times New Roman" w:hAnsi="Times New Roman" w:cs="Times New Roman"/>
          <w:sz w:val="20"/>
          <w:szCs w:val="20"/>
        </w:rPr>
        <w:t>н</w:t>
      </w:r>
      <w:r w:rsidRPr="005E5547">
        <w:rPr>
          <w:rFonts w:ascii="Times New Roman" w:hAnsi="Times New Roman" w:cs="Times New Roman"/>
          <w:sz w:val="20"/>
          <w:szCs w:val="20"/>
        </w:rPr>
        <w:t>тов, представленных налогоплательщиками (ИП) по вопросу обоснованности представления НДС к возмещению из бюджета.</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информационных писем о применении или невозможности применения УСН налогоплательщиками.</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6.5. Наличие функциональных знаний: </w:t>
      </w:r>
    </w:p>
    <w:p w:rsidR="0084164D" w:rsidRPr="005E5547" w:rsidRDefault="0084164D" w:rsidP="005E5547">
      <w:pPr>
        <w:spacing w:after="0" w:line="240" w:lineRule="auto"/>
        <w:ind w:firstLine="540"/>
        <w:rPr>
          <w:rFonts w:ascii="Times New Roman" w:hAnsi="Times New Roman" w:cs="Times New Roman"/>
          <w:sz w:val="20"/>
          <w:szCs w:val="20"/>
        </w:rPr>
      </w:pPr>
      <w:r w:rsidRPr="005E5547">
        <w:rPr>
          <w:rFonts w:ascii="Times New Roman" w:hAnsi="Times New Roman" w:cs="Times New Roman"/>
          <w:sz w:val="20"/>
          <w:szCs w:val="20"/>
        </w:rPr>
        <w:t>Проводить углубленные камеральные налоговые проверки налоговых деклараций по налогу на доходы физических лиц (индивидуальных предпринимателей, нотариусов, адвокатов, учредивших адвокатский кабинет), оформлять результаты камеральных налоговых пр</w:t>
      </w:r>
      <w:r w:rsidRPr="005E5547">
        <w:rPr>
          <w:rFonts w:ascii="Times New Roman" w:hAnsi="Times New Roman" w:cs="Times New Roman"/>
          <w:sz w:val="20"/>
          <w:szCs w:val="20"/>
        </w:rPr>
        <w:t>о</w:t>
      </w:r>
      <w:r w:rsidRPr="005E5547">
        <w:rPr>
          <w:rFonts w:ascii="Times New Roman" w:hAnsi="Times New Roman" w:cs="Times New Roman"/>
          <w:sz w:val="20"/>
          <w:szCs w:val="20"/>
        </w:rPr>
        <w:t xml:space="preserve">верок;          </w:t>
      </w:r>
    </w:p>
    <w:p w:rsidR="0084164D" w:rsidRPr="005E5547" w:rsidRDefault="0084164D" w:rsidP="005E5547">
      <w:pPr>
        <w:spacing w:after="0" w:line="240" w:lineRule="auto"/>
        <w:ind w:firstLine="432"/>
        <w:jc w:val="both"/>
        <w:rPr>
          <w:rFonts w:ascii="Times New Roman" w:hAnsi="Times New Roman" w:cs="Times New Roman"/>
          <w:sz w:val="20"/>
          <w:szCs w:val="20"/>
        </w:rPr>
      </w:pPr>
      <w:r w:rsidRPr="005E5547">
        <w:rPr>
          <w:rFonts w:ascii="Times New Roman" w:hAnsi="Times New Roman" w:cs="Times New Roman"/>
          <w:sz w:val="20"/>
          <w:szCs w:val="20"/>
        </w:rPr>
        <w:t xml:space="preserve">  - проводить углубленные камеральные налоговые прове</w:t>
      </w:r>
      <w:r w:rsidRPr="005E5547">
        <w:rPr>
          <w:rFonts w:ascii="Times New Roman" w:hAnsi="Times New Roman" w:cs="Times New Roman"/>
          <w:sz w:val="20"/>
          <w:szCs w:val="20"/>
        </w:rPr>
        <w:t>р</w:t>
      </w:r>
      <w:r w:rsidRPr="005E5547">
        <w:rPr>
          <w:rFonts w:ascii="Times New Roman" w:hAnsi="Times New Roman" w:cs="Times New Roman"/>
          <w:sz w:val="20"/>
          <w:szCs w:val="20"/>
        </w:rPr>
        <w:t>ки налоговых деклараций по упрощенной системе налогообложения налогоплательщиков (индивидуальных предпринимателей), оформлять результаты камеральных налоговых пр</w:t>
      </w:r>
      <w:r w:rsidRPr="005E5547">
        <w:rPr>
          <w:rFonts w:ascii="Times New Roman" w:hAnsi="Times New Roman" w:cs="Times New Roman"/>
          <w:sz w:val="20"/>
          <w:szCs w:val="20"/>
        </w:rPr>
        <w:t>о</w:t>
      </w:r>
      <w:r w:rsidRPr="005E5547">
        <w:rPr>
          <w:rFonts w:ascii="Times New Roman" w:hAnsi="Times New Roman" w:cs="Times New Roman"/>
          <w:sz w:val="20"/>
          <w:szCs w:val="20"/>
        </w:rPr>
        <w:t>верок;</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проводить углубленные камеральные налоговые проверки налоговых деклараций по единому сельскохозяйственному налогу налогоплательщиков (индивидуальных предпринимателей), оформлять результаты камеральных налоговых пр</w:t>
      </w:r>
      <w:r w:rsidRPr="005E5547">
        <w:rPr>
          <w:rFonts w:ascii="Times New Roman" w:hAnsi="Times New Roman" w:cs="Times New Roman"/>
          <w:sz w:val="20"/>
          <w:szCs w:val="20"/>
        </w:rPr>
        <w:t>о</w:t>
      </w:r>
      <w:r w:rsidRPr="005E5547">
        <w:rPr>
          <w:rFonts w:ascii="Times New Roman" w:hAnsi="Times New Roman" w:cs="Times New Roman"/>
          <w:sz w:val="20"/>
          <w:szCs w:val="20"/>
        </w:rPr>
        <w:t>верок;</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5E5547">
        <w:rPr>
          <w:rFonts w:ascii="Times New Roman" w:hAnsi="Times New Roman" w:cs="Times New Roman"/>
          <w:sz w:val="20"/>
          <w:szCs w:val="20"/>
        </w:rPr>
        <w:t>- проводить углубленные камеральные налоговые проверки налоговых расчетов, сумм налога на доходы физических лиц, исчисленных и удержанных налоговым агентом налогоплательщиков (индивидуальных предпринимателей), оформлять результаты камеральных налоговых проверок</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6.6. Наличие базовых умений: </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w:t>
      </w:r>
      <w:r w:rsidRPr="005E5547">
        <w:rPr>
          <w:rFonts w:ascii="Times New Roman" w:hAnsi="Times New Roman" w:cs="Times New Roman"/>
          <w:sz w:val="20"/>
          <w:szCs w:val="20"/>
        </w:rPr>
        <w:t>м</w:t>
      </w:r>
      <w:r w:rsidRPr="005E5547">
        <w:rPr>
          <w:rFonts w:ascii="Times New Roman" w:hAnsi="Times New Roman" w:cs="Times New Roman"/>
          <w:sz w:val="20"/>
          <w:szCs w:val="20"/>
        </w:rPr>
        <w:t>петенции отдела.</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i/>
          <w:sz w:val="20"/>
          <w:szCs w:val="20"/>
        </w:rPr>
      </w:pPr>
      <w:r w:rsidRPr="005E5547">
        <w:rPr>
          <w:rFonts w:ascii="Times New Roman" w:hAnsi="Times New Roman" w:cs="Times New Roman"/>
          <w:sz w:val="20"/>
          <w:szCs w:val="20"/>
        </w:rPr>
        <w:t>6.7. Наличие профессиональных умений</w:t>
      </w:r>
      <w:r w:rsidRPr="005E5547">
        <w:rPr>
          <w:rFonts w:ascii="Times New Roman" w:hAnsi="Times New Roman" w:cs="Times New Roman"/>
          <w:i/>
          <w:sz w:val="20"/>
          <w:szCs w:val="20"/>
        </w:rPr>
        <w:t xml:space="preserve">: </w:t>
      </w:r>
    </w:p>
    <w:tbl>
      <w:tblPr>
        <w:tblW w:w="9900" w:type="dxa"/>
        <w:tblInd w:w="108" w:type="dxa"/>
        <w:tblLook w:val="0000" w:firstRow="0" w:lastRow="0" w:firstColumn="0" w:lastColumn="0" w:noHBand="0" w:noVBand="0"/>
      </w:tblPr>
      <w:tblGrid>
        <w:gridCol w:w="9900"/>
      </w:tblGrid>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Формировать дела налогоплательщиков при переводе налогоплательщика в другие н</w:t>
            </w:r>
            <w:r w:rsidRPr="005E5547">
              <w:rPr>
                <w:rFonts w:ascii="Times New Roman" w:hAnsi="Times New Roman" w:cs="Times New Roman"/>
                <w:sz w:val="20"/>
                <w:szCs w:val="20"/>
              </w:rPr>
              <w:t>а</w:t>
            </w:r>
            <w:r w:rsidRPr="005E5547">
              <w:rPr>
                <w:rFonts w:ascii="Times New Roman" w:hAnsi="Times New Roman" w:cs="Times New Roman"/>
                <w:sz w:val="20"/>
                <w:szCs w:val="20"/>
              </w:rPr>
              <w:t>логовые инспекции.</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Принимать участие в подготовке разъяснений по применению законодательства о н</w:t>
            </w:r>
            <w:r w:rsidRPr="005E5547">
              <w:rPr>
                <w:rFonts w:ascii="Times New Roman" w:hAnsi="Times New Roman" w:cs="Times New Roman"/>
                <w:sz w:val="20"/>
                <w:szCs w:val="20"/>
              </w:rPr>
              <w:t>а</w:t>
            </w:r>
            <w:r w:rsidRPr="005E5547">
              <w:rPr>
                <w:rFonts w:ascii="Times New Roman" w:hAnsi="Times New Roman" w:cs="Times New Roman"/>
                <w:sz w:val="20"/>
                <w:szCs w:val="20"/>
              </w:rPr>
              <w:t>логах и сборах по письменным запросам налогоплательщиков.</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Обеспечивает ведение в установленном порядке делопроизводства, хранения и сдачу в а</w:t>
            </w:r>
            <w:r w:rsidRPr="005E5547">
              <w:rPr>
                <w:rFonts w:ascii="Times New Roman" w:hAnsi="Times New Roman" w:cs="Times New Roman"/>
                <w:sz w:val="20"/>
                <w:szCs w:val="20"/>
              </w:rPr>
              <w:t>р</w:t>
            </w:r>
            <w:r w:rsidRPr="005E5547">
              <w:rPr>
                <w:rFonts w:ascii="Times New Roman" w:hAnsi="Times New Roman" w:cs="Times New Roman"/>
                <w:sz w:val="20"/>
                <w:szCs w:val="20"/>
              </w:rPr>
              <w:t>хив документов отдела.</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Обеспечивать сохранность служебного удостоверения.</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Проводить предварительные контрольные мероприятия за соблюдением налогопл</w:t>
            </w:r>
            <w:r w:rsidRPr="005E5547">
              <w:rPr>
                <w:rFonts w:ascii="Times New Roman" w:hAnsi="Times New Roman" w:cs="Times New Roman"/>
                <w:sz w:val="20"/>
                <w:szCs w:val="20"/>
              </w:rPr>
              <w:t>а</w:t>
            </w:r>
            <w:r w:rsidRPr="005E5547">
              <w:rPr>
                <w:rFonts w:ascii="Times New Roman" w:hAnsi="Times New Roman" w:cs="Times New Roman"/>
                <w:sz w:val="20"/>
                <w:szCs w:val="20"/>
              </w:rPr>
              <w:t>тельщиками законодательства о налогах и сборах.</w:t>
            </w:r>
          </w:p>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Осуществляем мероприятия налогового контроля по Торговому сбору:</w:t>
            </w:r>
          </w:p>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контроль по своевременности представления уведомлений о постановке (снятия) с учета, изменения показателей объекта осуществления торговли;</w:t>
            </w:r>
          </w:p>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подготовка актов и решения на основании полученной информации из Департамент Экономической политики и развития;</w:t>
            </w:r>
          </w:p>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-проведение проверки, правильности исчисления суммы торгового сбора;</w:t>
            </w:r>
          </w:p>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Мероприятия налогового контроля по Страховым взносам:</w:t>
            </w:r>
          </w:p>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проверка полноты и своевременности оплаты страховых взносов индивидуальными предпринимателями прекратившие предпринимательскую деятельность 2017г.;</w:t>
            </w:r>
          </w:p>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аналитическая и разъяснительная работа с налогоплательщиками по задолженности, поступившей из пенсионного фонда на 01.01.2017г.</w:t>
            </w:r>
          </w:p>
        </w:tc>
      </w:tr>
    </w:tbl>
    <w:p w:rsidR="0084164D" w:rsidRPr="005E5547" w:rsidRDefault="0084164D"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tbl>
      <w:tblPr>
        <w:tblW w:w="9900" w:type="dxa"/>
        <w:tblInd w:w="108" w:type="dxa"/>
        <w:tblLook w:val="0000" w:firstRow="0" w:lastRow="0" w:firstColumn="0" w:lastColumn="0" w:noHBand="0" w:noVBand="0"/>
      </w:tblPr>
      <w:tblGrid>
        <w:gridCol w:w="9900"/>
      </w:tblGrid>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w:t>
            </w:r>
            <w:proofErr w:type="gramStart"/>
            <w:r w:rsidRPr="005E5547">
              <w:rPr>
                <w:rFonts w:ascii="Times New Roman" w:hAnsi="Times New Roman" w:cs="Times New Roman"/>
                <w:sz w:val="20"/>
                <w:szCs w:val="20"/>
              </w:rPr>
              <w:t>статьями  122</w:t>
            </w:r>
            <w:proofErr w:type="gramEnd"/>
            <w:r w:rsidRPr="005E5547">
              <w:rPr>
                <w:rFonts w:ascii="Times New Roman" w:hAnsi="Times New Roman" w:cs="Times New Roman"/>
                <w:sz w:val="20"/>
                <w:szCs w:val="20"/>
              </w:rPr>
              <w:t>, 126, 135.1 Налогового кодекса Российской Федерации</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Оформлять результаты камеральной налоговой проверки в соответствии с Налог</w:t>
            </w:r>
            <w:r w:rsidRPr="005E5547">
              <w:rPr>
                <w:rFonts w:ascii="Times New Roman" w:hAnsi="Times New Roman" w:cs="Times New Roman"/>
                <w:sz w:val="20"/>
                <w:szCs w:val="20"/>
              </w:rPr>
              <w:t>о</w:t>
            </w:r>
            <w:r w:rsidRPr="005E5547">
              <w:rPr>
                <w:rFonts w:ascii="Times New Roman" w:hAnsi="Times New Roman" w:cs="Times New Roman"/>
                <w:sz w:val="20"/>
                <w:szCs w:val="20"/>
              </w:rPr>
              <w:t>вым кодексом РФ.</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По указанию начальника отдела подготавливать и передавать в отдел внутреннего аудита и в юридический отдел материалы камеральных налоговых проверок для оформления пр</w:t>
            </w:r>
            <w:r w:rsidRPr="005E5547">
              <w:rPr>
                <w:rFonts w:ascii="Times New Roman" w:hAnsi="Times New Roman" w:cs="Times New Roman"/>
                <w:sz w:val="20"/>
                <w:szCs w:val="20"/>
              </w:rPr>
              <w:t>о</w:t>
            </w:r>
            <w:r w:rsidRPr="005E5547">
              <w:rPr>
                <w:rFonts w:ascii="Times New Roman" w:hAnsi="Times New Roman" w:cs="Times New Roman"/>
                <w:sz w:val="20"/>
                <w:szCs w:val="20"/>
              </w:rPr>
              <w:t>изводства по делам о налоговых правонарушениях.</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Выявлять и анализировать схемы уклонения от налогообложения налогоплательщ</w:t>
            </w:r>
            <w:r w:rsidRPr="005E5547">
              <w:rPr>
                <w:rFonts w:ascii="Times New Roman" w:hAnsi="Times New Roman" w:cs="Times New Roman"/>
                <w:sz w:val="20"/>
                <w:szCs w:val="20"/>
              </w:rPr>
              <w:t>и</w:t>
            </w:r>
            <w:r w:rsidRPr="005E5547">
              <w:rPr>
                <w:rFonts w:ascii="Times New Roman" w:hAnsi="Times New Roman" w:cs="Times New Roman"/>
                <w:sz w:val="20"/>
                <w:szCs w:val="20"/>
              </w:rPr>
              <w:t>ков, выработка предложений по их предотвращению.</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lastRenderedPageBreak/>
              <w:t xml:space="preserve">          - По указанию начальника отдела подготавливать и передавать в отдел урегулиров</w:t>
            </w:r>
            <w:r w:rsidRPr="005E5547">
              <w:rPr>
                <w:rFonts w:ascii="Times New Roman" w:hAnsi="Times New Roman" w:cs="Times New Roman"/>
                <w:sz w:val="20"/>
                <w:szCs w:val="20"/>
              </w:rPr>
              <w:t>а</w:t>
            </w:r>
            <w:r w:rsidRPr="005E5547">
              <w:rPr>
                <w:rFonts w:ascii="Times New Roman" w:hAnsi="Times New Roman" w:cs="Times New Roman"/>
                <w:sz w:val="20"/>
                <w:szCs w:val="20"/>
              </w:rPr>
              <w:t xml:space="preserve">ния задолженности информацию о </w:t>
            </w:r>
            <w:proofErr w:type="spellStart"/>
            <w:r w:rsidRPr="005E5547">
              <w:rPr>
                <w:rFonts w:ascii="Times New Roman" w:hAnsi="Times New Roman" w:cs="Times New Roman"/>
                <w:sz w:val="20"/>
                <w:szCs w:val="20"/>
              </w:rPr>
              <w:t>доначисленных</w:t>
            </w:r>
            <w:proofErr w:type="spellEnd"/>
            <w:r w:rsidRPr="005E5547">
              <w:rPr>
                <w:rFonts w:ascii="Times New Roman" w:hAnsi="Times New Roman" w:cs="Times New Roman"/>
                <w:sz w:val="20"/>
                <w:szCs w:val="20"/>
              </w:rPr>
              <w:t xml:space="preserve"> суммах налогов и налоговых санкциях по результатам камеральных налоговых пров</w:t>
            </w:r>
            <w:r w:rsidRPr="005E5547">
              <w:rPr>
                <w:rFonts w:ascii="Times New Roman" w:hAnsi="Times New Roman" w:cs="Times New Roman"/>
                <w:sz w:val="20"/>
                <w:szCs w:val="20"/>
              </w:rPr>
              <w:t>е</w:t>
            </w:r>
            <w:r w:rsidRPr="005E5547">
              <w:rPr>
                <w:rFonts w:ascii="Times New Roman" w:hAnsi="Times New Roman" w:cs="Times New Roman"/>
                <w:sz w:val="20"/>
                <w:szCs w:val="20"/>
              </w:rPr>
              <w:t>рок.</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Обеспечить своевременность проведения мероприятий по самостоятельному опер</w:t>
            </w:r>
            <w:r w:rsidRPr="005E5547">
              <w:rPr>
                <w:rFonts w:ascii="Times New Roman" w:hAnsi="Times New Roman" w:cs="Times New Roman"/>
                <w:sz w:val="20"/>
                <w:szCs w:val="20"/>
              </w:rPr>
              <w:t>а</w:t>
            </w:r>
            <w:r w:rsidRPr="005E5547">
              <w:rPr>
                <w:rFonts w:ascii="Times New Roman" w:hAnsi="Times New Roman" w:cs="Times New Roman"/>
                <w:sz w:val="20"/>
                <w:szCs w:val="20"/>
              </w:rPr>
              <w:t>тивному контролю деятельности отдела.</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w:t>
            </w:r>
            <w:r w:rsidRPr="005E5547">
              <w:rPr>
                <w:rFonts w:ascii="Times New Roman" w:hAnsi="Times New Roman" w:cs="Times New Roman"/>
                <w:sz w:val="20"/>
                <w:szCs w:val="20"/>
              </w:rPr>
              <w:t>т</w:t>
            </w:r>
            <w:r w:rsidRPr="005E5547">
              <w:rPr>
                <w:rFonts w:ascii="Times New Roman" w:hAnsi="Times New Roman" w:cs="Times New Roman"/>
                <w:sz w:val="20"/>
                <w:szCs w:val="20"/>
              </w:rPr>
              <w:t>дела.</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Осуществлять работу с органами, уполномоченными лицами, обязанными в соотве</w:t>
            </w:r>
            <w:r w:rsidRPr="005E5547">
              <w:rPr>
                <w:rFonts w:ascii="Times New Roman" w:hAnsi="Times New Roman" w:cs="Times New Roman"/>
                <w:sz w:val="20"/>
                <w:szCs w:val="20"/>
              </w:rPr>
              <w:t>т</w:t>
            </w:r>
            <w:r w:rsidRPr="005E5547">
              <w:rPr>
                <w:rFonts w:ascii="Times New Roman" w:hAnsi="Times New Roman" w:cs="Times New Roman"/>
                <w:sz w:val="20"/>
                <w:szCs w:val="20"/>
              </w:rPr>
              <w:t>ствии с законодательством о налогах и сборах представлять в налоговые органы информацию, н</w:t>
            </w:r>
            <w:r w:rsidRPr="005E5547">
              <w:rPr>
                <w:rFonts w:ascii="Times New Roman" w:hAnsi="Times New Roman" w:cs="Times New Roman"/>
                <w:sz w:val="20"/>
                <w:szCs w:val="20"/>
              </w:rPr>
              <w:t>е</w:t>
            </w:r>
            <w:r w:rsidRPr="005E5547">
              <w:rPr>
                <w:rFonts w:ascii="Times New Roman" w:hAnsi="Times New Roman" w:cs="Times New Roman"/>
                <w:sz w:val="20"/>
                <w:szCs w:val="20"/>
              </w:rPr>
              <w:t>обходимую для налогового контроля</w:t>
            </w:r>
          </w:p>
        </w:tc>
      </w:tr>
      <w:tr w:rsidR="0084164D" w:rsidRPr="005E5547" w:rsidTr="006E2A81">
        <w:tblPrEx>
          <w:tblCellMar>
            <w:top w:w="0" w:type="dxa"/>
            <w:bottom w:w="0" w:type="dxa"/>
          </w:tblCellMar>
        </w:tblPrEx>
        <w:trPr>
          <w:cantSplit/>
        </w:trPr>
        <w:tc>
          <w:tcPr>
            <w:tcW w:w="9900" w:type="dxa"/>
          </w:tcPr>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w:t>
            </w:r>
            <w:r w:rsidRPr="005E5547">
              <w:rPr>
                <w:rFonts w:ascii="Times New Roman" w:hAnsi="Times New Roman" w:cs="Times New Roman"/>
                <w:sz w:val="20"/>
                <w:szCs w:val="20"/>
              </w:rPr>
              <w:t>м</w:t>
            </w:r>
            <w:r w:rsidRPr="005E5547">
              <w:rPr>
                <w:rFonts w:ascii="Times New Roman" w:hAnsi="Times New Roman" w:cs="Times New Roman"/>
                <w:sz w:val="20"/>
                <w:szCs w:val="20"/>
              </w:rPr>
              <w:t>петенции отдела.</w:t>
            </w:r>
          </w:p>
        </w:tc>
      </w:tr>
    </w:tbl>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III. Должностные обязанности, права и ответственность</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5"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106"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107"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108"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8. В целях реализации задач и функций, возложенных на отдел главный государственный налоговый инспектор обязан: </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обеспечение сохранности служебного удостоверения;</w:t>
      </w:r>
    </w:p>
    <w:p w:rsidR="0084164D" w:rsidRPr="005E5547" w:rsidRDefault="0084164D" w:rsidP="005E5547">
      <w:pPr>
        <w:pStyle w:val="aa"/>
        <w:tabs>
          <w:tab w:val="left" w:pos="9900"/>
        </w:tabs>
        <w:rPr>
          <w:sz w:val="20"/>
          <w:szCs w:val="20"/>
        </w:rPr>
      </w:pPr>
      <w:r w:rsidRPr="005E5547">
        <w:rPr>
          <w:sz w:val="20"/>
          <w:szCs w:val="20"/>
        </w:rPr>
        <w:t xml:space="preserve">        - выполнение иных поручений руководства в соответствии с положением об отделе.</w:t>
      </w:r>
    </w:p>
    <w:p w:rsidR="0084164D" w:rsidRPr="005E5547" w:rsidRDefault="0084164D" w:rsidP="005E5547">
      <w:pPr>
        <w:pStyle w:val="aa"/>
        <w:ind w:firstLine="720"/>
        <w:rPr>
          <w:sz w:val="20"/>
          <w:szCs w:val="20"/>
        </w:rPr>
      </w:pPr>
      <w:r w:rsidRPr="005E5547">
        <w:rPr>
          <w:sz w:val="20"/>
          <w:szCs w:val="20"/>
        </w:rPr>
        <w:t xml:space="preserve">9. В целях исполнения возложенных должностных обязанностей главный государственный налоговый инспектор имеет право на: </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84164D" w:rsidRPr="005E5547" w:rsidRDefault="0084164D" w:rsidP="005E5547">
      <w:pPr>
        <w:pStyle w:val="12"/>
        <w:rPr>
          <w:sz w:val="20"/>
        </w:rPr>
      </w:pPr>
      <w:r w:rsidRPr="005E5547">
        <w:rPr>
          <w:sz w:val="20"/>
        </w:rPr>
        <w:t>8) ознакомление с отзывами о его профессиональной служебной деятельн</w:t>
      </w:r>
      <w:r w:rsidRPr="005E5547">
        <w:rPr>
          <w:sz w:val="20"/>
        </w:rPr>
        <w:t>о</w:t>
      </w:r>
      <w:r w:rsidRPr="005E5547">
        <w:rPr>
          <w:sz w:val="20"/>
        </w:rPr>
        <w:t xml:space="preserve">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5E5547">
        <w:rPr>
          <w:sz w:val="20"/>
        </w:rPr>
        <w:t>других д</w:t>
      </w:r>
      <w:r w:rsidRPr="005E5547">
        <w:rPr>
          <w:sz w:val="20"/>
        </w:rPr>
        <w:t>о</w:t>
      </w:r>
      <w:r w:rsidRPr="005E5547">
        <w:rPr>
          <w:sz w:val="20"/>
        </w:rPr>
        <w:t>кументов</w:t>
      </w:r>
      <w:proofErr w:type="gramEnd"/>
      <w:r w:rsidRPr="005E5547">
        <w:rPr>
          <w:sz w:val="20"/>
        </w:rPr>
        <w:t xml:space="preserve"> и материалов;</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84164D" w:rsidRPr="005E5547" w:rsidRDefault="0084164D"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109"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110"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w:t>
      </w:r>
      <w:r w:rsidRPr="005E5547">
        <w:rPr>
          <w:rFonts w:ascii="Times New Roman" w:hAnsi="Times New Roman" w:cs="Times New Roman"/>
          <w:sz w:val="20"/>
          <w:szCs w:val="20"/>
        </w:rPr>
        <w:t>и</w:t>
      </w:r>
      <w:r w:rsidRPr="005E5547">
        <w:rPr>
          <w:rFonts w:ascii="Times New Roman" w:hAnsi="Times New Roman" w:cs="Times New Roman"/>
          <w:sz w:val="20"/>
          <w:szCs w:val="20"/>
        </w:rPr>
        <w:t xml:space="preserve">ваемой работы, с предварительным уведомлением </w:t>
      </w:r>
      <w:hyperlink r:id="rId111"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112" w:anchor="sub_1901#sub_1901" w:history="1">
        <w:r w:rsidRPr="005E5547">
          <w:rPr>
            <w:rFonts w:ascii="Times New Roman" w:hAnsi="Times New Roman" w:cs="Times New Roman"/>
            <w:sz w:val="20"/>
            <w:szCs w:val="20"/>
          </w:rPr>
          <w:t>конфликт и</w:t>
        </w:r>
        <w:r w:rsidRPr="005E5547">
          <w:rPr>
            <w:rFonts w:ascii="Times New Roman" w:hAnsi="Times New Roman" w:cs="Times New Roman"/>
            <w:sz w:val="20"/>
            <w:szCs w:val="20"/>
          </w:rPr>
          <w:t>н</w:t>
        </w:r>
        <w:r w:rsidRPr="005E5547">
          <w:rPr>
            <w:rFonts w:ascii="Times New Roman" w:hAnsi="Times New Roman" w:cs="Times New Roman"/>
            <w:sz w:val="20"/>
            <w:szCs w:val="20"/>
          </w:rPr>
          <w:t>тересов</w:t>
        </w:r>
      </w:hyperlink>
      <w:r w:rsidRPr="005E5547">
        <w:rPr>
          <w:rFonts w:ascii="Times New Roman" w:hAnsi="Times New Roman" w:cs="Times New Roman"/>
          <w:sz w:val="20"/>
          <w:szCs w:val="20"/>
        </w:rPr>
        <w:t>.</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w:t>
      </w:r>
      <w:r w:rsidRPr="005E5547">
        <w:rPr>
          <w:rFonts w:ascii="Times New Roman" w:hAnsi="Times New Roman" w:cs="Times New Roman"/>
          <w:sz w:val="20"/>
          <w:szCs w:val="20"/>
        </w:rPr>
        <w:lastRenderedPageBreak/>
        <w:t>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камеральных проверок №4 утвержденным начальником Инспекции</w:t>
      </w:r>
      <w:r w:rsidRPr="005E5547">
        <w:rPr>
          <w:rFonts w:ascii="Times New Roman" w:hAnsi="Times New Roman" w:cs="Times New Roman"/>
          <w:i/>
          <w:sz w:val="20"/>
          <w:szCs w:val="20"/>
        </w:rPr>
        <w:t>,</w:t>
      </w:r>
      <w:r w:rsidRPr="005E5547">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IV. Перечень вопросов, по которым главный государственный налоговый инспектор</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 и иные решения</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84164D" w:rsidRPr="005E5547" w:rsidRDefault="0084164D" w:rsidP="005E5547">
      <w:pPr>
        <w:pStyle w:val="ConsPlusNormal0"/>
        <w:ind w:firstLine="540"/>
        <w:jc w:val="both"/>
        <w:rPr>
          <w:rFonts w:ascii="Times New Roman" w:hAnsi="Times New Roman" w:cs="Times New Roman"/>
          <w:i/>
          <w:color w:val="FF0000"/>
          <w:sz w:val="20"/>
          <w:szCs w:val="20"/>
        </w:rPr>
      </w:pPr>
      <w:r w:rsidRPr="005E5547">
        <w:rPr>
          <w:rFonts w:ascii="Times New Roman" w:hAnsi="Times New Roman" w:cs="Times New Roman"/>
          <w:sz w:val="20"/>
          <w:szCs w:val="20"/>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w:t>
      </w:r>
      <w:r w:rsidRPr="005E5547">
        <w:rPr>
          <w:rFonts w:ascii="Times New Roman" w:hAnsi="Times New Roman" w:cs="Times New Roman"/>
          <w:sz w:val="20"/>
          <w:szCs w:val="20"/>
        </w:rPr>
        <w:t>т</w:t>
      </w:r>
      <w:r w:rsidRPr="005E5547">
        <w:rPr>
          <w:rFonts w:ascii="Times New Roman" w:hAnsi="Times New Roman" w:cs="Times New Roman"/>
          <w:sz w:val="20"/>
          <w:szCs w:val="20"/>
        </w:rPr>
        <w:t>ствии с должностными обязанностями и установленными полномочиями.</w:t>
      </w: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w:t>
      </w:r>
      <w:r w:rsidRPr="005E5547">
        <w:rPr>
          <w:rFonts w:ascii="Times New Roman" w:hAnsi="Times New Roman" w:cs="Times New Roman"/>
          <w:sz w:val="20"/>
          <w:szCs w:val="20"/>
        </w:rPr>
        <w:t>т</w:t>
      </w:r>
      <w:r w:rsidRPr="005E5547">
        <w:rPr>
          <w:rFonts w:ascii="Times New Roman" w:hAnsi="Times New Roman" w:cs="Times New Roman"/>
          <w:sz w:val="20"/>
          <w:szCs w:val="20"/>
        </w:rPr>
        <w:t>ствии с должностными обязанностями и установленными полномочиями.</w:t>
      </w:r>
    </w:p>
    <w:p w:rsidR="0084164D" w:rsidRPr="005E5547" w:rsidRDefault="0084164D" w:rsidP="005E5547">
      <w:pPr>
        <w:pStyle w:val="ConsPlusNormal0"/>
        <w:ind w:firstLine="539"/>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В пределах функциональной компетенции принимает участие в подготовке проектов нормативных актов, управленческих и иных решений в части методологического, организационного и информационного обеспечения.</w:t>
      </w: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положений об отделе и инспекции;</w:t>
      </w: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графика отпусков гражданских служащих отдела;</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5E5547">
        <w:rPr>
          <w:rFonts w:ascii="Times New Roman" w:hAnsi="Times New Roman" w:cs="Times New Roman"/>
          <w:sz w:val="20"/>
          <w:szCs w:val="20"/>
        </w:rPr>
        <w:t>иных актов по поручению непосредственного руководителя и руководства инспекции.</w:t>
      </w: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проектов управленческих и иных решений, порядок</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3"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14"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18. В соответствии с замещаемой государственной гражданской должностью и в пределах функциональной компетенции главного </w:t>
      </w:r>
      <w:r w:rsidRPr="005E5547">
        <w:rPr>
          <w:rFonts w:ascii="Times New Roman" w:hAnsi="Times New Roman" w:cs="Times New Roman"/>
          <w:bCs/>
          <w:sz w:val="20"/>
          <w:szCs w:val="20"/>
        </w:rPr>
        <w:t xml:space="preserve">государственный налоговый инспектор </w:t>
      </w:r>
      <w:r w:rsidRPr="005E5547">
        <w:rPr>
          <w:rFonts w:ascii="Times New Roman" w:hAnsi="Times New Roman" w:cs="Times New Roman"/>
          <w:sz w:val="20"/>
          <w:szCs w:val="20"/>
        </w:rPr>
        <w:t>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№4 Инспекции Федеральной налог</w:t>
      </w:r>
      <w:r w:rsidRPr="005E5547">
        <w:rPr>
          <w:rFonts w:ascii="Times New Roman" w:hAnsi="Times New Roman" w:cs="Times New Roman"/>
          <w:sz w:val="20"/>
          <w:szCs w:val="20"/>
        </w:rPr>
        <w:t>о</w:t>
      </w:r>
      <w:r w:rsidRPr="005E5547">
        <w:rPr>
          <w:rFonts w:ascii="Times New Roman" w:hAnsi="Times New Roman" w:cs="Times New Roman"/>
          <w:sz w:val="20"/>
          <w:szCs w:val="20"/>
        </w:rPr>
        <w:t>вой службой № 10 по г. Москве.</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5E5547" w:rsidRDefault="005E5547" w:rsidP="005E5547">
      <w:pPr>
        <w:pStyle w:val="1"/>
        <w:jc w:val="center"/>
        <w:rPr>
          <w:rFonts w:ascii="Times New Roman" w:hAnsi="Times New Roman" w:cs="Times New Roman"/>
          <w:b w:val="0"/>
          <w:sz w:val="20"/>
          <w:szCs w:val="20"/>
        </w:rPr>
      </w:pPr>
    </w:p>
    <w:p w:rsidR="005E5547" w:rsidRDefault="005E5547" w:rsidP="005E5547">
      <w:pPr>
        <w:pStyle w:val="1"/>
        <w:jc w:val="center"/>
        <w:rPr>
          <w:rFonts w:ascii="Times New Roman" w:hAnsi="Times New Roman" w:cs="Times New Roman"/>
          <w:b w:val="0"/>
          <w:sz w:val="20"/>
          <w:szCs w:val="20"/>
        </w:rPr>
      </w:pPr>
    </w:p>
    <w:p w:rsidR="005E5547" w:rsidRDefault="005E5547" w:rsidP="005E5547">
      <w:pPr>
        <w:pStyle w:val="1"/>
        <w:jc w:val="center"/>
        <w:rPr>
          <w:rFonts w:ascii="Times New Roman" w:hAnsi="Times New Roman" w:cs="Times New Roman"/>
          <w:b w:val="0"/>
          <w:sz w:val="20"/>
          <w:szCs w:val="20"/>
        </w:rPr>
      </w:pPr>
    </w:p>
    <w:p w:rsidR="0084164D" w:rsidRPr="005E5547" w:rsidRDefault="0084164D" w:rsidP="005E5547">
      <w:pPr>
        <w:pStyle w:val="1"/>
        <w:jc w:val="center"/>
        <w:rPr>
          <w:rFonts w:ascii="Times New Roman" w:hAnsi="Times New Roman" w:cs="Times New Roman"/>
          <w:sz w:val="20"/>
          <w:szCs w:val="20"/>
        </w:rPr>
      </w:pPr>
      <w:r w:rsidRPr="005E5547">
        <w:rPr>
          <w:rFonts w:ascii="Times New Roman" w:hAnsi="Times New Roman" w:cs="Times New Roman"/>
          <w:sz w:val="20"/>
          <w:szCs w:val="20"/>
        </w:rPr>
        <w:t>Должностной регламент</w:t>
      </w:r>
    </w:p>
    <w:p w:rsidR="0084164D" w:rsidRPr="005E5547" w:rsidRDefault="0084164D" w:rsidP="005E5547">
      <w:pPr>
        <w:autoSpaceDE w:val="0"/>
        <w:autoSpaceDN w:val="0"/>
        <w:adjustRightInd w:val="0"/>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Государственного налогового инспектора</w:t>
      </w:r>
    </w:p>
    <w:p w:rsidR="0084164D" w:rsidRPr="005E5547" w:rsidRDefault="0084164D" w:rsidP="005E5547">
      <w:pPr>
        <w:autoSpaceDE w:val="0"/>
        <w:autoSpaceDN w:val="0"/>
        <w:adjustRightInd w:val="0"/>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отдела камеральных проверок № 4</w:t>
      </w:r>
    </w:p>
    <w:p w:rsidR="0084164D" w:rsidRPr="005E5547" w:rsidRDefault="0084164D" w:rsidP="005E5547">
      <w:pPr>
        <w:autoSpaceDE w:val="0"/>
        <w:autoSpaceDN w:val="0"/>
        <w:adjustRightInd w:val="0"/>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 10 по г. Москве</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(наименование должности, структурного подразделения УФНС России по г. Москве)</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2"/>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государственный налоговый инспектор отдела камеральных проверок № 4 (далее - отдел) Инспекции Федеральной налоговой службы № 10 по г. Москве (далее </w:t>
      </w:r>
      <w:proofErr w:type="gramStart"/>
      <w:r w:rsidRPr="005E5547">
        <w:rPr>
          <w:rFonts w:ascii="Times New Roman" w:hAnsi="Times New Roman" w:cs="Times New Roman"/>
          <w:sz w:val="20"/>
          <w:szCs w:val="20"/>
        </w:rPr>
        <w:t>–  государственный</w:t>
      </w:r>
      <w:proofErr w:type="gramEnd"/>
      <w:r w:rsidRPr="005E5547">
        <w:rPr>
          <w:rFonts w:ascii="Times New Roman" w:hAnsi="Times New Roman" w:cs="Times New Roman"/>
          <w:sz w:val="20"/>
          <w:szCs w:val="20"/>
        </w:rPr>
        <w:t xml:space="preserve"> налоговый инспектор) относится к старшей группе должностей гражданской службы категории " специалисты".</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Регистрационный </w:t>
      </w:r>
      <w:r w:rsidRPr="005E5547">
        <w:rPr>
          <w:rFonts w:ascii="Times New Roman" w:hAnsi="Times New Roman" w:cs="Times New Roman"/>
          <w:sz w:val="20"/>
          <w:szCs w:val="20"/>
        </w:rPr>
        <w:t>номер (код) должности – 11-3-4-096.</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2. Область профессиональной служебной деятельности государственного налогового инспектора: </w:t>
      </w:r>
      <w:r w:rsidRPr="005E5547">
        <w:rPr>
          <w:rFonts w:ascii="Times New Roman" w:hAnsi="Times New Roman" w:cs="Times New Roman"/>
          <w:color w:val="000000"/>
          <w:sz w:val="20"/>
          <w:szCs w:val="20"/>
        </w:rPr>
        <w:t>Регулирование налоговой деятельности</w:t>
      </w:r>
      <w:r w:rsidRPr="005E5547">
        <w:rPr>
          <w:rFonts w:ascii="Times New Roman" w:hAnsi="Times New Roman" w:cs="Times New Roman"/>
          <w:sz w:val="20"/>
          <w:szCs w:val="20"/>
        </w:rPr>
        <w:t>.</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3. Вид профессиональной служебной деятельности государственного налогового инспектора: </w:t>
      </w:r>
      <w:r w:rsidRPr="005E5547">
        <w:rPr>
          <w:rFonts w:ascii="Times New Roman" w:hAnsi="Times New Roman" w:cs="Times New Roman"/>
          <w:color w:val="000000"/>
          <w:sz w:val="20"/>
          <w:szCs w:val="20"/>
        </w:rPr>
        <w:t>осуществление налогового контроля</w:t>
      </w:r>
      <w:r w:rsidRPr="005E5547">
        <w:rPr>
          <w:rFonts w:ascii="Times New Roman" w:hAnsi="Times New Roman" w:cs="Times New Roman"/>
          <w:sz w:val="20"/>
          <w:szCs w:val="20"/>
        </w:rPr>
        <w:t>.</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4. Назначение на должность и освобождение от </w:t>
      </w:r>
      <w:proofErr w:type="gramStart"/>
      <w:r w:rsidRPr="005E5547">
        <w:rPr>
          <w:rFonts w:ascii="Times New Roman" w:hAnsi="Times New Roman" w:cs="Times New Roman"/>
          <w:sz w:val="20"/>
          <w:szCs w:val="20"/>
        </w:rPr>
        <w:t>должности  государственного</w:t>
      </w:r>
      <w:proofErr w:type="gramEnd"/>
      <w:r w:rsidRPr="005E5547">
        <w:rPr>
          <w:rFonts w:ascii="Times New Roman" w:hAnsi="Times New Roman" w:cs="Times New Roman"/>
          <w:sz w:val="20"/>
          <w:szCs w:val="20"/>
        </w:rPr>
        <w:t xml:space="preserve"> налогового инспектора осуществляется начальником Инспекции Федеральной налоговой службы № 10 по г. Москве (далее – Инспекция).</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84164D" w:rsidRPr="005E5547" w:rsidRDefault="0084164D" w:rsidP="005E5547">
      <w:pPr>
        <w:autoSpaceDE w:val="0"/>
        <w:autoSpaceDN w:val="0"/>
        <w:adjustRightInd w:val="0"/>
        <w:spacing w:after="0" w:line="240" w:lineRule="auto"/>
        <w:jc w:val="both"/>
        <w:rPr>
          <w:rFonts w:ascii="Times New Roman" w:hAnsi="Times New Roman" w:cs="Times New Roman"/>
          <w:color w:val="000000"/>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II. Квалификационные требования для замещения должности гражданской службы </w:t>
      </w: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color w:val="000000"/>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6. Для замещения должности государственного налогового инспектора устанавливаются следующие требования: </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FF0000"/>
          <w:sz w:val="20"/>
          <w:szCs w:val="20"/>
        </w:rPr>
      </w:pPr>
      <w:r w:rsidRPr="005E5547">
        <w:rPr>
          <w:rFonts w:ascii="Times New Roman" w:hAnsi="Times New Roman" w:cs="Times New Roman"/>
          <w:color w:val="000000"/>
          <w:sz w:val="20"/>
          <w:szCs w:val="20"/>
        </w:rPr>
        <w:t>6.1.</w:t>
      </w:r>
      <w:r w:rsidRPr="005E5547">
        <w:rPr>
          <w:rFonts w:ascii="Times New Roman" w:hAnsi="Times New Roman" w:cs="Times New Roman"/>
          <w:sz w:val="20"/>
          <w:szCs w:val="20"/>
        </w:rPr>
        <w:t xml:space="preserve"> Наличие высшего образования.</w:t>
      </w:r>
    </w:p>
    <w:p w:rsidR="0084164D" w:rsidRPr="005E5547" w:rsidRDefault="0084164D" w:rsidP="005E5547">
      <w:pPr>
        <w:widowControl w:val="0"/>
        <w:spacing w:after="0" w:line="240" w:lineRule="auto"/>
        <w:ind w:firstLine="540"/>
        <w:jc w:val="both"/>
        <w:rPr>
          <w:rFonts w:ascii="Times New Roman" w:hAnsi="Times New Roman" w:cs="Times New Roman"/>
          <w:spacing w:val="-2"/>
          <w:sz w:val="20"/>
          <w:szCs w:val="20"/>
        </w:rPr>
      </w:pPr>
      <w:r w:rsidRPr="005E5547">
        <w:rPr>
          <w:rFonts w:ascii="Times New Roman" w:hAnsi="Times New Roman" w:cs="Times New Roman"/>
          <w:color w:val="000000"/>
          <w:spacing w:val="-2"/>
          <w:sz w:val="20"/>
          <w:szCs w:val="20"/>
        </w:rPr>
        <w:t>6.2. </w:t>
      </w:r>
      <w:r w:rsidRPr="005E5547">
        <w:rPr>
          <w:rFonts w:ascii="Times New Roman" w:hAnsi="Times New Roman" w:cs="Times New Roman"/>
          <w:bCs/>
          <w:color w:val="000000"/>
          <w:sz w:val="20"/>
          <w:szCs w:val="20"/>
        </w:rPr>
        <w:t>Квалификационные требования к стажу государственной гражданской службы</w:t>
      </w:r>
      <w:r w:rsidRPr="005E5547">
        <w:rPr>
          <w:rFonts w:ascii="Times New Roman" w:hAnsi="Times New Roman" w:cs="Times New Roman"/>
          <w:bCs/>
          <w:sz w:val="20"/>
          <w:szCs w:val="20"/>
        </w:rPr>
        <w:t xml:space="preserve"> или стажу работы по специальности не предъявляются.</w:t>
      </w:r>
    </w:p>
    <w:p w:rsidR="0084164D" w:rsidRPr="005E5547" w:rsidRDefault="0084164D" w:rsidP="005E5547">
      <w:pPr>
        <w:widowControl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6.4. Наличие профессиональных знаний:</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6.4.1. 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Российской Федерации от 06.04.2011 N 63-ФЗ "Об электронной подписи"; Закон Российской Федерации от 21.03.1991 N 943-1 "О налоговых органах Российской Федерации"; постановление Правительства Российской Федерации от 30.09.2004. N 506 "Об утверждении Положения о Федеральной налоговой службе";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Министерства здравоохранения Российской Федерации N 289 и Министерства Российской Федерации по налогам и сборам N БГ-3-04/256 от 25 июля 2001 г. "О реализации Постановления Правительства Российской Федерации от 19 марта 2001 г. N 201 "Об утверждении перечней медицинских услуг и дорогостоящих 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 приказ Минфина России N 86н, МНС России N БГ-3-04/430 от 13 августа 2002 г. "Об утверждении Порядка учета доходов и расходов и хозяйственных операций для индивидуальных предпринимателей"; приказ ФНС России от 2 декабря 2008 г. N ММ-3-3/634@ "О форме справки"; приказ ФНС России от 17 марта 2015 г. N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приказ ФНС России от 10 сентября 2015 г. N ММВ-7-11/387@ "Об утверждении кодов видов доходов и вычетов"; приказ ФНС России от 27 октября 2015 г. N ММВ-7-11/473@ "Об утверждении формы уведомления о подтверждении права налогоплательщика на получение социальных налоговых вычетов, предусмотренных подпунктами 2 и 3 пункта 1 статьи 219 Налогового кодекса Российской Федерации"; приказ ФНС России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приказ ФНС России от 13 июля 2016 г. N ММВ-7-11/403@ "Об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 предусмотренного подпунктом 4 пункта 1 статьи 219 Налогового кодекса Российской Федерации"; приказ ФНС России от 6 декабря 2019 г. N ММВ-7-11/622@ "Об утверждении формы уведомления о выборе налогового органа, порядка ее заполнения, а также формата представления уведомления о выборе налогового органа в электронной форме"); приказ ФНС России от 15.10.2020 N ЕД-7-11/753@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приказ ФНС России от 07.04.2021 N ЕД-7-11/304@ "Об утверждении состава сведений, включаемых в реестр сведений, представляемых организаторами азартных игр, проводимых в казино и залах игровых автоматов, формата и порядка его представления в электронной форме"; приказ ФНС России от 01.06.2021 N ЕД-7-11/536@ "Об утверждении форматов документов, используемых в рамках обмена информацией в соответствии с правилами обмена информацией в целях предоставления налоговых вычетов в упрощенном порядке"; приказ ФНС России от 01.06.2021 N ЕД-7-11/535@ "Об утверждении форм документов, используемых при применении упрощенного порядка получения налоговых вычетов по налогу на доходы физических лиц,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 приказ ФНС России от 17.08.2021 N ЕД-7-11/755@ "Об утверждении форм, порядков их заполнения, а также форматов представления документов, применяемых при подтверждении права налогоплательщика на получение социальных налоговых вычетов, предусмотренных подпунктами 2, 3, 4 (в части социального налогового вычета в сумме страховых взносов по договору (договорам) добровольного страхования жизни) и 7 пункта 1 статьи 219 Налогового кодекса Российской Федерации, а также имущественных налоговых вычетов, предусмотренных подпунктами 3 и 4 пункта 1 статьи 220 Налогового кодекса Российской Федерации, в электронной форме"; приказ ФНС России от 28.09.2021 N ЕД-7-11/845@ "О внесении изменений в приложения к приказу Федеральной налоговой службы от 15.10.2020 N ЕД-7-11/753@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w:t>
      </w:r>
      <w:r w:rsidRPr="005E5547">
        <w:rPr>
          <w:rFonts w:ascii="Times New Roman" w:hAnsi="Times New Roman" w:cs="Times New Roman"/>
          <w:sz w:val="20"/>
          <w:szCs w:val="20"/>
        </w:rPr>
        <w:lastRenderedPageBreak/>
        <w:t>на доходы физических лиц"; приказ ФНС России от 28.09.2021 N ЕД-7-11/844@ "О внесении изменений в приложения N 1 и N 2 к приказу ФНС России от 10.09.2015 N ММВ-7-11/387@ "Об утверждении кодов видов доходов и вычетов"; приказ ФНС России от 12.10.2021 N ЕД-7-11/895@ "Об утверждении формы сообщения об открытии или закрытии индивидуального инвестиционного счета, порядка заполнения и формата представления сообщения в электронной форме"; приказ ФНС России от 15.10.2021 N ЕД-7-11/903@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приказ ФНС России от 10.12.2021 N ЕД-7-11/1067@ "Об утверждении формы и формата представления банками информации о суммах выплаченных физическому лицу процентов по вкладам (остаткам на счетах) в электронной форме, порядка заполнения формы и порядка представления информации в электронной форме, а также формата представления запроса об уточнении представленной банком информации в электронной форме"; приказ ФНС России от 27.09.2022 N ЕД-7-21/866@ "Об утверждении формы налогового уведомления"; приказ ФНС России от 29.09.2022 N ЕД-7-11/880@ "О внесении изменений в приложения к приказу ФНС России от 15.10.2021 N ЕД-7-11/903@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приказ ФНС России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6.4.2. Иные профессиональные знания: порядок обложения налогом на доходы физических лиц; понятие государственной пошлины; порядок исчисления и уплаты налога на доходы физических лиц, государственной пошлины, администрируемой Федеральной налоговой службой; понятие "налоговый контроль"; порядок и сроки проведения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камеральных проверок.</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6.5. Наличие функциональных знаний: </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понятие нормы права, нормативного правового акта, правоотношений и их признаков; понятие проекта нормативного правового акта;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работы со служебной информацией.</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6.6. Наличие базовых умений: </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i/>
          <w:sz w:val="20"/>
          <w:szCs w:val="20"/>
        </w:rPr>
      </w:pPr>
      <w:r w:rsidRPr="005E5547">
        <w:rPr>
          <w:rFonts w:ascii="Times New Roman" w:hAnsi="Times New Roman" w:cs="Times New Roman"/>
          <w:sz w:val="20"/>
          <w:szCs w:val="20"/>
        </w:rPr>
        <w:t>6.7. Наличие профессиональных умений</w:t>
      </w:r>
      <w:r w:rsidRPr="005E5547">
        <w:rPr>
          <w:rFonts w:ascii="Times New Roman" w:hAnsi="Times New Roman" w:cs="Times New Roman"/>
          <w:i/>
          <w:sz w:val="20"/>
          <w:szCs w:val="20"/>
        </w:rPr>
        <w:t xml:space="preserve">: </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подготовка деловой корреспонденции и актов Инспекции; ведение личного кабинета налогоплательщика.</w:t>
      </w:r>
    </w:p>
    <w:p w:rsidR="0084164D" w:rsidRPr="005E5547" w:rsidRDefault="0084164D"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p w:rsidR="0084164D" w:rsidRPr="005E5547" w:rsidRDefault="0084164D"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камеральной налоговой проверки; подготовка аналитических, информационных и других материалов; рассмотрение запросов, ходатайств, уведомлений, жалоб; проведение консультаций; ведение телефонных разговоров.</w:t>
      </w:r>
    </w:p>
    <w:p w:rsidR="0084164D" w:rsidRPr="005E5547" w:rsidRDefault="0084164D" w:rsidP="005E5547">
      <w:pPr>
        <w:autoSpaceDE w:val="0"/>
        <w:autoSpaceDN w:val="0"/>
        <w:adjustRightInd w:val="0"/>
        <w:spacing w:after="0" w:line="240" w:lineRule="auto"/>
        <w:ind w:firstLine="567"/>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III. Должностные обязанности, права и ответственность</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5"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116"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117"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118"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8. В целях реализации задач и функций, возложенных на Отдел, государственный налоговый инспектор обязан: </w:t>
      </w:r>
    </w:p>
    <w:p w:rsidR="0084164D" w:rsidRPr="005E5547" w:rsidRDefault="0084164D"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исполнять должностные обязанности в соответствии с должностным регламе</w:t>
      </w:r>
      <w:r w:rsidRPr="005E5547">
        <w:rPr>
          <w:rFonts w:ascii="Times New Roman" w:hAnsi="Times New Roman" w:cs="Times New Roman"/>
          <w:color w:val="000000"/>
          <w:sz w:val="20"/>
          <w:szCs w:val="20"/>
        </w:rPr>
        <w:t>н</w:t>
      </w:r>
      <w:r w:rsidRPr="005E5547">
        <w:rPr>
          <w:rFonts w:ascii="Times New Roman" w:hAnsi="Times New Roman" w:cs="Times New Roman"/>
          <w:color w:val="000000"/>
          <w:sz w:val="20"/>
          <w:szCs w:val="20"/>
        </w:rPr>
        <w:t>том;</w:t>
      </w:r>
    </w:p>
    <w:p w:rsidR="0084164D" w:rsidRPr="005E5547" w:rsidRDefault="0084164D"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lastRenderedPageBreak/>
        <w:t>- поддерживать уровень квалификации, необходимый для надлежащего исполнения дол</w:t>
      </w:r>
      <w:r w:rsidRPr="005E5547">
        <w:rPr>
          <w:rFonts w:ascii="Times New Roman" w:hAnsi="Times New Roman" w:cs="Times New Roman"/>
          <w:color w:val="000000"/>
          <w:sz w:val="20"/>
          <w:szCs w:val="20"/>
        </w:rPr>
        <w:t>ж</w:t>
      </w:r>
      <w:r w:rsidRPr="005E5547">
        <w:rPr>
          <w:rFonts w:ascii="Times New Roman" w:hAnsi="Times New Roman" w:cs="Times New Roman"/>
          <w:color w:val="000000"/>
          <w:sz w:val="20"/>
          <w:szCs w:val="20"/>
        </w:rPr>
        <w:t>ностных обязанностей;</w:t>
      </w:r>
    </w:p>
    <w:p w:rsidR="0084164D" w:rsidRPr="005E5547" w:rsidRDefault="0084164D" w:rsidP="005E5547">
      <w:pPr>
        <w:spacing w:after="0" w:line="240" w:lineRule="auto"/>
        <w:ind w:firstLine="72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соблюдать при исполнении должностных обязанностей права и законные интересы гра</w:t>
      </w:r>
      <w:r w:rsidRPr="005E5547">
        <w:rPr>
          <w:rFonts w:ascii="Times New Roman" w:hAnsi="Times New Roman" w:cs="Times New Roman"/>
          <w:color w:val="000000"/>
          <w:sz w:val="20"/>
          <w:szCs w:val="20"/>
        </w:rPr>
        <w:t>ж</w:t>
      </w:r>
      <w:r w:rsidRPr="005E5547">
        <w:rPr>
          <w:rFonts w:ascii="Times New Roman" w:hAnsi="Times New Roman" w:cs="Times New Roman"/>
          <w:color w:val="000000"/>
          <w:sz w:val="20"/>
          <w:szCs w:val="20"/>
        </w:rPr>
        <w:t>дан и организаций;</w:t>
      </w: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84164D" w:rsidRPr="005E5547" w:rsidRDefault="0084164D"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84164D" w:rsidRPr="005E5547" w:rsidRDefault="0084164D"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обеспечивать своевременность и правильность формирования информационных ресурсов Инспекции по предмету деятельности Отдела;</w:t>
      </w:r>
    </w:p>
    <w:p w:rsidR="0084164D" w:rsidRPr="005E5547" w:rsidRDefault="0084164D"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формировать дела налогоплательщиков при переводе налогоплательщика в другие инспекции;</w:t>
      </w:r>
    </w:p>
    <w:p w:rsidR="0084164D" w:rsidRPr="005E5547" w:rsidRDefault="0084164D"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принимать участие в подготовке разъяснений по применению законодательства о налогах и сборах по письменным запросам налогоплательщиков;</w:t>
      </w:r>
    </w:p>
    <w:p w:rsidR="0084164D" w:rsidRPr="005E5547" w:rsidRDefault="0084164D"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подготавливать и выдавать (или направлять) ИП патента или уведомления об отказе в выдаче патента;</w:t>
      </w:r>
    </w:p>
    <w:p w:rsidR="0084164D" w:rsidRPr="005E5547" w:rsidRDefault="0084164D" w:rsidP="005E5547">
      <w:pPr>
        <w:pStyle w:val="aa"/>
        <w:tabs>
          <w:tab w:val="left" w:pos="9900"/>
        </w:tabs>
        <w:ind w:firstLine="567"/>
        <w:rPr>
          <w:sz w:val="20"/>
          <w:szCs w:val="20"/>
        </w:rPr>
      </w:pPr>
      <w:r w:rsidRPr="005E5547">
        <w:rPr>
          <w:sz w:val="20"/>
          <w:szCs w:val="20"/>
        </w:rPr>
        <w:t>- проверять полноту и правильное отражение налогоплательщиками – индивидуальными предпринимателями ставок торгового сбора, правомерности применения освобождения от обложения торговым сбором;</w:t>
      </w:r>
    </w:p>
    <w:p w:rsidR="0084164D" w:rsidRPr="005E5547" w:rsidRDefault="0084164D" w:rsidP="005E5547">
      <w:pPr>
        <w:pStyle w:val="aa"/>
        <w:tabs>
          <w:tab w:val="left" w:pos="9900"/>
        </w:tabs>
        <w:ind w:firstLine="567"/>
        <w:rPr>
          <w:sz w:val="20"/>
          <w:szCs w:val="20"/>
        </w:rPr>
      </w:pPr>
      <w:r w:rsidRPr="005E5547">
        <w:rPr>
          <w:sz w:val="20"/>
          <w:szCs w:val="20"/>
        </w:rPr>
        <w:t>- проверять своевременность предоставления налогоплательщиками Уведомления о постановке на учет в качестве плательщика торгового сбора, об изменении данных, Уведомления о снятии с учета в качестве плательщика торгового сбора;</w:t>
      </w:r>
    </w:p>
    <w:p w:rsidR="0084164D" w:rsidRPr="005E5547" w:rsidRDefault="0084164D" w:rsidP="005E5547">
      <w:pPr>
        <w:pStyle w:val="aa"/>
        <w:tabs>
          <w:tab w:val="left" w:pos="9900"/>
        </w:tabs>
        <w:ind w:firstLine="567"/>
        <w:rPr>
          <w:sz w:val="20"/>
          <w:szCs w:val="20"/>
        </w:rPr>
      </w:pPr>
      <w:r w:rsidRPr="005E5547">
        <w:rPr>
          <w:sz w:val="20"/>
          <w:szCs w:val="20"/>
        </w:rPr>
        <w:t>- передавать в отдел урегулиров</w:t>
      </w:r>
      <w:r w:rsidRPr="005E5547">
        <w:rPr>
          <w:sz w:val="20"/>
          <w:szCs w:val="20"/>
        </w:rPr>
        <w:t>а</w:t>
      </w:r>
      <w:r w:rsidRPr="005E5547">
        <w:rPr>
          <w:sz w:val="20"/>
          <w:szCs w:val="20"/>
        </w:rPr>
        <w:t xml:space="preserve">ния задолженности информацию о </w:t>
      </w:r>
      <w:proofErr w:type="spellStart"/>
      <w:r w:rsidRPr="005E5547">
        <w:rPr>
          <w:sz w:val="20"/>
          <w:szCs w:val="20"/>
        </w:rPr>
        <w:t>доначисленных</w:t>
      </w:r>
      <w:proofErr w:type="spellEnd"/>
      <w:r w:rsidRPr="005E5547">
        <w:rPr>
          <w:sz w:val="20"/>
          <w:szCs w:val="20"/>
        </w:rPr>
        <w:t xml:space="preserve"> суммах налогов и налоговых санкциях по результатам камеральных налоговых пров</w:t>
      </w:r>
      <w:r w:rsidRPr="005E5547">
        <w:rPr>
          <w:sz w:val="20"/>
          <w:szCs w:val="20"/>
        </w:rPr>
        <w:t>е</w:t>
      </w:r>
      <w:r w:rsidRPr="005E5547">
        <w:rPr>
          <w:sz w:val="20"/>
          <w:szCs w:val="20"/>
        </w:rPr>
        <w:t xml:space="preserve">рок;    </w:t>
      </w:r>
    </w:p>
    <w:p w:rsidR="0084164D" w:rsidRPr="005E5547" w:rsidRDefault="0084164D" w:rsidP="005E5547">
      <w:pPr>
        <w:pStyle w:val="aa"/>
        <w:tabs>
          <w:tab w:val="left" w:pos="9900"/>
        </w:tabs>
        <w:ind w:firstLine="567"/>
        <w:rPr>
          <w:sz w:val="20"/>
          <w:szCs w:val="20"/>
        </w:rPr>
      </w:pPr>
      <w:r w:rsidRPr="005E5547">
        <w:rPr>
          <w:sz w:val="20"/>
          <w:szCs w:val="20"/>
        </w:rPr>
        <w:t xml:space="preserve">- проверять документы, представленных налогоплательщиками для получения имущественного вычета у работодателя (налогового агента) и выдача уведомлений налогоплательщикам для получения вычетов у налоговых агентов; </w:t>
      </w:r>
    </w:p>
    <w:p w:rsidR="0084164D" w:rsidRPr="005E5547" w:rsidRDefault="0084164D" w:rsidP="005E5547">
      <w:pPr>
        <w:pStyle w:val="ConsPlusNormal0"/>
        <w:ind w:firstLine="567"/>
        <w:jc w:val="both"/>
        <w:rPr>
          <w:rFonts w:ascii="Times New Roman" w:hAnsi="Times New Roman" w:cs="Times New Roman"/>
          <w:sz w:val="20"/>
          <w:szCs w:val="20"/>
        </w:rPr>
      </w:pPr>
      <w:r w:rsidRPr="005E5547">
        <w:rPr>
          <w:rFonts w:ascii="Times New Roman" w:hAnsi="Times New Roman" w:cs="Times New Roman"/>
          <w:sz w:val="20"/>
          <w:szCs w:val="20"/>
        </w:rPr>
        <w:t>- организовывать работу по получению информации о деятельности налогоплательщиков из внешних источников (в том числе косвенной информации); анализировать указанную информацию в целях качественного и результативного проведения контрольных мероприятий;</w:t>
      </w:r>
    </w:p>
    <w:p w:rsidR="0084164D" w:rsidRPr="005E5547" w:rsidRDefault="0084164D" w:rsidP="005E5547">
      <w:pPr>
        <w:pStyle w:val="aa"/>
        <w:tabs>
          <w:tab w:val="left" w:pos="9900"/>
        </w:tabs>
        <w:ind w:firstLine="567"/>
        <w:rPr>
          <w:sz w:val="20"/>
          <w:szCs w:val="20"/>
        </w:rPr>
      </w:pPr>
      <w:r w:rsidRPr="005E5547">
        <w:rPr>
          <w:sz w:val="20"/>
          <w:szCs w:val="20"/>
        </w:rPr>
        <w:t>- подготавливать налоговые уведомления ИП на уплату платежей по налогу на доходы физических лиц;</w:t>
      </w:r>
    </w:p>
    <w:p w:rsidR="0084164D" w:rsidRPr="005E5547" w:rsidRDefault="0084164D" w:rsidP="005E5547">
      <w:pPr>
        <w:pStyle w:val="aa"/>
        <w:tabs>
          <w:tab w:val="left" w:pos="9900"/>
        </w:tabs>
        <w:ind w:firstLine="567"/>
        <w:rPr>
          <w:sz w:val="20"/>
          <w:szCs w:val="20"/>
        </w:rPr>
      </w:pPr>
      <w:r w:rsidRPr="005E5547">
        <w:rPr>
          <w:sz w:val="20"/>
          <w:szCs w:val="20"/>
        </w:rPr>
        <w:t>- проводить предварительные контрольные мероприятия за соблюдением налогоплательщиками законодательства о налогах и сборах;</w:t>
      </w:r>
    </w:p>
    <w:p w:rsidR="0084164D" w:rsidRPr="005E5547" w:rsidRDefault="0084164D" w:rsidP="005E5547">
      <w:pPr>
        <w:pStyle w:val="aa"/>
        <w:tabs>
          <w:tab w:val="left" w:pos="9900"/>
        </w:tabs>
        <w:ind w:firstLine="567"/>
        <w:rPr>
          <w:sz w:val="20"/>
          <w:szCs w:val="20"/>
        </w:rPr>
      </w:pPr>
      <w:r w:rsidRPr="005E5547">
        <w:rPr>
          <w:sz w:val="20"/>
          <w:szCs w:val="20"/>
        </w:rPr>
        <w:t>- проводить мероприятия налогового контроля по страховым взносам: проверка полноты и своевременности оплаты страховых взносов индивидуальными предпринимателями прекратившие предпринимательскую деятельность 2017г.; разъяснительная работа с налогоплательщиками по задолженности, поступившей из пенсионного фонда на 01.01.2017;</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предоставлять налогоплательщикам по заявлению регистрационную карту с паролем для использования Личного кабинета налогоплательщика;</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осуществлять прием налогоплательщиков;</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взаимодействовать с другими инспекциями;</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оформлять результаты камеральных налоговых проверок в соответствии с Налоговым кодексом РФ;</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принимать меры к налогоплательщикам, не представившим налоговые декларации в установленный срок;</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 проводить самоконтроль по соблюдению сроков проведения камеральных налоговых проверок налоговых деклараций (расчетов)по налогу на доходы физических лиц и сроков оформления результатов камеральных налоговых проверок, вынесения Актов, Решений; </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вести в установленном порядке делопроизводства, хранение и сдача в архив документов отдела;</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обеспечивать сохранности служебного удостоверения;</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выполнять иные поручения руководства в соответствии с положением об отделе.</w:t>
      </w:r>
    </w:p>
    <w:p w:rsidR="0084164D" w:rsidRPr="005E5547" w:rsidRDefault="0084164D" w:rsidP="005E5547">
      <w:pPr>
        <w:pStyle w:val="aa"/>
        <w:ind w:firstLine="720"/>
        <w:rPr>
          <w:sz w:val="20"/>
          <w:szCs w:val="20"/>
        </w:rPr>
      </w:pPr>
      <w:r w:rsidRPr="005E5547">
        <w:rPr>
          <w:sz w:val="20"/>
          <w:szCs w:val="20"/>
        </w:rPr>
        <w:t xml:space="preserve">9. В целях исполнения возложенных должностных обязанностей государственный налоговый инспектор имеет право на: </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lastRenderedPageBreak/>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84164D" w:rsidRPr="005E5547" w:rsidRDefault="0084164D" w:rsidP="005E5547">
      <w:pPr>
        <w:pStyle w:val="12"/>
        <w:rPr>
          <w:sz w:val="20"/>
        </w:rPr>
      </w:pPr>
      <w:r w:rsidRPr="005E5547">
        <w:rPr>
          <w:sz w:val="20"/>
        </w:rPr>
        <w:t>8) ознакомление с отзывами о его профессиональной служебной деятельн</w:t>
      </w:r>
      <w:r w:rsidRPr="005E5547">
        <w:rPr>
          <w:sz w:val="20"/>
        </w:rPr>
        <w:t>о</w:t>
      </w:r>
      <w:r w:rsidRPr="005E5547">
        <w:rPr>
          <w:sz w:val="20"/>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5E5547">
        <w:rPr>
          <w:sz w:val="20"/>
        </w:rPr>
        <w:t>о</w:t>
      </w:r>
      <w:r w:rsidRPr="005E5547">
        <w:rPr>
          <w:sz w:val="20"/>
        </w:rPr>
        <w:t>кументов, и материалов;</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84164D" w:rsidRPr="005E5547" w:rsidRDefault="0084164D"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119"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120"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w:t>
      </w:r>
      <w:r w:rsidRPr="005E5547">
        <w:rPr>
          <w:rFonts w:ascii="Times New Roman" w:hAnsi="Times New Roman" w:cs="Times New Roman"/>
          <w:sz w:val="20"/>
          <w:szCs w:val="20"/>
        </w:rPr>
        <w:t>и</w:t>
      </w:r>
      <w:r w:rsidRPr="005E5547">
        <w:rPr>
          <w:rFonts w:ascii="Times New Roman" w:hAnsi="Times New Roman" w:cs="Times New Roman"/>
          <w:sz w:val="20"/>
          <w:szCs w:val="20"/>
        </w:rPr>
        <w:t xml:space="preserve">ваемой работы, с предварительным уведомлением </w:t>
      </w:r>
      <w:hyperlink r:id="rId121"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122" w:anchor="sub_1901#sub_1901" w:history="1">
        <w:r w:rsidRPr="005E5547">
          <w:rPr>
            <w:rFonts w:ascii="Times New Roman" w:hAnsi="Times New Roman" w:cs="Times New Roman"/>
            <w:sz w:val="20"/>
            <w:szCs w:val="20"/>
          </w:rPr>
          <w:t>конфликт и</w:t>
        </w:r>
        <w:r w:rsidRPr="005E5547">
          <w:rPr>
            <w:rFonts w:ascii="Times New Roman" w:hAnsi="Times New Roman" w:cs="Times New Roman"/>
            <w:sz w:val="20"/>
            <w:szCs w:val="20"/>
          </w:rPr>
          <w:t>н</w:t>
        </w:r>
        <w:r w:rsidRPr="005E5547">
          <w:rPr>
            <w:rFonts w:ascii="Times New Roman" w:hAnsi="Times New Roman" w:cs="Times New Roman"/>
            <w:sz w:val="20"/>
            <w:szCs w:val="20"/>
          </w:rPr>
          <w:t>тересов</w:t>
        </w:r>
      </w:hyperlink>
      <w:r w:rsidRPr="005E5547">
        <w:rPr>
          <w:rFonts w:ascii="Times New Roman" w:hAnsi="Times New Roman" w:cs="Times New Roman"/>
          <w:sz w:val="20"/>
          <w:szCs w:val="20"/>
        </w:rPr>
        <w:t>.</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4, утвержденным начальником Инспекции</w:t>
      </w:r>
      <w:r w:rsidRPr="005E5547">
        <w:rPr>
          <w:rFonts w:ascii="Times New Roman" w:hAnsi="Times New Roman" w:cs="Times New Roman"/>
          <w:i/>
          <w:sz w:val="20"/>
          <w:szCs w:val="20"/>
        </w:rPr>
        <w:t>,</w:t>
      </w:r>
      <w:r w:rsidRPr="005E5547">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IV. Перечень вопросов, по которым государственный налоговый инспектор</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 и иные решения</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p>
    <w:p w:rsidR="0084164D" w:rsidRPr="005E5547" w:rsidRDefault="0084164D" w:rsidP="005E5547">
      <w:pPr>
        <w:pStyle w:val="af0"/>
        <w:ind w:firstLine="709"/>
        <w:jc w:val="both"/>
        <w:rPr>
          <w:sz w:val="20"/>
          <w:szCs w:val="20"/>
        </w:rPr>
      </w:pPr>
      <w:r w:rsidRPr="005E5547">
        <w:rPr>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84164D" w:rsidRPr="005E5547" w:rsidRDefault="0084164D" w:rsidP="005E5547">
      <w:pPr>
        <w:pStyle w:val="af0"/>
        <w:ind w:firstLine="709"/>
        <w:jc w:val="both"/>
        <w:rPr>
          <w:sz w:val="20"/>
          <w:szCs w:val="20"/>
        </w:rPr>
      </w:pPr>
      <w:r w:rsidRPr="005E5547">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84164D" w:rsidRPr="005E5547" w:rsidRDefault="0084164D" w:rsidP="005E5547">
      <w:pPr>
        <w:autoSpaceDE w:val="0"/>
        <w:autoSpaceDN w:val="0"/>
        <w:adjustRightInd w:val="0"/>
        <w:spacing w:after="0" w:line="240" w:lineRule="auto"/>
        <w:ind w:firstLine="709"/>
        <w:jc w:val="both"/>
        <w:outlineLvl w:val="1"/>
        <w:rPr>
          <w:rFonts w:ascii="Times New Roman" w:hAnsi="Times New Roman" w:cs="Times New Roman"/>
          <w:sz w:val="20"/>
          <w:szCs w:val="20"/>
        </w:rPr>
      </w:pPr>
      <w:r w:rsidRPr="005E5547">
        <w:rPr>
          <w:rFonts w:ascii="Times New Roman" w:hAnsi="Times New Roman" w:cs="Times New Roman"/>
          <w:sz w:val="20"/>
          <w:szCs w:val="20"/>
        </w:rPr>
        <w:t>- принимать участие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84164D" w:rsidRPr="005E5547" w:rsidRDefault="0084164D" w:rsidP="005E5547">
      <w:pPr>
        <w:pStyle w:val="af0"/>
        <w:ind w:firstLine="709"/>
        <w:jc w:val="both"/>
        <w:rPr>
          <w:sz w:val="20"/>
          <w:szCs w:val="20"/>
        </w:rPr>
      </w:pPr>
      <w:r w:rsidRPr="005E5547">
        <w:rPr>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реализации законодательства Российской Федерации, положения об ИФНС России №10 по г. Москве, положения об отделе камеральных проверок № 4, поручений руководства Инспекции;</w:t>
      </w:r>
    </w:p>
    <w:p w:rsidR="0084164D" w:rsidRPr="005E5547" w:rsidRDefault="0084164D" w:rsidP="005E5547">
      <w:pPr>
        <w:pStyle w:val="af0"/>
        <w:ind w:firstLine="709"/>
        <w:jc w:val="both"/>
        <w:rPr>
          <w:sz w:val="20"/>
          <w:szCs w:val="20"/>
        </w:rPr>
      </w:pPr>
      <w:r w:rsidRPr="005E5547">
        <w:rPr>
          <w:sz w:val="20"/>
          <w:szCs w:val="20"/>
        </w:rPr>
        <w:t>-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84164D" w:rsidRPr="005E5547" w:rsidRDefault="0084164D" w:rsidP="005E5547">
      <w:pPr>
        <w:spacing w:after="0" w:line="240" w:lineRule="auto"/>
        <w:ind w:firstLine="720"/>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p>
    <w:p w:rsidR="0084164D" w:rsidRPr="005E5547" w:rsidRDefault="0084164D" w:rsidP="005E5547">
      <w:pPr>
        <w:pStyle w:val="af0"/>
        <w:ind w:firstLine="709"/>
        <w:jc w:val="both"/>
        <w:rPr>
          <w:sz w:val="20"/>
          <w:szCs w:val="20"/>
        </w:rPr>
      </w:pPr>
      <w:r w:rsidRPr="005E5547">
        <w:rPr>
          <w:sz w:val="20"/>
          <w:szCs w:val="20"/>
        </w:rPr>
        <w:t>14.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lastRenderedPageBreak/>
        <w:t>проектов управленческих и иных решений, порядок</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3"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24"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приказами УФНС России по г. Москве, приказами Инспекции, Положением об Инспекции и Положением об отделе камеральных проверок № 4.</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Государственным налоговым инспектором оказываются следующие государственные услуги: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p>
    <w:p w:rsidR="0084164D" w:rsidRPr="005E5547" w:rsidRDefault="0084164D"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профессиональной служебной деятельности государственного налогового инспектора оценивается по следующим показателям: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количественным показателям (участию в достижении) деятельности отдела;</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количество проведенных камеральных налоговых проверок;</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доначисления по результатам проведенных камеральных налоговых проверок и их динамика;</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-поступления по результатам проведенных камеральных налоговых проверок и их динамика;</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-другие показатели.</w:t>
      </w:r>
    </w:p>
    <w:p w:rsidR="005E5547" w:rsidRDefault="005E5547" w:rsidP="005E5547">
      <w:pPr>
        <w:spacing w:after="0" w:line="240" w:lineRule="auto"/>
        <w:jc w:val="center"/>
        <w:rPr>
          <w:rFonts w:ascii="Times New Roman" w:hAnsi="Times New Roman" w:cs="Times New Roman"/>
          <w:sz w:val="20"/>
          <w:szCs w:val="20"/>
        </w:rPr>
      </w:pPr>
    </w:p>
    <w:p w:rsidR="0084164D" w:rsidRPr="005E5547" w:rsidRDefault="0084164D" w:rsidP="005E5547">
      <w:pPr>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Должностной регламент</w:t>
      </w:r>
    </w:p>
    <w:p w:rsidR="0084164D" w:rsidRPr="005E5547" w:rsidRDefault="0084164D" w:rsidP="005E5547">
      <w:pPr>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 xml:space="preserve">старшего государственного налогового инспектора </w:t>
      </w:r>
    </w:p>
    <w:p w:rsidR="0084164D" w:rsidRPr="005E5547" w:rsidRDefault="0084164D" w:rsidP="005E5547">
      <w:pPr>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отдела камеральных проверок № 5</w:t>
      </w:r>
    </w:p>
    <w:p w:rsidR="0084164D" w:rsidRPr="005E5547" w:rsidRDefault="0084164D" w:rsidP="005E5547">
      <w:pPr>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№10 по г. Москве</w:t>
      </w:r>
    </w:p>
    <w:p w:rsidR="0084164D" w:rsidRPr="005E5547" w:rsidRDefault="0084164D" w:rsidP="005E5547">
      <w:pPr>
        <w:spacing w:after="0" w:line="240" w:lineRule="auto"/>
        <w:jc w:val="both"/>
        <w:rPr>
          <w:rFonts w:ascii="Times New Roman" w:hAnsi="Times New Roman" w:cs="Times New Roman"/>
          <w:sz w:val="20"/>
          <w:szCs w:val="20"/>
        </w:rPr>
      </w:pPr>
    </w:p>
    <w:p w:rsidR="0084164D" w:rsidRPr="005E5547" w:rsidRDefault="0084164D" w:rsidP="005E5547">
      <w:pPr>
        <w:numPr>
          <w:ilvl w:val="0"/>
          <w:numId w:val="34"/>
        </w:num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Общие положения</w:t>
      </w:r>
    </w:p>
    <w:p w:rsidR="0084164D" w:rsidRPr="005E5547" w:rsidRDefault="0084164D" w:rsidP="005E5547">
      <w:pPr>
        <w:spacing w:after="0" w:line="240" w:lineRule="auto"/>
        <w:ind w:left="1080"/>
        <w:outlineLvl w:val="1"/>
        <w:rPr>
          <w:rFonts w:ascii="Times New Roman" w:hAnsi="Times New Roman" w:cs="Times New Roman"/>
          <w:sz w:val="20"/>
          <w:szCs w:val="20"/>
        </w:rPr>
      </w:pP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 5 (далее - отдел) Инспекции Федеральной </w:t>
      </w:r>
      <w:r w:rsidRPr="005E5547">
        <w:rPr>
          <w:rFonts w:ascii="Times New Roman" w:hAnsi="Times New Roman" w:cs="Times New Roman"/>
          <w:sz w:val="20"/>
          <w:szCs w:val="20"/>
        </w:rPr>
        <w:lastRenderedPageBreak/>
        <w:t>налоговой службы №10 по г. Москве (далее – старшего государственный налоговый инспектор) относится к старшей группе должностей гражданской службы категории «специалисты».</w:t>
      </w:r>
    </w:p>
    <w:p w:rsidR="0084164D" w:rsidRPr="005E5547" w:rsidRDefault="0084164D" w:rsidP="005E5547">
      <w:pPr>
        <w:autoSpaceDE w:val="0"/>
        <w:autoSpaceDN w:val="0"/>
        <w:adjustRightInd w:val="0"/>
        <w:spacing w:after="0" w:line="240" w:lineRule="auto"/>
        <w:rPr>
          <w:rFonts w:ascii="Times New Roman" w:hAnsi="Times New Roman" w:cs="Times New Roman"/>
          <w:sz w:val="20"/>
          <w:szCs w:val="20"/>
        </w:rPr>
      </w:pPr>
      <w:r w:rsidRPr="005E5547">
        <w:rPr>
          <w:rFonts w:ascii="Times New Roman" w:hAnsi="Times New Roman" w:cs="Times New Roman"/>
          <w:sz w:val="20"/>
          <w:szCs w:val="20"/>
        </w:rPr>
        <w:t xml:space="preserve">Регистрационный номер (код) должности – </w:t>
      </w:r>
      <w:r w:rsidRPr="005E5547">
        <w:rPr>
          <w:rFonts w:ascii="Times New Roman" w:hAnsi="Times New Roman" w:cs="Times New Roman"/>
          <w:sz w:val="20"/>
          <w:szCs w:val="20"/>
          <w:lang w:eastAsia="ru-RU"/>
        </w:rPr>
        <w:t>11-3-4-095.</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осуществление налогового контроля.</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 и функционально заместителю начальника отдела по соответствующему направлению деятельности.</w:t>
      </w:r>
    </w:p>
    <w:p w:rsidR="0084164D" w:rsidRPr="005E5547" w:rsidRDefault="0084164D" w:rsidP="005E5547">
      <w:pPr>
        <w:spacing w:after="0" w:line="240" w:lineRule="auto"/>
        <w:jc w:val="center"/>
        <w:outlineLvl w:val="1"/>
        <w:rPr>
          <w:rFonts w:ascii="Times New Roman" w:hAnsi="Times New Roman" w:cs="Times New Roman"/>
          <w:sz w:val="20"/>
          <w:szCs w:val="20"/>
        </w:rPr>
      </w:pPr>
    </w:p>
    <w:p w:rsidR="0084164D" w:rsidRPr="005E5547" w:rsidRDefault="0084164D"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 Квалификационные требования для замещения должности</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 xml:space="preserve">гражданской службы </w:t>
      </w:r>
    </w:p>
    <w:p w:rsidR="0084164D" w:rsidRPr="005E5547" w:rsidRDefault="0084164D" w:rsidP="005E5547">
      <w:pPr>
        <w:spacing w:after="0" w:line="240" w:lineRule="auto"/>
        <w:jc w:val="center"/>
        <w:rPr>
          <w:rFonts w:ascii="Times New Roman" w:hAnsi="Times New Roman" w:cs="Times New Roman"/>
          <w:sz w:val="20"/>
          <w:szCs w:val="20"/>
        </w:rPr>
      </w:pP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требования.</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6.1. Наличие высшего образования.</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6.4. Наличие профессиональных знаний: </w:t>
      </w:r>
    </w:p>
    <w:p w:rsidR="0084164D" w:rsidRPr="005E5547" w:rsidRDefault="0084164D"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 xml:space="preserve">    6.4.1. В сфере законодательства Российской Федерации: </w:t>
      </w:r>
    </w:p>
    <w:p w:rsidR="0084164D" w:rsidRPr="005E5547" w:rsidRDefault="0084164D"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w:t>
      </w:r>
    </w:p>
    <w:p w:rsidR="0084164D" w:rsidRPr="005E5547" w:rsidRDefault="0084164D"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 xml:space="preserve">    6.4.2. Иные профессиональные знания:</w:t>
      </w:r>
    </w:p>
    <w:p w:rsidR="0084164D" w:rsidRPr="005E5547" w:rsidRDefault="0084164D"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 xml:space="preserve">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6.5. Наличие функциональных знаний:</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lang w:eastAsia="ru-RU"/>
        </w:rPr>
        <w:t xml:space="preserve">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84164D" w:rsidRPr="005E5547" w:rsidRDefault="0084164D" w:rsidP="005E5547">
      <w:pPr>
        <w:spacing w:after="0" w:line="240" w:lineRule="auto"/>
        <w:ind w:firstLine="540"/>
        <w:jc w:val="both"/>
        <w:rPr>
          <w:rFonts w:ascii="Times New Roman" w:hAnsi="Times New Roman" w:cs="Times New Roman"/>
          <w:sz w:val="20"/>
          <w:szCs w:val="20"/>
          <w:lang w:eastAsia="ru-RU"/>
        </w:rPr>
      </w:pPr>
      <w:r w:rsidRPr="005E5547">
        <w:rPr>
          <w:rFonts w:ascii="Times New Roman" w:hAnsi="Times New Roman" w:cs="Times New Roman"/>
          <w:sz w:val="20"/>
          <w:szCs w:val="20"/>
        </w:rPr>
        <w:t>6.6. Наличие базовых умений:</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lang w:eastAsia="ru-RU"/>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84164D" w:rsidRPr="005E5547" w:rsidRDefault="0084164D" w:rsidP="005E5547">
      <w:pPr>
        <w:spacing w:after="0" w:line="240" w:lineRule="auto"/>
        <w:ind w:firstLine="540"/>
        <w:jc w:val="both"/>
        <w:rPr>
          <w:rFonts w:ascii="Times New Roman" w:hAnsi="Times New Roman" w:cs="Times New Roman"/>
          <w:sz w:val="20"/>
          <w:szCs w:val="20"/>
          <w:lang w:eastAsia="ru-RU"/>
        </w:rPr>
      </w:pPr>
      <w:r w:rsidRPr="005E5547">
        <w:rPr>
          <w:rFonts w:ascii="Times New Roman" w:hAnsi="Times New Roman" w:cs="Times New Roman"/>
          <w:sz w:val="20"/>
          <w:szCs w:val="20"/>
        </w:rPr>
        <w:t xml:space="preserve">6.7. Наличие профессиональных умений: </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xml:space="preserve">       в организации и проведении </w:t>
      </w:r>
      <w:r w:rsidRPr="005E5547">
        <w:rPr>
          <w:rFonts w:ascii="Times New Roman" w:hAnsi="Times New Roman" w:cs="Times New Roman"/>
          <w:sz w:val="20"/>
          <w:szCs w:val="20"/>
        </w:rPr>
        <w:t>камеральной</w:t>
      </w:r>
      <w:r w:rsidRPr="005E5547">
        <w:rPr>
          <w:rFonts w:ascii="Times New Roman" w:hAnsi="Times New Roman" w:cs="Times New Roman"/>
          <w:sz w:val="20"/>
          <w:szCs w:val="20"/>
          <w:lang w:eastAsia="ru-RU"/>
        </w:rPr>
        <w:t xml:space="preserve"> налоговой проверки, а также в рассмотрении и оформлении ее результатов в соответствии с порядком и соблюдением сроков;</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lang w:eastAsia="ru-RU"/>
        </w:rPr>
        <w:t xml:space="preserve">       в подготовке решений о проведении </w:t>
      </w:r>
      <w:r w:rsidRPr="005E5547">
        <w:rPr>
          <w:rFonts w:ascii="Times New Roman" w:hAnsi="Times New Roman" w:cs="Times New Roman"/>
          <w:sz w:val="20"/>
          <w:szCs w:val="20"/>
        </w:rPr>
        <w:t>камеральной</w:t>
      </w:r>
      <w:r w:rsidRPr="005E5547">
        <w:rPr>
          <w:rFonts w:ascii="Times New Roman" w:hAnsi="Times New Roman" w:cs="Times New Roman"/>
          <w:sz w:val="20"/>
          <w:szCs w:val="20"/>
          <w:lang w:eastAsia="ru-RU"/>
        </w:rPr>
        <w:t xml:space="preserve"> налоговой проверки.</w:t>
      </w:r>
    </w:p>
    <w:p w:rsidR="0084164D" w:rsidRPr="005E5547" w:rsidRDefault="0084164D" w:rsidP="005E5547">
      <w:pPr>
        <w:spacing w:after="0" w:line="240" w:lineRule="auto"/>
        <w:ind w:firstLine="540"/>
        <w:jc w:val="both"/>
        <w:rPr>
          <w:rFonts w:ascii="Times New Roman" w:hAnsi="Times New Roman" w:cs="Times New Roman"/>
          <w:sz w:val="20"/>
          <w:szCs w:val="20"/>
          <w:lang w:eastAsia="ru-RU"/>
        </w:rPr>
      </w:pPr>
      <w:r w:rsidRPr="005E5547">
        <w:rPr>
          <w:rFonts w:ascii="Times New Roman" w:hAnsi="Times New Roman" w:cs="Times New Roman"/>
          <w:sz w:val="20"/>
          <w:szCs w:val="20"/>
        </w:rPr>
        <w:t>6.8. Наличие функциональных умений:</w:t>
      </w:r>
    </w:p>
    <w:p w:rsidR="0084164D" w:rsidRPr="005E5547" w:rsidRDefault="0084164D"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84164D" w:rsidRPr="005E5547" w:rsidRDefault="0084164D" w:rsidP="005E5547">
      <w:pPr>
        <w:spacing w:after="0" w:line="240" w:lineRule="auto"/>
        <w:jc w:val="both"/>
        <w:rPr>
          <w:rFonts w:ascii="Times New Roman" w:hAnsi="Times New Roman" w:cs="Times New Roman"/>
          <w:sz w:val="20"/>
          <w:szCs w:val="20"/>
        </w:rPr>
      </w:pPr>
    </w:p>
    <w:p w:rsidR="0084164D" w:rsidRPr="005E5547" w:rsidRDefault="0084164D" w:rsidP="005E5547">
      <w:pPr>
        <w:numPr>
          <w:ilvl w:val="0"/>
          <w:numId w:val="35"/>
        </w:num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 Должностные обязанности, права и ответственность</w:t>
      </w:r>
    </w:p>
    <w:p w:rsidR="0084164D" w:rsidRPr="005E5547" w:rsidRDefault="0084164D" w:rsidP="005E5547">
      <w:pPr>
        <w:spacing w:after="0" w:line="240" w:lineRule="auto"/>
        <w:ind w:left="1080"/>
        <w:outlineLvl w:val="1"/>
        <w:rPr>
          <w:rFonts w:ascii="Times New Roman" w:hAnsi="Times New Roman" w:cs="Times New Roman"/>
          <w:sz w:val="20"/>
          <w:szCs w:val="20"/>
        </w:rPr>
      </w:pP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25"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126"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127"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128"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w:t>
      </w:r>
      <w:r w:rsidRPr="005E5547">
        <w:rPr>
          <w:rFonts w:ascii="Times New Roman" w:hAnsi="Times New Roman" w:cs="Times New Roman"/>
          <w:sz w:val="20"/>
          <w:szCs w:val="20"/>
        </w:rPr>
        <w:lastRenderedPageBreak/>
        <w:t>Федерального закона от 27.07.2004 N 79-ФЗ "О государственной гражданской службе Российской Федерации" (далее – федеральный закон №79-ФЗ).</w:t>
      </w:r>
    </w:p>
    <w:p w:rsidR="0084164D" w:rsidRPr="005E5547" w:rsidRDefault="0084164D" w:rsidP="005E5547">
      <w:pPr>
        <w:pStyle w:val="af0"/>
        <w:ind w:firstLine="567"/>
        <w:jc w:val="both"/>
        <w:rPr>
          <w:sz w:val="20"/>
          <w:szCs w:val="20"/>
        </w:rPr>
      </w:pPr>
      <w:r w:rsidRPr="005E5547">
        <w:rPr>
          <w:sz w:val="20"/>
          <w:szCs w:val="20"/>
        </w:rPr>
        <w:t>8. В целях реализации задач и функций, возложенных на отдел, старший государственный налоговый инспектор обязан:</w:t>
      </w:r>
    </w:p>
    <w:p w:rsidR="0084164D" w:rsidRPr="005E5547" w:rsidRDefault="0084164D" w:rsidP="005E5547">
      <w:pPr>
        <w:pStyle w:val="af0"/>
        <w:jc w:val="both"/>
        <w:rPr>
          <w:sz w:val="20"/>
          <w:szCs w:val="20"/>
        </w:rPr>
      </w:pPr>
      <w:r w:rsidRPr="005E5547">
        <w:rPr>
          <w:sz w:val="20"/>
          <w:szCs w:val="20"/>
        </w:rPr>
        <w:t xml:space="preserve">           Проводить камеральные налоговые проверки.</w:t>
      </w:r>
    </w:p>
    <w:p w:rsidR="0084164D" w:rsidRPr="005E5547" w:rsidRDefault="0084164D" w:rsidP="005E5547">
      <w:pPr>
        <w:pStyle w:val="af0"/>
        <w:jc w:val="both"/>
        <w:rPr>
          <w:sz w:val="20"/>
          <w:szCs w:val="20"/>
        </w:rPr>
      </w:pPr>
      <w:r w:rsidRPr="005E5547">
        <w:rPr>
          <w:sz w:val="20"/>
          <w:szCs w:val="20"/>
        </w:rPr>
        <w:t xml:space="preserve">           Проводить предварительные контрольные мероприятия за соблюдением налогоплательщиками законодательства о налогах и сборах.</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84164D" w:rsidRPr="005E5547" w:rsidRDefault="0084164D" w:rsidP="005E5547">
      <w:pPr>
        <w:pStyle w:val="af0"/>
        <w:jc w:val="both"/>
        <w:rPr>
          <w:sz w:val="20"/>
          <w:szCs w:val="20"/>
        </w:rPr>
      </w:pPr>
      <w:r w:rsidRPr="005E5547">
        <w:rPr>
          <w:sz w:val="20"/>
          <w:szCs w:val="20"/>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84164D" w:rsidRPr="005E5547" w:rsidRDefault="0084164D" w:rsidP="005E5547">
      <w:pPr>
        <w:pStyle w:val="af0"/>
        <w:jc w:val="both"/>
        <w:rPr>
          <w:sz w:val="20"/>
          <w:szCs w:val="20"/>
        </w:rPr>
      </w:pPr>
      <w:r w:rsidRPr="005E5547">
        <w:rPr>
          <w:sz w:val="20"/>
          <w:szCs w:val="20"/>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122, 126, 129.4, 129.6 Налогового Кодекса Российской Федерации.</w:t>
      </w:r>
    </w:p>
    <w:p w:rsidR="0084164D" w:rsidRPr="005E5547" w:rsidRDefault="0084164D" w:rsidP="005E5547">
      <w:pPr>
        <w:pStyle w:val="af0"/>
        <w:jc w:val="both"/>
        <w:rPr>
          <w:sz w:val="20"/>
          <w:szCs w:val="20"/>
        </w:rPr>
      </w:pPr>
      <w:r w:rsidRPr="005E5547">
        <w:rPr>
          <w:sz w:val="20"/>
          <w:szCs w:val="20"/>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84164D" w:rsidRPr="005E5547" w:rsidRDefault="0084164D" w:rsidP="005E5547">
      <w:pPr>
        <w:pStyle w:val="af0"/>
        <w:jc w:val="both"/>
        <w:rPr>
          <w:sz w:val="20"/>
          <w:szCs w:val="20"/>
        </w:rPr>
      </w:pPr>
      <w:r w:rsidRPr="005E5547">
        <w:rPr>
          <w:sz w:val="20"/>
          <w:szCs w:val="20"/>
        </w:rPr>
        <w:t xml:space="preserve">          Своевременно и правильно обеспечить ввод в базу данных всей информации о ходе и результатах проведения камеральных проверок.  </w:t>
      </w:r>
    </w:p>
    <w:p w:rsidR="0084164D" w:rsidRPr="005E5547" w:rsidRDefault="0084164D" w:rsidP="005E5547">
      <w:pPr>
        <w:pStyle w:val="af0"/>
        <w:jc w:val="both"/>
        <w:rPr>
          <w:sz w:val="20"/>
          <w:szCs w:val="20"/>
        </w:rPr>
      </w:pPr>
      <w:r w:rsidRPr="005E5547">
        <w:rPr>
          <w:sz w:val="20"/>
          <w:szCs w:val="20"/>
        </w:rPr>
        <w:t xml:space="preserve">          По указанию начальника отдела осуществлять передачу в отдел урегулирования задолженности информации о </w:t>
      </w:r>
      <w:proofErr w:type="spellStart"/>
      <w:r w:rsidRPr="005E5547">
        <w:rPr>
          <w:sz w:val="20"/>
          <w:szCs w:val="20"/>
        </w:rPr>
        <w:t>доначисленных</w:t>
      </w:r>
      <w:proofErr w:type="spellEnd"/>
      <w:r w:rsidRPr="005E5547">
        <w:rPr>
          <w:sz w:val="20"/>
          <w:szCs w:val="20"/>
        </w:rPr>
        <w:t xml:space="preserve"> суммах налогов и налоговых санкциях по результатам камеральных налоговых проверок.</w:t>
      </w:r>
    </w:p>
    <w:p w:rsidR="0084164D" w:rsidRPr="005E5547" w:rsidRDefault="0084164D" w:rsidP="005E5547">
      <w:pPr>
        <w:pStyle w:val="af0"/>
        <w:jc w:val="both"/>
        <w:rPr>
          <w:sz w:val="20"/>
          <w:szCs w:val="20"/>
        </w:rPr>
      </w:pPr>
      <w:r w:rsidRPr="005E5547">
        <w:rPr>
          <w:sz w:val="20"/>
          <w:szCs w:val="20"/>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84164D" w:rsidRPr="005E5547" w:rsidRDefault="0084164D" w:rsidP="005E5547">
      <w:pPr>
        <w:pStyle w:val="af0"/>
        <w:jc w:val="both"/>
        <w:rPr>
          <w:sz w:val="20"/>
          <w:szCs w:val="20"/>
        </w:rPr>
      </w:pPr>
      <w:r w:rsidRPr="005E5547">
        <w:rPr>
          <w:sz w:val="20"/>
          <w:szCs w:val="20"/>
        </w:rPr>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84164D" w:rsidRPr="005E5547" w:rsidRDefault="0084164D" w:rsidP="005E5547">
      <w:pPr>
        <w:pStyle w:val="af0"/>
        <w:jc w:val="both"/>
        <w:rPr>
          <w:sz w:val="20"/>
          <w:szCs w:val="20"/>
        </w:rPr>
      </w:pPr>
      <w:r w:rsidRPr="005E5547">
        <w:rPr>
          <w:sz w:val="20"/>
          <w:szCs w:val="20"/>
        </w:rPr>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84164D" w:rsidRPr="005E5547" w:rsidRDefault="0084164D" w:rsidP="005E5547">
      <w:pPr>
        <w:pStyle w:val="af0"/>
        <w:jc w:val="both"/>
        <w:rPr>
          <w:sz w:val="20"/>
          <w:szCs w:val="20"/>
        </w:rPr>
      </w:pPr>
      <w:r w:rsidRPr="005E5547">
        <w:rPr>
          <w:sz w:val="20"/>
          <w:szCs w:val="20"/>
        </w:rPr>
        <w:t xml:space="preserve">          Обеспечить своевременность проведения мероприятий по самостоятельному оперативному контролю деятельности отдела.</w:t>
      </w:r>
    </w:p>
    <w:p w:rsidR="0084164D" w:rsidRPr="005E5547" w:rsidRDefault="0084164D" w:rsidP="005E5547">
      <w:pPr>
        <w:pStyle w:val="af0"/>
        <w:jc w:val="both"/>
        <w:rPr>
          <w:sz w:val="20"/>
          <w:szCs w:val="20"/>
        </w:rPr>
      </w:pPr>
      <w:r w:rsidRPr="005E5547">
        <w:rPr>
          <w:sz w:val="20"/>
          <w:szCs w:val="20"/>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84164D" w:rsidRPr="005E5547" w:rsidRDefault="0084164D" w:rsidP="005E5547">
      <w:pPr>
        <w:pStyle w:val="af0"/>
        <w:jc w:val="both"/>
        <w:rPr>
          <w:sz w:val="20"/>
          <w:szCs w:val="20"/>
        </w:rPr>
      </w:pPr>
      <w:r w:rsidRPr="005E5547">
        <w:rPr>
          <w:sz w:val="20"/>
          <w:szCs w:val="20"/>
        </w:rPr>
        <w:t xml:space="preserve">          По указанию начальника отдела принимать участие в проведении совещаний, семинаров по вопросам, входящим в компетенцию отдела.</w:t>
      </w:r>
    </w:p>
    <w:p w:rsidR="0084164D" w:rsidRPr="005E5547" w:rsidRDefault="0084164D" w:rsidP="005E5547">
      <w:pPr>
        <w:pStyle w:val="af0"/>
        <w:jc w:val="both"/>
        <w:rPr>
          <w:sz w:val="20"/>
          <w:szCs w:val="20"/>
        </w:rPr>
      </w:pPr>
      <w:r w:rsidRPr="005E5547">
        <w:rPr>
          <w:sz w:val="20"/>
          <w:szCs w:val="20"/>
        </w:rPr>
        <w:t xml:space="preserve">          Обеспечивать ведение в установленном порядке делопроизводства, хранения и сдачу в архив документов отдела.</w:t>
      </w:r>
    </w:p>
    <w:p w:rsidR="0084164D" w:rsidRPr="005E5547" w:rsidRDefault="0084164D" w:rsidP="005E5547">
      <w:pPr>
        <w:pStyle w:val="af0"/>
        <w:jc w:val="both"/>
        <w:rPr>
          <w:sz w:val="20"/>
          <w:szCs w:val="20"/>
        </w:rPr>
      </w:pPr>
      <w:r w:rsidRPr="005E5547">
        <w:rPr>
          <w:sz w:val="20"/>
          <w:szCs w:val="20"/>
        </w:rPr>
        <w:t xml:space="preserve">          Обеспечивать сохранности служебного удостоверения.</w:t>
      </w:r>
    </w:p>
    <w:p w:rsidR="0084164D" w:rsidRPr="005E5547" w:rsidRDefault="0084164D" w:rsidP="005E5547">
      <w:pPr>
        <w:pStyle w:val="af0"/>
        <w:jc w:val="both"/>
        <w:rPr>
          <w:sz w:val="20"/>
          <w:szCs w:val="20"/>
        </w:rPr>
      </w:pPr>
      <w:r w:rsidRPr="005E5547">
        <w:rPr>
          <w:sz w:val="20"/>
          <w:szCs w:val="20"/>
        </w:rPr>
        <w:t xml:space="preserve">          Выполнять иные поручения руководства инспекции в соответствии с положением об отделе.</w:t>
      </w:r>
    </w:p>
    <w:p w:rsidR="0084164D" w:rsidRPr="005E5547" w:rsidRDefault="0084164D" w:rsidP="005E5547">
      <w:pPr>
        <w:pStyle w:val="aa"/>
        <w:ind w:firstLine="708"/>
        <w:rPr>
          <w:sz w:val="20"/>
          <w:szCs w:val="20"/>
        </w:rPr>
      </w:pPr>
      <w:r w:rsidRPr="005E5547">
        <w:rPr>
          <w:sz w:val="20"/>
          <w:szCs w:val="20"/>
        </w:rPr>
        <w:t xml:space="preserve">9. В целях исполнения возложенных должностных обязанностей старший государственный налоговый инспектор   имеет право: </w:t>
      </w:r>
    </w:p>
    <w:p w:rsidR="0084164D" w:rsidRPr="005E5547" w:rsidRDefault="0084164D" w:rsidP="005E5547">
      <w:pPr>
        <w:pStyle w:val="aa"/>
        <w:ind w:firstLine="708"/>
        <w:rPr>
          <w:sz w:val="20"/>
          <w:szCs w:val="20"/>
        </w:rPr>
      </w:pPr>
      <w:r w:rsidRPr="005E5547">
        <w:rPr>
          <w:sz w:val="20"/>
          <w:szCs w:val="20"/>
        </w:rPr>
        <w:t>обеспечение надлежащих организационно-технических условий, необходимых для исполнения должностных обязанностей;</w:t>
      </w:r>
    </w:p>
    <w:p w:rsidR="0084164D" w:rsidRPr="005E5547" w:rsidRDefault="0084164D" w:rsidP="005E5547">
      <w:pPr>
        <w:pStyle w:val="aa"/>
        <w:ind w:firstLine="708"/>
        <w:rPr>
          <w:sz w:val="20"/>
          <w:szCs w:val="20"/>
        </w:rPr>
      </w:pPr>
      <w:r w:rsidRPr="005E5547">
        <w:rPr>
          <w:sz w:val="20"/>
          <w:szCs w:val="20"/>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4164D" w:rsidRPr="005E5547" w:rsidRDefault="0084164D" w:rsidP="005E5547">
      <w:pPr>
        <w:pStyle w:val="aa"/>
        <w:ind w:firstLine="708"/>
        <w:rPr>
          <w:sz w:val="20"/>
          <w:szCs w:val="20"/>
        </w:rPr>
      </w:pPr>
      <w:r w:rsidRPr="005E5547">
        <w:rPr>
          <w:sz w:val="20"/>
          <w:szCs w:val="20"/>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4164D" w:rsidRPr="005E5547" w:rsidRDefault="0084164D" w:rsidP="005E5547">
      <w:pPr>
        <w:pStyle w:val="aa"/>
        <w:ind w:firstLine="708"/>
        <w:rPr>
          <w:sz w:val="20"/>
          <w:szCs w:val="20"/>
        </w:rPr>
      </w:pPr>
      <w:r w:rsidRPr="005E5547">
        <w:rPr>
          <w:sz w:val="20"/>
          <w:szCs w:val="20"/>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84164D" w:rsidRPr="005E5547" w:rsidRDefault="0084164D" w:rsidP="005E5547">
      <w:pPr>
        <w:pStyle w:val="aa"/>
        <w:ind w:firstLine="708"/>
        <w:rPr>
          <w:sz w:val="20"/>
          <w:szCs w:val="20"/>
        </w:rPr>
      </w:pPr>
      <w:r w:rsidRPr="005E5547">
        <w:rPr>
          <w:sz w:val="20"/>
          <w:szCs w:val="20"/>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84164D" w:rsidRPr="005E5547" w:rsidRDefault="0084164D" w:rsidP="005E5547">
      <w:pPr>
        <w:pStyle w:val="aa"/>
        <w:ind w:firstLine="708"/>
        <w:rPr>
          <w:sz w:val="20"/>
          <w:szCs w:val="20"/>
        </w:rPr>
      </w:pPr>
      <w:r w:rsidRPr="005E5547">
        <w:rPr>
          <w:sz w:val="20"/>
          <w:szCs w:val="20"/>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4164D" w:rsidRPr="005E5547" w:rsidRDefault="0084164D" w:rsidP="005E5547">
      <w:pPr>
        <w:pStyle w:val="aa"/>
        <w:ind w:firstLine="708"/>
        <w:rPr>
          <w:sz w:val="20"/>
          <w:szCs w:val="20"/>
        </w:rPr>
      </w:pPr>
      <w:r w:rsidRPr="005E5547">
        <w:rPr>
          <w:sz w:val="20"/>
          <w:szCs w:val="20"/>
        </w:rPr>
        <w:lastRenderedPageBreak/>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4164D" w:rsidRPr="005E5547" w:rsidRDefault="0084164D" w:rsidP="005E5547">
      <w:pPr>
        <w:pStyle w:val="aa"/>
        <w:ind w:firstLine="708"/>
        <w:rPr>
          <w:sz w:val="20"/>
          <w:szCs w:val="20"/>
        </w:rPr>
      </w:pPr>
      <w:r w:rsidRPr="005E5547">
        <w:rPr>
          <w:sz w:val="20"/>
          <w:szCs w:val="20"/>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документов и материалов;</w:t>
      </w:r>
    </w:p>
    <w:p w:rsidR="0084164D" w:rsidRPr="005E5547" w:rsidRDefault="0084164D" w:rsidP="005E5547">
      <w:pPr>
        <w:pStyle w:val="aa"/>
        <w:ind w:firstLine="708"/>
        <w:rPr>
          <w:sz w:val="20"/>
          <w:szCs w:val="20"/>
        </w:rPr>
      </w:pPr>
      <w:r w:rsidRPr="005E5547">
        <w:rPr>
          <w:sz w:val="20"/>
          <w:szCs w:val="20"/>
        </w:rPr>
        <w:t>защиту сведений о гражданском служащем;</w:t>
      </w:r>
    </w:p>
    <w:p w:rsidR="0084164D" w:rsidRPr="005E5547" w:rsidRDefault="0084164D" w:rsidP="005E5547">
      <w:pPr>
        <w:pStyle w:val="aa"/>
        <w:ind w:firstLine="708"/>
        <w:rPr>
          <w:sz w:val="20"/>
          <w:szCs w:val="20"/>
        </w:rPr>
      </w:pPr>
      <w:r w:rsidRPr="005E5547">
        <w:rPr>
          <w:sz w:val="20"/>
          <w:szCs w:val="20"/>
        </w:rPr>
        <w:t>должностной рост на конкурсной основе;</w:t>
      </w:r>
    </w:p>
    <w:p w:rsidR="0084164D" w:rsidRPr="005E5547" w:rsidRDefault="0084164D" w:rsidP="005E5547">
      <w:pPr>
        <w:pStyle w:val="aa"/>
        <w:ind w:firstLine="708"/>
        <w:rPr>
          <w:sz w:val="20"/>
          <w:szCs w:val="20"/>
        </w:rPr>
      </w:pPr>
      <w:r w:rsidRPr="005E5547">
        <w:rPr>
          <w:sz w:val="20"/>
          <w:szCs w:val="20"/>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84164D" w:rsidRPr="005E5547" w:rsidRDefault="0084164D" w:rsidP="005E5547">
      <w:pPr>
        <w:pStyle w:val="aa"/>
        <w:ind w:firstLine="708"/>
        <w:rPr>
          <w:sz w:val="20"/>
          <w:szCs w:val="20"/>
        </w:rPr>
      </w:pPr>
      <w:r w:rsidRPr="005E5547">
        <w:rPr>
          <w:sz w:val="20"/>
          <w:szCs w:val="20"/>
        </w:rPr>
        <w:t>членство в профессиональном союзе;</w:t>
      </w:r>
    </w:p>
    <w:p w:rsidR="0084164D" w:rsidRPr="005E5547" w:rsidRDefault="0084164D" w:rsidP="005E5547">
      <w:pPr>
        <w:pStyle w:val="aa"/>
        <w:ind w:firstLine="708"/>
        <w:rPr>
          <w:sz w:val="20"/>
          <w:szCs w:val="20"/>
        </w:rPr>
      </w:pPr>
      <w:r w:rsidRPr="005E5547">
        <w:rPr>
          <w:sz w:val="20"/>
          <w:szCs w:val="20"/>
        </w:rPr>
        <w:t>рассмотрение индивидуальных служебных споров в соответствии с федеральным законом №79-ФЗ и другими федеральными законами;</w:t>
      </w:r>
    </w:p>
    <w:p w:rsidR="0084164D" w:rsidRPr="005E5547" w:rsidRDefault="0084164D" w:rsidP="005E5547">
      <w:pPr>
        <w:pStyle w:val="aa"/>
        <w:ind w:firstLine="708"/>
        <w:rPr>
          <w:sz w:val="20"/>
          <w:szCs w:val="20"/>
        </w:rPr>
      </w:pPr>
      <w:r w:rsidRPr="005E5547">
        <w:rPr>
          <w:sz w:val="20"/>
          <w:szCs w:val="20"/>
        </w:rPr>
        <w:t>проведение по его заявлению служебной проверки;</w:t>
      </w:r>
    </w:p>
    <w:p w:rsidR="0084164D" w:rsidRPr="005E5547" w:rsidRDefault="0084164D" w:rsidP="005E5547">
      <w:pPr>
        <w:pStyle w:val="aa"/>
        <w:ind w:firstLine="708"/>
        <w:rPr>
          <w:sz w:val="20"/>
          <w:szCs w:val="20"/>
        </w:rPr>
      </w:pPr>
      <w:r w:rsidRPr="005E5547">
        <w:rPr>
          <w:sz w:val="20"/>
          <w:szCs w:val="20"/>
        </w:rPr>
        <w:t>защиту своих прав и законных интересов на гражданской службе, включая обжалование в суд их нарушения;</w:t>
      </w:r>
    </w:p>
    <w:p w:rsidR="0084164D" w:rsidRPr="005E5547" w:rsidRDefault="0084164D" w:rsidP="005E5547">
      <w:pPr>
        <w:pStyle w:val="aa"/>
        <w:ind w:firstLine="708"/>
        <w:rPr>
          <w:sz w:val="20"/>
          <w:szCs w:val="20"/>
        </w:rPr>
      </w:pPr>
      <w:r w:rsidRPr="005E5547">
        <w:rPr>
          <w:sz w:val="20"/>
          <w:szCs w:val="20"/>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84164D" w:rsidRPr="005E5547" w:rsidRDefault="0084164D" w:rsidP="005E5547">
      <w:pPr>
        <w:pStyle w:val="aa"/>
        <w:ind w:firstLine="708"/>
        <w:rPr>
          <w:sz w:val="20"/>
          <w:szCs w:val="20"/>
        </w:rPr>
      </w:pPr>
      <w:r w:rsidRPr="005E5547">
        <w:rPr>
          <w:sz w:val="20"/>
          <w:szCs w:val="20"/>
        </w:rPr>
        <w:t>государственную защиту своих жизни и здоровья, жизни и здоровья членов своей семьи, а также принадлежащего ему имущества;</w:t>
      </w:r>
    </w:p>
    <w:p w:rsidR="0084164D" w:rsidRPr="005E5547" w:rsidRDefault="0084164D" w:rsidP="005E5547">
      <w:pPr>
        <w:pStyle w:val="aa"/>
        <w:ind w:firstLine="708"/>
        <w:rPr>
          <w:sz w:val="20"/>
          <w:szCs w:val="20"/>
        </w:rPr>
      </w:pPr>
      <w:r w:rsidRPr="005E5547">
        <w:rPr>
          <w:sz w:val="20"/>
          <w:szCs w:val="20"/>
        </w:rPr>
        <w:t>государственное пенсионное обеспечение в соответствии с федеральным законом;</w:t>
      </w:r>
    </w:p>
    <w:p w:rsidR="0084164D" w:rsidRPr="005E5547" w:rsidRDefault="0084164D" w:rsidP="005E5547">
      <w:pPr>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старший государственный налоговый инспектор имеет право:</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вносить предложения начальнику отдела по вопросам, отнесенным к компетенции отдела;</w:t>
      </w:r>
    </w:p>
    <w:p w:rsidR="0084164D" w:rsidRPr="005E5547" w:rsidRDefault="0084164D" w:rsidP="005E5547">
      <w:pPr>
        <w:spacing w:after="0" w:line="240" w:lineRule="auto"/>
        <w:ind w:firstLine="709"/>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84164D" w:rsidRPr="005E5547" w:rsidRDefault="0084164D" w:rsidP="005E5547">
      <w:pPr>
        <w:pStyle w:val="aa"/>
        <w:ind w:firstLine="709"/>
        <w:rPr>
          <w:color w:val="000000"/>
          <w:sz w:val="20"/>
          <w:szCs w:val="20"/>
        </w:rPr>
      </w:pPr>
      <w:r w:rsidRPr="005E5547">
        <w:rPr>
          <w:color w:val="000000"/>
          <w:sz w:val="20"/>
          <w:szCs w:val="20"/>
        </w:rPr>
        <w:t>вести переписку по вопросам, относящимся к компетенции отдела;</w:t>
      </w:r>
    </w:p>
    <w:p w:rsidR="0084164D" w:rsidRPr="005E5547" w:rsidRDefault="0084164D" w:rsidP="005E5547">
      <w:pPr>
        <w:pStyle w:val="aa"/>
        <w:ind w:firstLine="709"/>
        <w:rPr>
          <w:color w:val="000000"/>
          <w:sz w:val="20"/>
          <w:szCs w:val="20"/>
        </w:rPr>
      </w:pPr>
      <w:r w:rsidRPr="005E5547">
        <w:rPr>
          <w:color w:val="000000"/>
          <w:sz w:val="20"/>
          <w:szCs w:val="20"/>
        </w:rPr>
        <w:t>готовить проекты приказов и других документов по вопросам, относящимся к компетенции отдела;</w:t>
      </w:r>
    </w:p>
    <w:p w:rsidR="0084164D" w:rsidRPr="005E5547" w:rsidRDefault="0084164D" w:rsidP="005E5547">
      <w:pPr>
        <w:pStyle w:val="aa"/>
        <w:ind w:firstLine="708"/>
        <w:rPr>
          <w:color w:val="000000"/>
          <w:sz w:val="20"/>
          <w:szCs w:val="20"/>
        </w:rPr>
      </w:pPr>
      <w:r w:rsidRPr="005E5547">
        <w:rPr>
          <w:color w:val="000000"/>
          <w:sz w:val="20"/>
          <w:szCs w:val="20"/>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84164D" w:rsidRPr="005E5547" w:rsidRDefault="0084164D" w:rsidP="005E5547">
      <w:pPr>
        <w:pStyle w:val="aa"/>
        <w:ind w:firstLine="708"/>
        <w:rPr>
          <w:sz w:val="20"/>
          <w:szCs w:val="20"/>
        </w:rPr>
      </w:pPr>
      <w:r w:rsidRPr="005E5547">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84164D" w:rsidRPr="005E5547" w:rsidRDefault="0084164D"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hAnsi="Times New Roman" w:cs="Times New Roman"/>
          <w:sz w:val="20"/>
          <w:szCs w:val="20"/>
        </w:rPr>
        <w:t xml:space="preserve">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29" w:history="1">
        <w:r w:rsidRPr="005E5547">
          <w:rPr>
            <w:rFonts w:ascii="Times New Roman" w:eastAsia="Times New Roman" w:hAnsi="Times New Roman" w:cs="Times New Roman"/>
            <w:color w:val="000000"/>
            <w:sz w:val="20"/>
            <w:szCs w:val="20"/>
            <w:lang w:eastAsia="ru-RU"/>
          </w:rPr>
          <w:t>Положением</w:t>
        </w:r>
      </w:hyperlink>
      <w:r w:rsidRPr="005E5547">
        <w:rPr>
          <w:rFonts w:ascii="Times New Roman" w:eastAsia="Times New Roman" w:hAnsi="Times New Roman" w:cs="Times New Roman"/>
          <w:color w:val="000000"/>
          <w:sz w:val="20"/>
          <w:szCs w:val="2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руководством УФНС России по г. Москве от 15.02.2019. Положение об отделе камеральных проверок № 5.</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4164D" w:rsidRPr="005E5547" w:rsidRDefault="0084164D" w:rsidP="005E5547">
      <w:pPr>
        <w:spacing w:after="0" w:line="240" w:lineRule="auto"/>
        <w:jc w:val="center"/>
        <w:outlineLvl w:val="1"/>
        <w:rPr>
          <w:rFonts w:ascii="Times New Roman" w:hAnsi="Times New Roman" w:cs="Times New Roman"/>
          <w:sz w:val="20"/>
          <w:szCs w:val="20"/>
        </w:rPr>
      </w:pPr>
    </w:p>
    <w:p w:rsidR="0084164D" w:rsidRPr="005E5547" w:rsidRDefault="0084164D"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IV. Перечень вопросов, по которым старший государственный налоговый инспектор </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и иные решения</w:t>
      </w:r>
    </w:p>
    <w:p w:rsidR="0084164D" w:rsidRPr="005E5547" w:rsidRDefault="0084164D" w:rsidP="005E5547">
      <w:pPr>
        <w:spacing w:after="0" w:line="240" w:lineRule="auto"/>
        <w:jc w:val="center"/>
        <w:rPr>
          <w:rFonts w:ascii="Times New Roman" w:hAnsi="Times New Roman" w:cs="Times New Roman"/>
          <w:sz w:val="20"/>
          <w:szCs w:val="20"/>
          <w:highlight w:val="yellow"/>
        </w:rPr>
      </w:pPr>
    </w:p>
    <w:p w:rsidR="0084164D" w:rsidRPr="005E5547" w:rsidRDefault="0084164D" w:rsidP="005E5547">
      <w:pPr>
        <w:pStyle w:val="af0"/>
        <w:ind w:firstLine="567"/>
        <w:jc w:val="both"/>
        <w:rPr>
          <w:sz w:val="20"/>
          <w:szCs w:val="20"/>
        </w:rPr>
      </w:pPr>
      <w:r w:rsidRPr="005E5547">
        <w:rPr>
          <w:sz w:val="20"/>
          <w:szCs w:val="20"/>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84164D" w:rsidRPr="005E5547" w:rsidRDefault="0084164D" w:rsidP="005E5547">
      <w:pPr>
        <w:pStyle w:val="af0"/>
        <w:ind w:firstLine="567"/>
        <w:jc w:val="both"/>
        <w:rPr>
          <w:sz w:val="20"/>
          <w:szCs w:val="20"/>
        </w:rPr>
      </w:pPr>
      <w:r w:rsidRPr="005E5547">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84164D" w:rsidRPr="005E5547" w:rsidRDefault="0084164D" w:rsidP="005E5547">
      <w:pPr>
        <w:pStyle w:val="af0"/>
        <w:ind w:firstLine="567"/>
        <w:jc w:val="both"/>
        <w:rPr>
          <w:sz w:val="20"/>
          <w:szCs w:val="20"/>
        </w:rPr>
      </w:pPr>
      <w:r w:rsidRPr="005E5547">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84164D" w:rsidRPr="005E5547" w:rsidRDefault="0084164D" w:rsidP="005E5547">
      <w:pPr>
        <w:pStyle w:val="af0"/>
        <w:ind w:firstLine="567"/>
        <w:jc w:val="both"/>
        <w:rPr>
          <w:sz w:val="20"/>
          <w:szCs w:val="20"/>
        </w:rPr>
      </w:pPr>
      <w:r w:rsidRPr="005E5547">
        <w:rPr>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84164D" w:rsidRPr="005E5547" w:rsidRDefault="0084164D" w:rsidP="005E5547">
      <w:pPr>
        <w:pStyle w:val="af0"/>
        <w:ind w:firstLine="567"/>
        <w:jc w:val="both"/>
        <w:rPr>
          <w:sz w:val="20"/>
          <w:szCs w:val="20"/>
        </w:rPr>
      </w:pPr>
      <w:r w:rsidRPr="005E5547">
        <w:rPr>
          <w:sz w:val="20"/>
          <w:szCs w:val="20"/>
        </w:rPr>
        <w:t>- реализации законодательства Российской Федерации, Положения об ИФНС России №10 по г. Москве, поручений руководства Инспекции.</w:t>
      </w:r>
    </w:p>
    <w:p w:rsidR="0084164D" w:rsidRPr="005E5547" w:rsidRDefault="0084164D" w:rsidP="005E5547">
      <w:pPr>
        <w:pStyle w:val="af0"/>
        <w:ind w:firstLine="567"/>
        <w:jc w:val="both"/>
        <w:rPr>
          <w:sz w:val="20"/>
          <w:szCs w:val="20"/>
        </w:rPr>
      </w:pPr>
      <w:r w:rsidRPr="005E5547">
        <w:rPr>
          <w:sz w:val="20"/>
          <w:szCs w:val="2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 xml:space="preserve"> - реализации законодательства Российской Федерации, Положения об ИФНС России № 10 по г. Москве, поручений начальника отдела;</w:t>
      </w:r>
    </w:p>
    <w:p w:rsidR="0084164D" w:rsidRPr="005E5547" w:rsidRDefault="0084164D" w:rsidP="005E5547">
      <w:pPr>
        <w:pStyle w:val="af0"/>
        <w:jc w:val="both"/>
        <w:rPr>
          <w:sz w:val="20"/>
          <w:szCs w:val="20"/>
        </w:rPr>
      </w:pPr>
      <w:r w:rsidRPr="005E5547">
        <w:rPr>
          <w:sz w:val="20"/>
          <w:szCs w:val="20"/>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84164D" w:rsidRPr="005E5547" w:rsidRDefault="0084164D" w:rsidP="005E5547">
      <w:pPr>
        <w:spacing w:after="0" w:line="240" w:lineRule="auto"/>
        <w:jc w:val="center"/>
        <w:outlineLvl w:val="1"/>
        <w:rPr>
          <w:rFonts w:ascii="Times New Roman" w:hAnsi="Times New Roman" w:cs="Times New Roman"/>
          <w:sz w:val="20"/>
          <w:szCs w:val="20"/>
        </w:rPr>
      </w:pPr>
    </w:p>
    <w:p w:rsidR="0084164D" w:rsidRPr="005E5547" w:rsidRDefault="0084164D"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государственный налоговый инспектор</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участвовать при подготовке проектов</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нормативных правовых актов и (или) проектов</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управленческих и иных решений</w:t>
      </w:r>
    </w:p>
    <w:p w:rsidR="0084164D" w:rsidRPr="005E5547" w:rsidRDefault="0084164D" w:rsidP="005E5547">
      <w:pPr>
        <w:spacing w:after="0" w:line="240" w:lineRule="auto"/>
        <w:jc w:val="center"/>
        <w:rPr>
          <w:rFonts w:ascii="Times New Roman" w:hAnsi="Times New Roman" w:cs="Times New Roman"/>
          <w:sz w:val="20"/>
          <w:szCs w:val="20"/>
        </w:rPr>
      </w:pPr>
    </w:p>
    <w:p w:rsidR="0084164D" w:rsidRPr="005E5547" w:rsidRDefault="0084164D" w:rsidP="005E5547">
      <w:pPr>
        <w:pStyle w:val="af0"/>
        <w:ind w:firstLine="567"/>
        <w:jc w:val="both"/>
        <w:rPr>
          <w:sz w:val="20"/>
          <w:szCs w:val="20"/>
        </w:rPr>
      </w:pPr>
      <w:r w:rsidRPr="005E5547">
        <w:rPr>
          <w:sz w:val="20"/>
          <w:szCs w:val="20"/>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84164D" w:rsidRPr="005E5547" w:rsidRDefault="0084164D" w:rsidP="005E5547">
      <w:pPr>
        <w:pStyle w:val="af0"/>
        <w:jc w:val="both"/>
        <w:rPr>
          <w:sz w:val="20"/>
          <w:szCs w:val="20"/>
        </w:rPr>
      </w:pPr>
      <w:r w:rsidRPr="005E5547">
        <w:rPr>
          <w:sz w:val="20"/>
          <w:szCs w:val="20"/>
        </w:rPr>
        <w:t>- применение законодательства Российской Федерации о налогах и сборах;</w:t>
      </w:r>
    </w:p>
    <w:p w:rsidR="0084164D" w:rsidRPr="005E5547" w:rsidRDefault="0084164D" w:rsidP="005E5547">
      <w:pPr>
        <w:pStyle w:val="af0"/>
        <w:rPr>
          <w:sz w:val="20"/>
          <w:szCs w:val="20"/>
        </w:rPr>
      </w:pPr>
      <w:r w:rsidRPr="005E5547">
        <w:rPr>
          <w:sz w:val="20"/>
          <w:szCs w:val="20"/>
        </w:rPr>
        <w:t>- иным вопросам.</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положений об инспекции и отделе;</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иных актов по поручению начальника отдела и руководства инспекции.</w:t>
      </w:r>
    </w:p>
    <w:p w:rsidR="0084164D" w:rsidRPr="005E5547" w:rsidRDefault="0084164D"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проектов управленческих и иных решений, порядок</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84164D" w:rsidRPr="005E5547" w:rsidRDefault="0084164D" w:rsidP="005E5547">
      <w:pPr>
        <w:spacing w:after="0" w:line="240" w:lineRule="auto"/>
        <w:jc w:val="center"/>
        <w:rPr>
          <w:rFonts w:ascii="Times New Roman" w:hAnsi="Times New Roman" w:cs="Times New Roman"/>
          <w:sz w:val="20"/>
          <w:szCs w:val="20"/>
        </w:rPr>
      </w:pP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16. </w:t>
      </w:r>
      <w:r w:rsidRPr="005E5547">
        <w:rPr>
          <w:rFonts w:ascii="Times New Roman" w:eastAsia="Times New Roman" w:hAnsi="Times New Roman" w:cs="Times New Roman"/>
          <w:sz w:val="20"/>
          <w:szCs w:val="20"/>
          <w:lang w:eastAsia="ru-RU"/>
        </w:rPr>
        <w:t>В соответствии со своими должностными обязанностями старший государственный налоговый инспектор осуществляет участие в принятии решений и подготовку проектов докумен</w:t>
      </w:r>
      <w:r w:rsidRPr="005E5547">
        <w:rPr>
          <w:rFonts w:ascii="Times New Roman" w:eastAsia="Times New Roman" w:hAnsi="Times New Roman" w:cs="Times New Roman"/>
          <w:sz w:val="20"/>
          <w:szCs w:val="20"/>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84164D" w:rsidRPr="005E5547" w:rsidRDefault="0084164D" w:rsidP="005E5547">
      <w:pPr>
        <w:spacing w:after="0" w:line="240" w:lineRule="auto"/>
        <w:jc w:val="both"/>
        <w:rPr>
          <w:rFonts w:ascii="Times New Roman" w:hAnsi="Times New Roman" w:cs="Times New Roman"/>
          <w:sz w:val="20"/>
          <w:szCs w:val="20"/>
        </w:rPr>
      </w:pPr>
    </w:p>
    <w:p w:rsidR="0084164D" w:rsidRPr="005E5547" w:rsidRDefault="0084164D"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84164D" w:rsidRPr="005E5547" w:rsidRDefault="0084164D" w:rsidP="005E5547">
      <w:pPr>
        <w:spacing w:after="0" w:line="240" w:lineRule="auto"/>
        <w:jc w:val="center"/>
        <w:outlineLvl w:val="1"/>
        <w:rPr>
          <w:rFonts w:ascii="Times New Roman" w:hAnsi="Times New Roman" w:cs="Times New Roman"/>
          <w:sz w:val="20"/>
          <w:szCs w:val="20"/>
        </w:rPr>
      </w:pP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0"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1"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5.</w:t>
      </w:r>
    </w:p>
    <w:p w:rsidR="0084164D" w:rsidRPr="005E5547" w:rsidRDefault="0084164D" w:rsidP="005E5547">
      <w:pPr>
        <w:spacing w:after="0" w:line="240" w:lineRule="auto"/>
        <w:ind w:firstLine="540"/>
        <w:jc w:val="both"/>
        <w:rPr>
          <w:rFonts w:ascii="Times New Roman" w:hAnsi="Times New Roman" w:cs="Times New Roman"/>
          <w:sz w:val="20"/>
          <w:szCs w:val="20"/>
        </w:rPr>
      </w:pPr>
    </w:p>
    <w:p w:rsidR="0084164D" w:rsidRPr="005E5547" w:rsidRDefault="0084164D" w:rsidP="005E5547">
      <w:pPr>
        <w:spacing w:after="0" w:line="240" w:lineRule="auto"/>
        <w:jc w:val="center"/>
        <w:outlineLvl w:val="1"/>
        <w:rPr>
          <w:rFonts w:ascii="Times New Roman" w:hAnsi="Times New Roman" w:cs="Times New Roman"/>
          <w:sz w:val="20"/>
          <w:szCs w:val="20"/>
        </w:rPr>
      </w:pPr>
    </w:p>
    <w:p w:rsidR="0084164D" w:rsidRPr="005E5547" w:rsidRDefault="0084164D"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84164D" w:rsidRPr="005E5547" w:rsidRDefault="0084164D" w:rsidP="005E5547">
      <w:pPr>
        <w:spacing w:after="0" w:line="240" w:lineRule="auto"/>
        <w:ind w:firstLine="708"/>
        <w:jc w:val="both"/>
        <w:rPr>
          <w:rFonts w:ascii="Times New Roman" w:hAnsi="Times New Roman" w:cs="Times New Roman"/>
          <w:sz w:val="20"/>
          <w:szCs w:val="20"/>
        </w:rPr>
      </w:pPr>
    </w:p>
    <w:p w:rsidR="0084164D" w:rsidRPr="005E5547" w:rsidRDefault="0084164D"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18. Старший государственный налоговый инспектор оказывает следующие государственные услуги:</w:t>
      </w:r>
    </w:p>
    <w:p w:rsidR="0084164D" w:rsidRPr="005E5547" w:rsidRDefault="0084164D"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консультирование налогоплательщиков по вопросам налогообложения юридических лиц.</w:t>
      </w:r>
    </w:p>
    <w:p w:rsidR="0084164D" w:rsidRPr="005E5547" w:rsidRDefault="0084164D" w:rsidP="005E5547">
      <w:pPr>
        <w:spacing w:after="0" w:line="240" w:lineRule="auto"/>
        <w:jc w:val="center"/>
        <w:outlineLvl w:val="1"/>
        <w:rPr>
          <w:rFonts w:ascii="Times New Roman" w:hAnsi="Times New Roman" w:cs="Times New Roman"/>
          <w:sz w:val="20"/>
          <w:szCs w:val="20"/>
        </w:rPr>
      </w:pPr>
    </w:p>
    <w:p w:rsidR="0084164D" w:rsidRPr="005E5547" w:rsidRDefault="0084164D" w:rsidP="005E5547">
      <w:pPr>
        <w:spacing w:after="0" w:line="240" w:lineRule="auto"/>
        <w:jc w:val="center"/>
        <w:outlineLvl w:val="1"/>
        <w:rPr>
          <w:rFonts w:ascii="Times New Roman" w:hAnsi="Times New Roman" w:cs="Times New Roman"/>
          <w:sz w:val="20"/>
          <w:szCs w:val="20"/>
        </w:rPr>
      </w:pPr>
    </w:p>
    <w:p w:rsidR="0084164D" w:rsidRPr="005E5547" w:rsidRDefault="0084164D"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84164D" w:rsidRPr="005E5547" w:rsidRDefault="0084164D"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84164D" w:rsidRPr="005E5547" w:rsidRDefault="0084164D" w:rsidP="005E5547">
      <w:pPr>
        <w:spacing w:after="0" w:line="240" w:lineRule="auto"/>
        <w:jc w:val="center"/>
        <w:rPr>
          <w:rFonts w:ascii="Times New Roman" w:hAnsi="Times New Roman" w:cs="Times New Roman"/>
          <w:sz w:val="20"/>
          <w:szCs w:val="20"/>
        </w:rPr>
      </w:pP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84164D" w:rsidRPr="005E5547" w:rsidRDefault="0084164D" w:rsidP="005E5547">
      <w:pPr>
        <w:spacing w:after="0" w:line="240" w:lineRule="auto"/>
        <w:ind w:firstLine="540"/>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rPr>
        <w:t>- количественным показателям (участию в достижении) деятельности отдела;</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количество проведенных камеральных налоговых проверок;</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доначисления по результатам проведенных камеральных налоговых проверок и их динамика;</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-поступления по результатам проведенных камеральных налоговых проверок и их динамика;</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-другие показатели.</w:t>
      </w:r>
    </w:p>
    <w:p w:rsidR="0084164D" w:rsidRPr="005E5547" w:rsidRDefault="0084164D" w:rsidP="005E5547">
      <w:pPr>
        <w:pStyle w:val="1"/>
        <w:jc w:val="center"/>
        <w:rPr>
          <w:rFonts w:ascii="Times New Roman" w:hAnsi="Times New Roman" w:cs="Times New Roman"/>
          <w:sz w:val="20"/>
          <w:szCs w:val="20"/>
        </w:rPr>
      </w:pPr>
      <w:r w:rsidRPr="005E5547">
        <w:rPr>
          <w:rFonts w:ascii="Times New Roman" w:hAnsi="Times New Roman" w:cs="Times New Roman"/>
          <w:sz w:val="20"/>
          <w:szCs w:val="20"/>
        </w:rPr>
        <w:t>Должностной регламент</w:t>
      </w:r>
    </w:p>
    <w:p w:rsidR="0084164D" w:rsidRPr="005E5547" w:rsidRDefault="0084164D" w:rsidP="005E5547">
      <w:pPr>
        <w:pStyle w:val="ConsPlusNormal0"/>
        <w:jc w:val="center"/>
        <w:rPr>
          <w:rFonts w:ascii="Times New Roman" w:hAnsi="Times New Roman" w:cs="Times New Roman"/>
          <w:b/>
          <w:bCs/>
          <w:kern w:val="32"/>
          <w:sz w:val="20"/>
          <w:szCs w:val="20"/>
        </w:rPr>
      </w:pPr>
      <w:r w:rsidRPr="005E5547">
        <w:rPr>
          <w:rFonts w:ascii="Times New Roman" w:hAnsi="Times New Roman" w:cs="Times New Roman"/>
          <w:b/>
          <w:bCs/>
          <w:kern w:val="32"/>
          <w:sz w:val="20"/>
          <w:szCs w:val="20"/>
        </w:rPr>
        <w:t>Главного государственного налогового инспектора</w:t>
      </w:r>
    </w:p>
    <w:p w:rsidR="0084164D" w:rsidRPr="005E5547" w:rsidRDefault="0084164D" w:rsidP="005E5547">
      <w:pPr>
        <w:pStyle w:val="ConsPlusNormal0"/>
        <w:jc w:val="center"/>
        <w:rPr>
          <w:rFonts w:ascii="Times New Roman" w:hAnsi="Times New Roman" w:cs="Times New Roman"/>
          <w:b/>
          <w:bCs/>
          <w:kern w:val="32"/>
          <w:sz w:val="20"/>
          <w:szCs w:val="20"/>
        </w:rPr>
      </w:pPr>
      <w:r w:rsidRPr="005E5547">
        <w:rPr>
          <w:rFonts w:ascii="Times New Roman" w:hAnsi="Times New Roman" w:cs="Times New Roman"/>
          <w:b/>
          <w:bCs/>
          <w:kern w:val="32"/>
          <w:sz w:val="20"/>
          <w:szCs w:val="20"/>
        </w:rPr>
        <w:t>отдела камеральных проверок №6</w:t>
      </w:r>
    </w:p>
    <w:p w:rsidR="0084164D" w:rsidRPr="005E5547" w:rsidRDefault="0084164D" w:rsidP="005E5547">
      <w:pPr>
        <w:autoSpaceDE w:val="0"/>
        <w:autoSpaceDN w:val="0"/>
        <w:adjustRightInd w:val="0"/>
        <w:spacing w:after="0" w:line="240" w:lineRule="auto"/>
        <w:jc w:val="center"/>
        <w:rPr>
          <w:rFonts w:ascii="Times New Roman" w:eastAsia="Times New Roman" w:hAnsi="Times New Roman" w:cs="Times New Roman"/>
          <w:b/>
          <w:bCs/>
          <w:kern w:val="32"/>
          <w:sz w:val="20"/>
          <w:szCs w:val="20"/>
          <w:u w:val="single"/>
          <w:lang w:eastAsia="ru-RU"/>
        </w:rPr>
      </w:pPr>
      <w:r w:rsidRPr="005E5547">
        <w:rPr>
          <w:rFonts w:ascii="Times New Roman" w:eastAsia="Times New Roman" w:hAnsi="Times New Roman" w:cs="Times New Roman"/>
          <w:b/>
          <w:bCs/>
          <w:kern w:val="32"/>
          <w:sz w:val="20"/>
          <w:szCs w:val="20"/>
          <w:u w:val="single"/>
          <w:lang w:eastAsia="ru-RU"/>
        </w:rPr>
        <w:t>Инспекции Федеральной налоговой службы № 10 по г. Москве</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(наименование должности, структурного подразделения ИФНС России № 10 по г. Москве)</w:t>
      </w:r>
    </w:p>
    <w:p w:rsidR="0084164D" w:rsidRPr="005E5547" w:rsidRDefault="0084164D" w:rsidP="005E5547">
      <w:pPr>
        <w:pStyle w:val="ConsPlusNormal0"/>
        <w:jc w:val="center"/>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главный государственный налоговый инспектор отдела камеральных проверок № 6 (далее – отдел) ИФНС России № 10 по г. Москве (далее – главный государственный налоговый инспектор) относится к старшей группе должностей гражданской службы категории «специалисты».</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Регистрационный номер (код) должности - 11-3-3-094.</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осуществляются начальником ИФНС России № 10 по г. Москве (далее - инспекция).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II. Квалификационные требования для замещения должности</w:t>
      </w:r>
    </w:p>
    <w:p w:rsidR="0084164D" w:rsidRPr="005E5547" w:rsidRDefault="0084164D" w:rsidP="005E5547">
      <w:pPr>
        <w:pStyle w:val="ConsPlusNormal0"/>
        <w:jc w:val="center"/>
        <w:rPr>
          <w:rFonts w:ascii="Times New Roman" w:hAnsi="Times New Roman" w:cs="Times New Roman"/>
          <w:sz w:val="20"/>
          <w:szCs w:val="20"/>
        </w:rPr>
      </w:pPr>
      <w:r w:rsidRPr="005E5547">
        <w:rPr>
          <w:rFonts w:ascii="Times New Roman" w:hAnsi="Times New Roman" w:cs="Times New Roman"/>
          <w:sz w:val="20"/>
          <w:szCs w:val="20"/>
        </w:rPr>
        <w:t>гражданской службы</w:t>
      </w:r>
    </w:p>
    <w:p w:rsidR="0084164D" w:rsidRPr="005E5547" w:rsidRDefault="0084164D" w:rsidP="005E5547">
      <w:pPr>
        <w:pStyle w:val="ConsPlusNormal0"/>
        <w:jc w:val="center"/>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требования: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6.1 наличие высшего образования;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6.4. Наличие профессиональных знаний:</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6.4.1. В сфере законодательства Российской Федерации: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eastAsia="Times New Roman" w:hAnsi="Times New Roman" w:cs="Times New Roman"/>
          <w:sz w:val="20"/>
          <w:szCs w:val="20"/>
          <w:lang w:eastAsia="ru-RU"/>
        </w:rPr>
        <w:t xml:space="preserve">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Российской Федерации от 06.04.2011 N 63-ФЗ "Об электронной подписи"; Закон Российской Федерации от 21.03.1991 N 943-1 "О налоговых органах Российской Федерации"; постановление Правительства Российской Федерации от 30.09.2004. N 506 "Об утверждении Положения о Федеральной налоговой службе";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w:t>
      </w:r>
      <w:r w:rsidRPr="005E5547">
        <w:rPr>
          <w:rFonts w:ascii="Times New Roman" w:eastAsia="Times New Roman" w:hAnsi="Times New Roman" w:cs="Times New Roman"/>
          <w:sz w:val="20"/>
          <w:szCs w:val="20"/>
          <w:lang w:eastAsia="ru-RU"/>
        </w:rPr>
        <w:lastRenderedPageBreak/>
        <w:t xml:space="preserve">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r w:rsidRPr="005E5547">
        <w:rPr>
          <w:rFonts w:ascii="Times New Roman" w:hAnsi="Times New Roman" w:cs="Times New Roman"/>
          <w:sz w:val="20"/>
          <w:szCs w:val="20"/>
        </w:rPr>
        <w:t>приказ ФНС России от 15 апреля 2015 г.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4164D" w:rsidRPr="005E5547" w:rsidRDefault="0084164D" w:rsidP="005E5547">
      <w:pPr>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6.4.2. Иные профессиональные знания:</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lang w:eastAsia="ru-RU"/>
        </w:rPr>
        <w:t>основы экономики, финансов и кредита, бухгалтерского и налогового учета; основы налогообложения; основы нормативных актов и служебных документов, регулирующих соответствующую сферу деятельности, относящуюся к компетенции Отдела.</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rPr>
        <w:t xml:space="preserve">6.5 </w:t>
      </w:r>
      <w:r w:rsidRPr="005E5547">
        <w:rPr>
          <w:rFonts w:ascii="Times New Roman" w:eastAsia="Times New Roman" w:hAnsi="Times New Roman" w:cs="Times New Roman"/>
          <w:sz w:val="20"/>
          <w:szCs w:val="20"/>
          <w:lang w:eastAsia="ru-RU"/>
        </w:rPr>
        <w:t xml:space="preserve">Наличие функциональных знаний: </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принципы, методы, технологии и механизмы осуществления контроля (надзора);</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виды, назначение и технологии организации проверочных процедур;</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понятие единого реестра проверок, процедура его формирования;</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процедура организации проверки: порядок, этапы, инструменты проведения;</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ограничения при проведении проверочных процедур;</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меры, принимаемые по результатам проверки.</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6.6. Наличие базовых умений: </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умение мыслить системно (стратегически); умение планировать, рационально использовать служебное время и достигать результата; ответственность; инициативность; коммуникативные умения; умение управлять изменениями; умение работать в стрессовых условиях.</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6.7 Наличие профессиональных умений: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порядок работы со служебной информацией.</w:t>
      </w:r>
    </w:p>
    <w:p w:rsidR="0084164D" w:rsidRPr="005E5547" w:rsidRDefault="0084164D" w:rsidP="005E5547">
      <w:pPr>
        <w:pStyle w:val="ConsPlusNormal0"/>
        <w:ind w:firstLine="708"/>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p w:rsidR="0084164D" w:rsidRPr="005E5547" w:rsidRDefault="0084164D"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84164D" w:rsidRPr="005E5547" w:rsidRDefault="0084164D"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84164D" w:rsidRPr="005E5547" w:rsidRDefault="0084164D"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подготовка методических материалов и других материалов;</w:t>
      </w:r>
    </w:p>
    <w:p w:rsidR="0084164D" w:rsidRPr="005E5547" w:rsidRDefault="0084164D"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III. Должностные обязанности, права и ответственность</w:t>
      </w: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2"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133"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134"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135"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w:t>
      </w:r>
    </w:p>
    <w:p w:rsidR="0084164D" w:rsidRPr="005E5547" w:rsidRDefault="0084164D" w:rsidP="005E5547">
      <w:pPr>
        <w:spacing w:after="0" w:line="240" w:lineRule="auto"/>
        <w:ind w:firstLine="54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8. В целях реализации задач и функций, возложенных на Отдел, </w:t>
      </w:r>
      <w:r w:rsidRPr="005E5547">
        <w:rPr>
          <w:rFonts w:ascii="Times New Roman" w:hAnsi="Times New Roman" w:cs="Times New Roman"/>
          <w:sz w:val="20"/>
          <w:szCs w:val="20"/>
        </w:rPr>
        <w:t>старший государственный налоговый инспектор</w:t>
      </w:r>
      <w:r w:rsidRPr="005E5547">
        <w:rPr>
          <w:rFonts w:ascii="Times New Roman" w:eastAsia="Times New Roman" w:hAnsi="Times New Roman" w:cs="Times New Roman"/>
          <w:sz w:val="20"/>
          <w:szCs w:val="20"/>
          <w:lang w:eastAsia="ru-RU"/>
        </w:rPr>
        <w:t xml:space="preserve"> обязан:</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исполнять должностные обязанности в соответствии с должностным регламентом;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проводить анализ налоговых деклараций по НДС, в которых установлены расхождения;</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проводить работу в отношении налогоплательщиков в целях устранения расхождений в декларациях по налогу на добавленную стоимость;</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highlight w:val="yellow"/>
          <w:lang w:eastAsia="ru-RU"/>
        </w:rPr>
      </w:pPr>
      <w:r w:rsidRPr="005E5547">
        <w:rPr>
          <w:rFonts w:ascii="Times New Roman" w:eastAsia="Times New Roman" w:hAnsi="Times New Roman" w:cs="Times New Roman"/>
          <w:sz w:val="20"/>
          <w:szCs w:val="20"/>
          <w:lang w:eastAsia="ru-RU"/>
        </w:rPr>
        <w:lastRenderedPageBreak/>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осуществлять взаимодействие с правоохранительными и иными контролирующими органами по предмету деятельности отдела;</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осуществлять мероприятия для выявления потенциальных налоговых рисков в деятельности налогоплательщиков;</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проводить анализ выписок по банковским счетам налогоплательщиков, запрошенных в порядке ст.86 НК РФ;</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проводить анализ истребованной информации по конкретным сделкам у исследуемого налогоплательщика в порядке статьи 93.1 НК РФ;</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проводить допросы должностных лиц, учредителей налогоплательщиков и иных физических лиц;</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участвовать в подготовке ответов на письменные запросы налогоплательщиков по вопросам, входящим в компетенцию Отдела;</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формировать установленную отчетность по деятельности Отдела;</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84164D" w:rsidRPr="005E5547" w:rsidRDefault="0084164D"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 вести в установленном порядке делопроизводство, хранение и сдачу в архив документов Отдела;</w:t>
      </w:r>
    </w:p>
    <w:p w:rsidR="0084164D" w:rsidRPr="005E5547" w:rsidRDefault="0084164D"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 инициировать проведение мероприятий оперативного контроля; </w:t>
      </w:r>
    </w:p>
    <w:p w:rsidR="0084164D" w:rsidRPr="005E5547" w:rsidRDefault="0084164D"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 выявлять и пресекать схемы уклонения от налогообложения; </w:t>
      </w:r>
    </w:p>
    <w:p w:rsidR="0084164D" w:rsidRPr="005E5547" w:rsidRDefault="0084164D"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 проводить мероприятия налогового контроля в рамках тематических выездных налоговых проверок налогоплательщиков-выгодоприобретателей;</w:t>
      </w:r>
    </w:p>
    <w:p w:rsidR="0084164D" w:rsidRPr="005E5547" w:rsidRDefault="0084164D"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84164D" w:rsidRPr="005E5547" w:rsidRDefault="0084164D"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обеспечивать сохранность служебного удостоверения;</w:t>
      </w:r>
    </w:p>
    <w:p w:rsidR="0084164D" w:rsidRPr="005E5547" w:rsidRDefault="0084164D" w:rsidP="005E5547">
      <w:pPr>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выполнять иные поручения руководства в соответствии с положением об Отделе.</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9. В целях исполнения возложенных должностных обязанностей </w:t>
      </w:r>
      <w:r w:rsidRPr="005E5547">
        <w:rPr>
          <w:rFonts w:ascii="Times New Roman" w:hAnsi="Times New Roman" w:cs="Times New Roman"/>
          <w:sz w:val="20"/>
          <w:szCs w:val="20"/>
        </w:rPr>
        <w:t>главный государственный налоговый инспектор</w:t>
      </w:r>
      <w:r w:rsidRPr="005E5547">
        <w:rPr>
          <w:rFonts w:ascii="Times New Roman" w:eastAsia="Times New Roman" w:hAnsi="Times New Roman" w:cs="Times New Roman"/>
          <w:sz w:val="20"/>
          <w:szCs w:val="20"/>
          <w:lang w:eastAsia="ru-RU"/>
        </w:rPr>
        <w:t xml:space="preserve"> имеет право на:</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w:t>
      </w:r>
      <w:r w:rsidRPr="005E5547">
        <w:rPr>
          <w:rFonts w:ascii="Times New Roman" w:hAnsi="Times New Roman" w:cs="Times New Roman"/>
          <w:sz w:val="20"/>
          <w:szCs w:val="20"/>
        </w:rPr>
        <w:br/>
      </w:r>
      <w:r w:rsidRPr="005E5547">
        <w:rPr>
          <w:rFonts w:ascii="Times New Roman" w:hAnsi="Times New Roman" w:cs="Times New Roman"/>
          <w:sz w:val="20"/>
          <w:szCs w:val="20"/>
        </w:rPr>
        <w:br/>
        <w:t xml:space="preserve">на приобщение к личному делу его письменных объяснений и </w:t>
      </w:r>
      <w:proofErr w:type="gramStart"/>
      <w:r w:rsidRPr="005E5547">
        <w:rPr>
          <w:rFonts w:ascii="Times New Roman" w:hAnsi="Times New Roman" w:cs="Times New Roman"/>
          <w:sz w:val="20"/>
          <w:szCs w:val="20"/>
        </w:rPr>
        <w:t>других документов</w:t>
      </w:r>
      <w:proofErr w:type="gramEnd"/>
      <w:r w:rsidRPr="005E5547">
        <w:rPr>
          <w:rFonts w:ascii="Times New Roman" w:hAnsi="Times New Roman" w:cs="Times New Roman"/>
          <w:sz w:val="20"/>
          <w:szCs w:val="20"/>
        </w:rPr>
        <w:t xml:space="preserve"> и материалов;</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11) профессиональное развитие в порядке, установленном Федеральным законом и другими федеральными законами;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14) проведение по его заявлению служебной проверки;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16) медицинское страхование в соответствии с Федеральным законом и федеральным законом о медицинском </w:t>
      </w:r>
      <w:r w:rsidRPr="005E5547">
        <w:rPr>
          <w:rFonts w:ascii="Times New Roman" w:hAnsi="Times New Roman" w:cs="Times New Roman"/>
          <w:sz w:val="20"/>
          <w:szCs w:val="20"/>
        </w:rPr>
        <w:lastRenderedPageBreak/>
        <w:t>страховании государственных служащих Российской Федерации;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6 утвержденным начальником Инспекции, приказами (распоряжениями) ФНС России, приказами Управления, поручениями руководства Инспекции.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отказа в приеме документов, оформленных ненадлежащим образом;</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соответствия представленных документов требованиям законодательства, их достоверности и полноты;</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36" w:history="1">
        <w:r w:rsidRPr="005E5547">
          <w:rPr>
            <w:rFonts w:ascii="Times New Roman" w:eastAsia="Times New Roman" w:hAnsi="Times New Roman" w:cs="Times New Roman"/>
            <w:bCs/>
            <w:sz w:val="20"/>
            <w:szCs w:val="20"/>
            <w:lang w:eastAsia="ru-RU"/>
          </w:rPr>
          <w:t>служебного распорядка</w:t>
        </w:r>
      </w:hyperlink>
      <w:r w:rsidRPr="005E5547">
        <w:rPr>
          <w:rFonts w:ascii="Times New Roman" w:eastAsia="Times New Roman" w:hAnsi="Times New Roman" w:cs="Times New Roman"/>
          <w:sz w:val="20"/>
          <w:szCs w:val="20"/>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главный государственный налоговый инспектор</w:t>
      </w: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 положения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 проектов</w:t>
      </w:r>
    </w:p>
    <w:p w:rsidR="0084164D" w:rsidRPr="005E5547" w:rsidRDefault="0084164D" w:rsidP="005E5547">
      <w:pPr>
        <w:pStyle w:val="ConsPlusNormal0"/>
        <w:jc w:val="center"/>
        <w:rPr>
          <w:rFonts w:ascii="Times New Roman" w:hAnsi="Times New Roman" w:cs="Times New Roman"/>
          <w:sz w:val="20"/>
          <w:szCs w:val="20"/>
        </w:rPr>
      </w:pPr>
      <w:r w:rsidRPr="005E5547">
        <w:rPr>
          <w:rFonts w:ascii="Times New Roman" w:hAnsi="Times New Roman" w:cs="Times New Roman"/>
          <w:sz w:val="20"/>
          <w:szCs w:val="20"/>
        </w:rPr>
        <w:t>управленческих и иных решений, порядок согласования</w:t>
      </w:r>
    </w:p>
    <w:p w:rsidR="0084164D" w:rsidRPr="005E5547" w:rsidRDefault="0084164D" w:rsidP="005E5547">
      <w:pPr>
        <w:pStyle w:val="ConsPlusNormal0"/>
        <w:jc w:val="center"/>
        <w:rPr>
          <w:rFonts w:ascii="Times New Roman" w:hAnsi="Times New Roman" w:cs="Times New Roman"/>
          <w:sz w:val="20"/>
          <w:szCs w:val="20"/>
        </w:rPr>
      </w:pPr>
      <w:r w:rsidRPr="005E5547">
        <w:rPr>
          <w:rFonts w:ascii="Times New Roman" w:hAnsi="Times New Roman" w:cs="Times New Roman"/>
          <w:sz w:val="20"/>
          <w:szCs w:val="20"/>
        </w:rPr>
        <w:t>и принятия данных решений</w:t>
      </w:r>
    </w:p>
    <w:p w:rsidR="0084164D" w:rsidRPr="005E5547" w:rsidRDefault="0084164D" w:rsidP="005E5547">
      <w:pPr>
        <w:pStyle w:val="ConsPlusNormal0"/>
        <w:ind w:firstLine="540"/>
        <w:jc w:val="both"/>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w:t>
      </w:r>
      <w:r w:rsidRPr="005E5547">
        <w:rPr>
          <w:rFonts w:ascii="Times New Roman" w:hAnsi="Times New Roman" w:cs="Times New Roman"/>
          <w:sz w:val="20"/>
          <w:szCs w:val="20"/>
        </w:rPr>
        <w:lastRenderedPageBreak/>
        <w:t xml:space="preserve">государственных органов, а также с другими гражданами и организациями строится в рамках деловых отношений на основе </w:t>
      </w:r>
      <w:hyperlink r:id="rId137"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8"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6.</w:t>
      </w:r>
    </w:p>
    <w:p w:rsidR="0084164D" w:rsidRPr="005E5547" w:rsidRDefault="0084164D" w:rsidP="005E5547">
      <w:pPr>
        <w:pStyle w:val="ConsPlusNormal0"/>
        <w:outlineLvl w:val="1"/>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84164D" w:rsidRPr="005E5547" w:rsidRDefault="0084164D" w:rsidP="005E5547">
      <w:pPr>
        <w:pStyle w:val="ConsPlusNormal0"/>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84164D" w:rsidRPr="005E5547" w:rsidRDefault="0084164D" w:rsidP="005E5547">
      <w:pPr>
        <w:pStyle w:val="ConsPlusNormal0"/>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84164D" w:rsidRPr="005E5547" w:rsidRDefault="0084164D" w:rsidP="005E5547">
      <w:pPr>
        <w:pStyle w:val="ConsPlusNormal0"/>
        <w:jc w:val="center"/>
        <w:rPr>
          <w:rFonts w:ascii="Times New Roman" w:hAnsi="Times New Roman" w:cs="Times New Roman"/>
          <w:sz w:val="20"/>
          <w:szCs w:val="20"/>
        </w:rPr>
      </w:pP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18. В соответствии с замещаемой государственной гражданской должностью и в пределах функциональной компетенции </w:t>
      </w:r>
      <w:r w:rsidRPr="005E5547">
        <w:rPr>
          <w:rFonts w:ascii="Times New Roman" w:hAnsi="Times New Roman" w:cs="Times New Roman"/>
          <w:sz w:val="20"/>
          <w:szCs w:val="20"/>
        </w:rPr>
        <w:t>главный государственный налоговый инспектор</w:t>
      </w:r>
      <w:r w:rsidRPr="005E5547">
        <w:rPr>
          <w:rFonts w:ascii="Times New Roman" w:eastAsia="Times New Roman" w:hAnsi="Times New Roman" w:cs="Times New Roman"/>
          <w:sz w:val="20"/>
          <w:szCs w:val="20"/>
          <w:lang w:eastAsia="ru-RU"/>
        </w:rPr>
        <w:t xml:space="preserve"> выполняет организационное, информационное обеспечение (принимает участие в обеспечении) оказания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5E5547" w:rsidRDefault="005E5547" w:rsidP="005E5547">
      <w:pPr>
        <w:pStyle w:val="1"/>
        <w:jc w:val="center"/>
        <w:rPr>
          <w:rFonts w:ascii="Times New Roman" w:hAnsi="Times New Roman" w:cs="Times New Roman"/>
          <w:b w:val="0"/>
          <w:sz w:val="20"/>
          <w:szCs w:val="20"/>
        </w:rPr>
      </w:pPr>
    </w:p>
    <w:p w:rsidR="0084164D" w:rsidRPr="005E5547" w:rsidRDefault="0084164D" w:rsidP="005E5547">
      <w:pPr>
        <w:pStyle w:val="1"/>
        <w:jc w:val="center"/>
        <w:rPr>
          <w:rFonts w:ascii="Times New Roman" w:hAnsi="Times New Roman" w:cs="Times New Roman"/>
          <w:sz w:val="20"/>
          <w:szCs w:val="20"/>
        </w:rPr>
      </w:pPr>
      <w:r w:rsidRPr="005E5547">
        <w:rPr>
          <w:rFonts w:ascii="Times New Roman" w:hAnsi="Times New Roman" w:cs="Times New Roman"/>
          <w:sz w:val="20"/>
          <w:szCs w:val="20"/>
        </w:rPr>
        <w:t>Должностной регламент</w:t>
      </w:r>
    </w:p>
    <w:p w:rsidR="0084164D" w:rsidRPr="005E5547" w:rsidRDefault="0084164D" w:rsidP="005E5547">
      <w:pPr>
        <w:pStyle w:val="ConsPlusNormal0"/>
        <w:jc w:val="center"/>
        <w:rPr>
          <w:rFonts w:ascii="Times New Roman" w:hAnsi="Times New Roman" w:cs="Times New Roman"/>
          <w:b/>
          <w:bCs/>
          <w:kern w:val="32"/>
          <w:sz w:val="20"/>
          <w:szCs w:val="20"/>
        </w:rPr>
      </w:pPr>
      <w:r w:rsidRPr="005E5547">
        <w:rPr>
          <w:rFonts w:ascii="Times New Roman" w:hAnsi="Times New Roman" w:cs="Times New Roman"/>
          <w:b/>
          <w:bCs/>
          <w:kern w:val="32"/>
          <w:sz w:val="20"/>
          <w:szCs w:val="20"/>
        </w:rPr>
        <w:t>Государственного налогового инспектора</w:t>
      </w:r>
    </w:p>
    <w:p w:rsidR="0084164D" w:rsidRPr="005E5547" w:rsidRDefault="0084164D" w:rsidP="005E5547">
      <w:pPr>
        <w:pStyle w:val="ConsPlusNormal0"/>
        <w:jc w:val="center"/>
        <w:rPr>
          <w:rFonts w:ascii="Times New Roman" w:hAnsi="Times New Roman" w:cs="Times New Roman"/>
          <w:b/>
          <w:bCs/>
          <w:kern w:val="32"/>
          <w:sz w:val="20"/>
          <w:szCs w:val="20"/>
        </w:rPr>
      </w:pPr>
      <w:r w:rsidRPr="005E5547">
        <w:rPr>
          <w:rFonts w:ascii="Times New Roman" w:hAnsi="Times New Roman" w:cs="Times New Roman"/>
          <w:b/>
          <w:bCs/>
          <w:kern w:val="32"/>
          <w:sz w:val="20"/>
          <w:szCs w:val="20"/>
        </w:rPr>
        <w:t>отдела камеральных проверок №6</w:t>
      </w:r>
    </w:p>
    <w:p w:rsidR="0084164D" w:rsidRPr="005E5547" w:rsidRDefault="0084164D" w:rsidP="005E5547">
      <w:pPr>
        <w:autoSpaceDE w:val="0"/>
        <w:autoSpaceDN w:val="0"/>
        <w:adjustRightInd w:val="0"/>
        <w:spacing w:after="0" w:line="240" w:lineRule="auto"/>
        <w:jc w:val="center"/>
        <w:rPr>
          <w:rFonts w:ascii="Times New Roman" w:eastAsia="Times New Roman" w:hAnsi="Times New Roman" w:cs="Times New Roman"/>
          <w:b/>
          <w:bCs/>
          <w:kern w:val="32"/>
          <w:sz w:val="20"/>
          <w:szCs w:val="20"/>
          <w:u w:val="single"/>
          <w:lang w:eastAsia="ru-RU"/>
        </w:rPr>
      </w:pPr>
      <w:r w:rsidRPr="005E5547">
        <w:rPr>
          <w:rFonts w:ascii="Times New Roman" w:eastAsia="Times New Roman" w:hAnsi="Times New Roman" w:cs="Times New Roman"/>
          <w:b/>
          <w:bCs/>
          <w:kern w:val="32"/>
          <w:sz w:val="20"/>
          <w:szCs w:val="20"/>
          <w:u w:val="single"/>
          <w:lang w:eastAsia="ru-RU"/>
        </w:rPr>
        <w:t>Инспекции Федеральной налоговой службы № 10 по г. Москве</w:t>
      </w:r>
    </w:p>
    <w:p w:rsidR="0084164D" w:rsidRPr="005E5547" w:rsidRDefault="0084164D"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(наименование должности, структурного подразделения ИФНС России № 10 по г. Москве)</w:t>
      </w:r>
    </w:p>
    <w:p w:rsidR="0084164D" w:rsidRPr="005E5547" w:rsidRDefault="0084164D" w:rsidP="005E5547">
      <w:pPr>
        <w:pStyle w:val="ConsPlusNormal0"/>
        <w:jc w:val="center"/>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государственный налоговый инспектор отдела камеральных проверок № 6 (далее – отдел) ИФНС России № 10 по г. Москве (далее </w:t>
      </w:r>
      <w:proofErr w:type="gramStart"/>
      <w:r w:rsidRPr="005E5547">
        <w:rPr>
          <w:rFonts w:ascii="Times New Roman" w:hAnsi="Times New Roman" w:cs="Times New Roman"/>
          <w:sz w:val="20"/>
          <w:szCs w:val="20"/>
        </w:rPr>
        <w:t>–  государственный</w:t>
      </w:r>
      <w:proofErr w:type="gramEnd"/>
      <w:r w:rsidRPr="005E5547">
        <w:rPr>
          <w:rFonts w:ascii="Times New Roman" w:hAnsi="Times New Roman" w:cs="Times New Roman"/>
          <w:sz w:val="20"/>
          <w:szCs w:val="20"/>
        </w:rPr>
        <w:t xml:space="preserve"> налоговый инспектор) относится к старшей группе должностей гражданской службы категории «специалисты».</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Регистрационный номер (код) должности - 11-3-4-096</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2. Область профессиональной служебной </w:t>
      </w:r>
      <w:proofErr w:type="gramStart"/>
      <w:r w:rsidRPr="005E5547">
        <w:rPr>
          <w:rFonts w:ascii="Times New Roman" w:hAnsi="Times New Roman" w:cs="Times New Roman"/>
          <w:sz w:val="20"/>
          <w:szCs w:val="20"/>
        </w:rPr>
        <w:t>деятельности  государственного</w:t>
      </w:r>
      <w:proofErr w:type="gramEnd"/>
      <w:r w:rsidRPr="005E5547">
        <w:rPr>
          <w:rFonts w:ascii="Times New Roman" w:hAnsi="Times New Roman" w:cs="Times New Roman"/>
          <w:sz w:val="20"/>
          <w:szCs w:val="20"/>
        </w:rPr>
        <w:t xml:space="preserve"> налогового инспектора: Регулирование налоговой деятельности.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осуществляются начальником ИФНС России № 10 по г. Москве (далее - инспекция).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II. Квалификационные требования для замещения должности</w:t>
      </w:r>
    </w:p>
    <w:p w:rsidR="0084164D" w:rsidRPr="005E5547" w:rsidRDefault="0084164D" w:rsidP="005E5547">
      <w:pPr>
        <w:pStyle w:val="ConsPlusNormal0"/>
        <w:jc w:val="center"/>
        <w:rPr>
          <w:rFonts w:ascii="Times New Roman" w:hAnsi="Times New Roman" w:cs="Times New Roman"/>
          <w:sz w:val="20"/>
          <w:szCs w:val="20"/>
        </w:rPr>
      </w:pPr>
      <w:r w:rsidRPr="005E5547">
        <w:rPr>
          <w:rFonts w:ascii="Times New Roman" w:hAnsi="Times New Roman" w:cs="Times New Roman"/>
          <w:sz w:val="20"/>
          <w:szCs w:val="20"/>
        </w:rPr>
        <w:t>гражданской службы</w:t>
      </w:r>
    </w:p>
    <w:p w:rsidR="0084164D" w:rsidRPr="005E5547" w:rsidRDefault="0084164D" w:rsidP="005E5547">
      <w:pPr>
        <w:pStyle w:val="ConsPlusNormal0"/>
        <w:jc w:val="center"/>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6.1 наличие высшего образования;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6.2 квалификационные требования к </w:t>
      </w:r>
      <w:proofErr w:type="gramStart"/>
      <w:r w:rsidRPr="005E5547">
        <w:rPr>
          <w:rFonts w:ascii="Times New Roman" w:hAnsi="Times New Roman" w:cs="Times New Roman"/>
          <w:sz w:val="20"/>
          <w:szCs w:val="20"/>
        </w:rPr>
        <w:t>стажу  государственной</w:t>
      </w:r>
      <w:proofErr w:type="gramEnd"/>
      <w:r w:rsidRPr="005E5547">
        <w:rPr>
          <w:rFonts w:ascii="Times New Roman" w:hAnsi="Times New Roman" w:cs="Times New Roman"/>
          <w:sz w:val="20"/>
          <w:szCs w:val="20"/>
        </w:rPr>
        <w:t xml:space="preserve"> гражданской службы или стажу работы по специальности не предъявляются;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6.4. Наличие профессиональных знаний:</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6.4.1. В сфере законодательства Российской Федерации:</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eastAsia="Times New Roman" w:hAnsi="Times New Roman" w:cs="Times New Roman"/>
          <w:sz w:val="20"/>
          <w:szCs w:val="20"/>
          <w:lang w:eastAsia="ru-RU"/>
        </w:rPr>
        <w:t xml:space="preserve">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Российской Федерации от 06.04.2011 N 63-ФЗ "Об электронной подписи"; Закон Российской Федерации от 21.03.1991 N 943-1 "О налоговых органах Российской Федерации"; постановление Правительства Российской Федерации от 30.09.2004. N 506 "Об утверждении Положения о Федеральной налоговой службе";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r w:rsidRPr="005E5547">
        <w:rPr>
          <w:rFonts w:ascii="Times New Roman" w:hAnsi="Times New Roman" w:cs="Times New Roman"/>
          <w:sz w:val="20"/>
          <w:szCs w:val="20"/>
        </w:rPr>
        <w:t>приказ ФНС России от 15 апреля 2015 г.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4164D" w:rsidRPr="005E5547" w:rsidRDefault="0084164D" w:rsidP="005E5547">
      <w:pPr>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6.4.2. Иные профессиональные знания:</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lang w:eastAsia="ru-RU"/>
        </w:rPr>
        <w:t>основы экономики, финансов и кредита, бухгалтерского и налогового учета; основы налогообложения; основы нормативных актов и служебных документов, регулирующих соответствующую сферу деятельности, относящуюся к компетенции Отдела.</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rPr>
        <w:t xml:space="preserve">6.5 </w:t>
      </w:r>
      <w:r w:rsidRPr="005E5547">
        <w:rPr>
          <w:rFonts w:ascii="Times New Roman" w:eastAsia="Times New Roman" w:hAnsi="Times New Roman" w:cs="Times New Roman"/>
          <w:sz w:val="20"/>
          <w:szCs w:val="20"/>
          <w:lang w:eastAsia="ru-RU"/>
        </w:rPr>
        <w:t xml:space="preserve">Наличие функциональных знаний: </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принципы, методы, технологии и механизмы осуществления контроля (надзора);</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виды, назначение и технологии организации проверочных процедур;</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понятие единого реестра проверок, процедура его формирования;</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процедура организации проверки: порядок, этапы, инструменты проведения;</w:t>
      </w: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ограничения при проведении проверочных процедур;</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меры, принимаемые по результатам проверки.</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6.6. Наличие базовых умений: </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умение мыслить системно (стратегически); умение планировать, рационально использовать служебное время и достигать результата; ответственность; инициативность; коммуникативные умения; умение управлять изменениями; умение работать в стрессовых условиях.</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6.7 Наличие профессиональных умений: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w:t>
      </w:r>
      <w:r w:rsidRPr="005E5547">
        <w:rPr>
          <w:rFonts w:ascii="Times New Roman" w:hAnsi="Times New Roman" w:cs="Times New Roman"/>
          <w:sz w:val="20"/>
          <w:szCs w:val="20"/>
        </w:rPr>
        <w:lastRenderedPageBreak/>
        <w:t>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порядок работы со служебной информацией.</w:t>
      </w:r>
    </w:p>
    <w:p w:rsidR="0084164D" w:rsidRPr="005E5547" w:rsidRDefault="0084164D" w:rsidP="005E5547">
      <w:pPr>
        <w:pStyle w:val="ConsPlusNormal0"/>
        <w:ind w:firstLine="708"/>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p w:rsidR="0084164D" w:rsidRPr="005E5547" w:rsidRDefault="0084164D"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84164D" w:rsidRPr="005E5547" w:rsidRDefault="0084164D"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84164D" w:rsidRPr="005E5547" w:rsidRDefault="0084164D"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подготовка методических материалов и других материалов;</w:t>
      </w:r>
    </w:p>
    <w:p w:rsidR="0084164D" w:rsidRPr="005E5547" w:rsidRDefault="0084164D"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III. Должностные обязанности, права и ответственность</w:t>
      </w: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9"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140"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141"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142"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w:t>
      </w:r>
    </w:p>
    <w:p w:rsidR="0084164D" w:rsidRPr="005E5547" w:rsidRDefault="0084164D" w:rsidP="005E5547">
      <w:pPr>
        <w:spacing w:after="0" w:line="240" w:lineRule="auto"/>
        <w:ind w:firstLine="54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8. В целях реализации задач и функций, возложенных на Отдел, </w:t>
      </w:r>
      <w:r w:rsidRPr="005E5547">
        <w:rPr>
          <w:rFonts w:ascii="Times New Roman" w:hAnsi="Times New Roman" w:cs="Times New Roman"/>
          <w:sz w:val="20"/>
          <w:szCs w:val="20"/>
        </w:rPr>
        <w:t>старший государственный налоговый инспектор</w:t>
      </w:r>
      <w:r w:rsidRPr="005E5547">
        <w:rPr>
          <w:rFonts w:ascii="Times New Roman" w:eastAsia="Times New Roman" w:hAnsi="Times New Roman" w:cs="Times New Roman"/>
          <w:sz w:val="20"/>
          <w:szCs w:val="20"/>
          <w:lang w:eastAsia="ru-RU"/>
        </w:rPr>
        <w:t xml:space="preserve"> обязан:</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исполнять должностные обязанности в соответствии с должностным регламентом;</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84164D" w:rsidRPr="005E5547" w:rsidRDefault="0084164D"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проводить анализ налоговых деклараций по НДС, в которых установлены расхождения;</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проводить работу в отношении налогоплательщиков в целях устранения расхождений в декларациях по налогу на добавленную стоимость;</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highlight w:val="yellow"/>
          <w:lang w:eastAsia="ru-RU"/>
        </w:rPr>
      </w:pPr>
      <w:r w:rsidRPr="005E5547">
        <w:rPr>
          <w:rFonts w:ascii="Times New Roman" w:eastAsia="Times New Roman" w:hAnsi="Times New Roman" w:cs="Times New Roman"/>
          <w:sz w:val="20"/>
          <w:szCs w:val="20"/>
          <w:lang w:eastAsia="ru-RU"/>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осуществлять взаимодействие с правоохранительными и иными контролирующими органами по предмету деятельности отдела;</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осуществлять мероприятия для выявления потенциальных налоговых рисков в деятельности налогоплательщиков;</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проводить анализ выписок по банковским счетам налогоплательщиков, запрошенных в порядке ст.86 НК РФ;</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проводить анализ истребованной информации по конкретным сделкам у исследуемого налогоплательщика в порядке статьи 93.1 НК РФ;</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проводить допросы должностных лиц, учредителей налогоплательщиков и иных физических лиц;</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участвовать в подготовке ответов на письменные запросы налогоплательщиков по вопросам, входящим в компетенцию Отдела;</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формировать установленную отчетность по деятельности Отдела;</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84164D" w:rsidRPr="005E5547" w:rsidRDefault="0084164D"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 вести в установленном порядке делопроизводство, хранение и сдачу в архив документов Отдела;</w:t>
      </w:r>
    </w:p>
    <w:p w:rsidR="0084164D" w:rsidRPr="005E5547" w:rsidRDefault="0084164D"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 инициировать проведение мероприятий оперативного контроля; </w:t>
      </w:r>
    </w:p>
    <w:p w:rsidR="0084164D" w:rsidRPr="005E5547" w:rsidRDefault="0084164D"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 выявлять и пресекать схемы уклонения от налогообложения; </w:t>
      </w:r>
    </w:p>
    <w:p w:rsidR="0084164D" w:rsidRPr="005E5547" w:rsidRDefault="0084164D"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 проводить мероприятия налогового контроля в рамках тематических выездных налоговых проверок налогоплательщиков-выгодоприобретателей;</w:t>
      </w:r>
    </w:p>
    <w:p w:rsidR="0084164D" w:rsidRPr="005E5547" w:rsidRDefault="0084164D"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84164D" w:rsidRPr="005E5547" w:rsidRDefault="0084164D" w:rsidP="005E5547">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обеспечивать сохранность служебного удостоверения;</w:t>
      </w:r>
    </w:p>
    <w:p w:rsidR="0084164D" w:rsidRPr="005E5547" w:rsidRDefault="0084164D" w:rsidP="005E5547">
      <w:pPr>
        <w:spacing w:after="0" w:line="240" w:lineRule="auto"/>
        <w:ind w:firstLine="709"/>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выполнять иные поручения руководства в соответствии с положением об Отделе.</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9. В целях исполнения возложенных должностных </w:t>
      </w:r>
      <w:proofErr w:type="gramStart"/>
      <w:r w:rsidRPr="005E5547">
        <w:rPr>
          <w:rFonts w:ascii="Times New Roman" w:eastAsia="Times New Roman" w:hAnsi="Times New Roman" w:cs="Times New Roman"/>
          <w:sz w:val="20"/>
          <w:szCs w:val="20"/>
          <w:lang w:eastAsia="ru-RU"/>
        </w:rPr>
        <w:t xml:space="preserve">обязанностей </w:t>
      </w:r>
      <w:r w:rsidRPr="005E5547">
        <w:rPr>
          <w:rFonts w:ascii="Times New Roman" w:hAnsi="Times New Roman" w:cs="Times New Roman"/>
          <w:sz w:val="20"/>
          <w:szCs w:val="20"/>
        </w:rPr>
        <w:t xml:space="preserve"> государственный</w:t>
      </w:r>
      <w:proofErr w:type="gramEnd"/>
      <w:r w:rsidRPr="005E5547">
        <w:rPr>
          <w:rFonts w:ascii="Times New Roman" w:hAnsi="Times New Roman" w:cs="Times New Roman"/>
          <w:sz w:val="20"/>
          <w:szCs w:val="20"/>
        </w:rPr>
        <w:t xml:space="preserve"> налоговый инспектор</w:t>
      </w:r>
      <w:r w:rsidRPr="005E5547">
        <w:rPr>
          <w:rFonts w:ascii="Times New Roman" w:eastAsia="Times New Roman" w:hAnsi="Times New Roman" w:cs="Times New Roman"/>
          <w:sz w:val="20"/>
          <w:szCs w:val="20"/>
          <w:lang w:eastAsia="ru-RU"/>
        </w:rPr>
        <w:t xml:space="preserve"> имеет право на:</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w:t>
      </w:r>
      <w:r w:rsidRPr="005E5547">
        <w:rPr>
          <w:rFonts w:ascii="Times New Roman" w:hAnsi="Times New Roman" w:cs="Times New Roman"/>
          <w:sz w:val="20"/>
          <w:szCs w:val="20"/>
        </w:rPr>
        <w:lastRenderedPageBreak/>
        <w:t>должностных обязанностей, показателями результативности профессиональной служебной деятельности и условиями должностного роста;</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w:t>
      </w:r>
      <w:r w:rsidRPr="005E5547">
        <w:rPr>
          <w:rFonts w:ascii="Times New Roman" w:hAnsi="Times New Roman" w:cs="Times New Roman"/>
          <w:sz w:val="20"/>
          <w:szCs w:val="20"/>
        </w:rPr>
        <w:br/>
      </w:r>
      <w:r w:rsidRPr="005E5547">
        <w:rPr>
          <w:rFonts w:ascii="Times New Roman" w:hAnsi="Times New Roman" w:cs="Times New Roman"/>
          <w:sz w:val="20"/>
          <w:szCs w:val="20"/>
        </w:rPr>
        <w:br/>
        <w:t xml:space="preserve">на приобщение к личному делу его письменных объяснений и </w:t>
      </w:r>
      <w:proofErr w:type="gramStart"/>
      <w:r w:rsidRPr="005E5547">
        <w:rPr>
          <w:rFonts w:ascii="Times New Roman" w:hAnsi="Times New Roman" w:cs="Times New Roman"/>
          <w:sz w:val="20"/>
          <w:szCs w:val="20"/>
        </w:rPr>
        <w:t>других документов</w:t>
      </w:r>
      <w:proofErr w:type="gramEnd"/>
      <w:r w:rsidRPr="005E5547">
        <w:rPr>
          <w:rFonts w:ascii="Times New Roman" w:hAnsi="Times New Roman" w:cs="Times New Roman"/>
          <w:sz w:val="20"/>
          <w:szCs w:val="20"/>
        </w:rPr>
        <w:t xml:space="preserve"> и материалов;</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11) профессиональное развитие в порядке, установленном Федеральным законом и другими федеральными законами;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14) проведение по его заявлению служебной проверки;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6 утвержденным начальником Инспекции, приказами (распоряжениями) ФНС России, приказами Управления, поручениями руководства Инспекции.</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12. При исполнении служебных </w:t>
      </w:r>
      <w:proofErr w:type="gramStart"/>
      <w:r w:rsidRPr="005E5547">
        <w:rPr>
          <w:rFonts w:ascii="Times New Roman" w:hAnsi="Times New Roman" w:cs="Times New Roman"/>
          <w:sz w:val="20"/>
          <w:szCs w:val="20"/>
        </w:rPr>
        <w:t>обязанностей  государственный</w:t>
      </w:r>
      <w:proofErr w:type="gramEnd"/>
      <w:r w:rsidRPr="005E5547">
        <w:rPr>
          <w:rFonts w:ascii="Times New Roman" w:hAnsi="Times New Roman" w:cs="Times New Roman"/>
          <w:sz w:val="20"/>
          <w:szCs w:val="20"/>
        </w:rPr>
        <w:t xml:space="preserve"> налоговый инспектор вправе самостоятельно принимать решения по вопросам:</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отказа в приеме документов, оформленных ненадлежащим образом;</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соответствия представленных документов требованиям законодательства, их достоверности и полноты;</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w:t>
      </w:r>
      <w:r w:rsidRPr="005E5547">
        <w:rPr>
          <w:rFonts w:ascii="Times New Roman" w:eastAsia="Times New Roman" w:hAnsi="Times New Roman" w:cs="Times New Roman"/>
          <w:sz w:val="20"/>
          <w:szCs w:val="20"/>
          <w:lang w:eastAsia="ru-RU"/>
        </w:rPr>
        <w:lastRenderedPageBreak/>
        <w:t xml:space="preserve">работы с применением автоматизированных средств управления, </w:t>
      </w:r>
      <w:hyperlink r:id="rId143" w:history="1">
        <w:r w:rsidRPr="005E5547">
          <w:rPr>
            <w:rFonts w:ascii="Times New Roman" w:eastAsia="Times New Roman" w:hAnsi="Times New Roman" w:cs="Times New Roman"/>
            <w:bCs/>
            <w:sz w:val="20"/>
            <w:szCs w:val="20"/>
            <w:lang w:eastAsia="ru-RU"/>
          </w:rPr>
          <w:t>служебного распорядка</w:t>
        </w:r>
      </w:hyperlink>
      <w:r w:rsidRPr="005E5547">
        <w:rPr>
          <w:rFonts w:ascii="Times New Roman" w:eastAsia="Times New Roman" w:hAnsi="Times New Roman" w:cs="Times New Roman"/>
          <w:sz w:val="20"/>
          <w:szCs w:val="20"/>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84164D" w:rsidRPr="005E5547" w:rsidRDefault="0084164D" w:rsidP="005E5547">
      <w:pPr>
        <w:spacing w:after="0" w:line="240" w:lineRule="auto"/>
        <w:ind w:firstLine="720"/>
        <w:jc w:val="both"/>
        <w:rPr>
          <w:rFonts w:ascii="Times New Roman" w:eastAsia="Times New Roman" w:hAnsi="Times New Roman" w:cs="Times New Roman"/>
          <w:sz w:val="20"/>
          <w:szCs w:val="20"/>
          <w:lang w:eastAsia="ru-RU"/>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государственный налоговый инспектор</w:t>
      </w: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 положения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 проектов</w:t>
      </w:r>
    </w:p>
    <w:p w:rsidR="0084164D" w:rsidRPr="005E5547" w:rsidRDefault="0084164D" w:rsidP="005E5547">
      <w:pPr>
        <w:pStyle w:val="ConsPlusNormal0"/>
        <w:jc w:val="center"/>
        <w:rPr>
          <w:rFonts w:ascii="Times New Roman" w:hAnsi="Times New Roman" w:cs="Times New Roman"/>
          <w:sz w:val="20"/>
          <w:szCs w:val="20"/>
        </w:rPr>
      </w:pPr>
      <w:r w:rsidRPr="005E5547">
        <w:rPr>
          <w:rFonts w:ascii="Times New Roman" w:hAnsi="Times New Roman" w:cs="Times New Roman"/>
          <w:sz w:val="20"/>
          <w:szCs w:val="20"/>
        </w:rPr>
        <w:t>управленческих и иных решений, порядок согласования</w:t>
      </w:r>
    </w:p>
    <w:p w:rsidR="0084164D" w:rsidRPr="005E5547" w:rsidRDefault="0084164D" w:rsidP="005E5547">
      <w:pPr>
        <w:pStyle w:val="ConsPlusNormal0"/>
        <w:jc w:val="center"/>
        <w:rPr>
          <w:rFonts w:ascii="Times New Roman" w:hAnsi="Times New Roman" w:cs="Times New Roman"/>
          <w:sz w:val="20"/>
          <w:szCs w:val="20"/>
        </w:rPr>
      </w:pPr>
      <w:r w:rsidRPr="005E5547">
        <w:rPr>
          <w:rFonts w:ascii="Times New Roman" w:hAnsi="Times New Roman" w:cs="Times New Roman"/>
          <w:sz w:val="20"/>
          <w:szCs w:val="20"/>
        </w:rPr>
        <w:t>и принятия данных решений</w:t>
      </w:r>
    </w:p>
    <w:p w:rsidR="0084164D" w:rsidRPr="005E5547" w:rsidRDefault="0084164D" w:rsidP="005E5547">
      <w:pPr>
        <w:pStyle w:val="ConsPlusNormal0"/>
        <w:ind w:firstLine="540"/>
        <w:jc w:val="both"/>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4164D" w:rsidRPr="005E5547" w:rsidRDefault="0084164D" w:rsidP="005E5547">
      <w:pPr>
        <w:pStyle w:val="ConsPlusNormal0"/>
        <w:jc w:val="both"/>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4"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5"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6.</w:t>
      </w:r>
    </w:p>
    <w:p w:rsidR="0084164D" w:rsidRPr="005E5547" w:rsidRDefault="0084164D" w:rsidP="005E5547">
      <w:pPr>
        <w:pStyle w:val="ConsPlusNormal0"/>
        <w:outlineLvl w:val="1"/>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84164D" w:rsidRPr="005E5547" w:rsidRDefault="0084164D" w:rsidP="005E5547">
      <w:pPr>
        <w:pStyle w:val="ConsPlusNormal0"/>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84164D" w:rsidRPr="005E5547" w:rsidRDefault="0084164D" w:rsidP="005E5547">
      <w:pPr>
        <w:pStyle w:val="ConsPlusNormal0"/>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84164D" w:rsidRPr="005E5547" w:rsidRDefault="0084164D" w:rsidP="005E5547">
      <w:pPr>
        <w:pStyle w:val="ConsPlusNormal0"/>
        <w:jc w:val="center"/>
        <w:rPr>
          <w:rFonts w:ascii="Times New Roman" w:hAnsi="Times New Roman" w:cs="Times New Roman"/>
          <w:sz w:val="20"/>
          <w:szCs w:val="20"/>
        </w:rPr>
      </w:pPr>
    </w:p>
    <w:p w:rsidR="0084164D" w:rsidRPr="005E5547" w:rsidRDefault="0084164D" w:rsidP="005E5547">
      <w:pPr>
        <w:spacing w:after="0" w:line="240" w:lineRule="auto"/>
        <w:ind w:firstLine="567"/>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18. В соответствии с замещаемой государственной гражданской должностью и в пределах функциональной компетенции </w:t>
      </w:r>
      <w:r w:rsidRPr="005E5547">
        <w:rPr>
          <w:rFonts w:ascii="Times New Roman" w:hAnsi="Times New Roman" w:cs="Times New Roman"/>
          <w:sz w:val="20"/>
          <w:szCs w:val="20"/>
        </w:rPr>
        <w:t>государственный налоговый инспектор</w:t>
      </w:r>
      <w:r w:rsidRPr="005E5547">
        <w:rPr>
          <w:rFonts w:ascii="Times New Roman" w:eastAsia="Times New Roman" w:hAnsi="Times New Roman" w:cs="Times New Roman"/>
          <w:sz w:val="20"/>
          <w:szCs w:val="20"/>
          <w:lang w:eastAsia="ru-RU"/>
        </w:rPr>
        <w:t xml:space="preserve"> выполняет организационное, информационное обеспечение (принимает участие в обеспечении) оказания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84164D" w:rsidRPr="005E5547" w:rsidRDefault="0084164D" w:rsidP="005E5547">
      <w:pPr>
        <w:pStyle w:val="ConsPlusNormal0"/>
        <w:jc w:val="center"/>
        <w:outlineLvl w:val="1"/>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84164D" w:rsidRPr="005E5547" w:rsidRDefault="0084164D" w:rsidP="005E5547">
      <w:pPr>
        <w:pStyle w:val="ConsPlusNormal0"/>
        <w:jc w:val="center"/>
        <w:outlineLvl w:val="1"/>
        <w:rPr>
          <w:rFonts w:ascii="Times New Roman" w:hAnsi="Times New Roman" w:cs="Times New Roman"/>
          <w:sz w:val="20"/>
          <w:szCs w:val="20"/>
        </w:rPr>
      </w:pPr>
    </w:p>
    <w:p w:rsidR="0084164D" w:rsidRPr="005E5547" w:rsidRDefault="0084164D"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4164D" w:rsidRPr="005E5547" w:rsidRDefault="0084164D"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5E5547" w:rsidRDefault="005E5547" w:rsidP="005E5547">
      <w:pPr>
        <w:spacing w:after="0" w:line="240" w:lineRule="auto"/>
        <w:jc w:val="center"/>
        <w:rPr>
          <w:rFonts w:ascii="Times New Roman" w:hAnsi="Times New Roman" w:cs="Times New Roman"/>
          <w:sz w:val="20"/>
          <w:szCs w:val="20"/>
        </w:rPr>
      </w:pPr>
    </w:p>
    <w:p w:rsidR="001C5CB2" w:rsidRPr="005E5547" w:rsidRDefault="001C5CB2" w:rsidP="005E5547">
      <w:pPr>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Должностной регламент</w:t>
      </w:r>
    </w:p>
    <w:p w:rsidR="001C5CB2" w:rsidRPr="005E5547" w:rsidRDefault="001C5CB2" w:rsidP="005E5547">
      <w:pPr>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 xml:space="preserve">Главного государственного налогового инспектора отдела камеральных </w:t>
      </w:r>
    </w:p>
    <w:p w:rsidR="001C5CB2" w:rsidRPr="005E5547" w:rsidRDefault="001C5CB2" w:rsidP="005E5547">
      <w:pPr>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проверок № 7</w:t>
      </w:r>
    </w:p>
    <w:p w:rsidR="001C5CB2" w:rsidRPr="005E5547" w:rsidRDefault="001C5CB2" w:rsidP="005E5547">
      <w:pPr>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№10 по г. Москве</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numPr>
          <w:ilvl w:val="0"/>
          <w:numId w:val="34"/>
        </w:num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Общие положения</w:t>
      </w:r>
    </w:p>
    <w:p w:rsidR="001C5CB2" w:rsidRPr="005E5547" w:rsidRDefault="001C5CB2" w:rsidP="005E5547">
      <w:pPr>
        <w:spacing w:after="0" w:line="240" w:lineRule="auto"/>
        <w:ind w:left="1080"/>
        <w:outlineLvl w:val="1"/>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главного государственного налогового </w:t>
      </w:r>
      <w:proofErr w:type="gramStart"/>
      <w:r w:rsidRPr="005E5547">
        <w:rPr>
          <w:rFonts w:ascii="Times New Roman" w:hAnsi="Times New Roman" w:cs="Times New Roman"/>
          <w:sz w:val="20"/>
          <w:szCs w:val="20"/>
        </w:rPr>
        <w:t>инспектора  отдела</w:t>
      </w:r>
      <w:proofErr w:type="gramEnd"/>
      <w:r w:rsidRPr="005E5547">
        <w:rPr>
          <w:rFonts w:ascii="Times New Roman" w:hAnsi="Times New Roman" w:cs="Times New Roman"/>
          <w:sz w:val="20"/>
          <w:szCs w:val="20"/>
        </w:rPr>
        <w:t xml:space="preserve"> камеральных проверок № 7 (далее - отдел) Инспекции Федеральной налоговой службы №10 по г.</w:t>
      </w:r>
      <w:r w:rsidRPr="005E5547">
        <w:rPr>
          <w:rFonts w:ascii="Times New Roman" w:hAnsi="Times New Roman" w:cs="Times New Roman"/>
          <w:sz w:val="20"/>
          <w:szCs w:val="20"/>
          <w:lang w:val="en-US"/>
        </w:rPr>
        <w:t> </w:t>
      </w:r>
      <w:r w:rsidRPr="005E5547">
        <w:rPr>
          <w:rFonts w:ascii="Times New Roman" w:hAnsi="Times New Roman" w:cs="Times New Roman"/>
          <w:sz w:val="20"/>
          <w:szCs w:val="20"/>
        </w:rPr>
        <w:t>Москве (далее –главный государственный налоговый инспектор) относится к ведущей группе должностей гражданской службы категории « специалисты».</w:t>
      </w:r>
    </w:p>
    <w:p w:rsidR="001C5CB2" w:rsidRPr="005E5547" w:rsidRDefault="001C5CB2" w:rsidP="005E5547">
      <w:pPr>
        <w:autoSpaceDE w:val="0"/>
        <w:autoSpaceDN w:val="0"/>
        <w:adjustRightInd w:val="0"/>
        <w:spacing w:after="0" w:line="240" w:lineRule="auto"/>
        <w:rPr>
          <w:rFonts w:ascii="Times New Roman" w:hAnsi="Times New Roman" w:cs="Times New Roman"/>
          <w:sz w:val="20"/>
          <w:szCs w:val="20"/>
        </w:rPr>
      </w:pPr>
      <w:r w:rsidRPr="005E5547">
        <w:rPr>
          <w:rFonts w:ascii="Times New Roman" w:hAnsi="Times New Roman" w:cs="Times New Roman"/>
          <w:sz w:val="20"/>
          <w:szCs w:val="20"/>
        </w:rPr>
        <w:t>Регистрационный номер (код) должности – 11-3-3-094.</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Осуществление налогового контроля.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 и функционально заместителю начальника отдела по соответствующему направлению деятельности.</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 Квалификационные требования для замещения должности</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 xml:space="preserve">гражданской службы </w:t>
      </w:r>
    </w:p>
    <w:p w:rsidR="001C5CB2" w:rsidRPr="005E5547" w:rsidRDefault="001C5CB2" w:rsidP="005E5547">
      <w:pPr>
        <w:spacing w:after="0" w:line="240" w:lineRule="auto"/>
        <w:jc w:val="center"/>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главный государственный налоговый инспектор устанавливаются следующие требования.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6.1. Наличие высшего образования. </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6.4. Наличие профессиональных знаний: </w:t>
      </w:r>
    </w:p>
    <w:p w:rsidR="001C5CB2" w:rsidRPr="005E5547" w:rsidRDefault="001C5CB2" w:rsidP="005E5547">
      <w:pPr>
        <w:widowControl w:val="0"/>
        <w:spacing w:after="0" w:line="240" w:lineRule="auto"/>
        <w:ind w:firstLine="540"/>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rPr>
        <w:t xml:space="preserve">6.4.1. </w:t>
      </w:r>
      <w:r w:rsidRPr="005E5547">
        <w:rPr>
          <w:rFonts w:ascii="Times New Roman" w:eastAsia="Times New Roman" w:hAnsi="Times New Roman" w:cs="Times New Roman"/>
          <w:sz w:val="20"/>
          <w:szCs w:val="20"/>
          <w:lang w:eastAsia="ru-RU"/>
        </w:rPr>
        <w:t>В сфере законодательства Российской Федерации: Федеральный закон от 27.07.2004 № 79-ФЗ (ред. От 01.05.2019) «О государственной гражданской службе Российской Федерации»; «Налоговый кодекс Российской Федерации (часть первая)» от 31.07.1998 № 146-ФЗ (ред. От 29.09.2019); Федеральный закон от 25.12.2008 № 273-ФЗ (ред. От 26.07.2019) «О противодействии коррупции» (с изм. и доп., вступ. В силу с 28.06.2017),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1C5CB2" w:rsidRPr="005E5547" w:rsidRDefault="001C5CB2" w:rsidP="005E5547">
      <w:pPr>
        <w:widowControl w:val="0"/>
        <w:spacing w:after="0" w:line="240" w:lineRule="auto"/>
        <w:ind w:firstLine="540"/>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rPr>
        <w:t xml:space="preserve">Главный государственный налоговый инспектор </w:t>
      </w:r>
      <w:r w:rsidRPr="005E5547">
        <w:rPr>
          <w:rFonts w:ascii="Times New Roman" w:eastAsia="Times New Roman" w:hAnsi="Times New Roman" w:cs="Times New Roman"/>
          <w:sz w:val="20"/>
          <w:szCs w:val="20"/>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C5CB2" w:rsidRPr="005E5547" w:rsidRDefault="001C5CB2" w:rsidP="005E5547">
      <w:pPr>
        <w:widowControl w:val="0"/>
        <w:spacing w:after="0" w:line="240" w:lineRule="auto"/>
        <w:ind w:firstLine="540"/>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lastRenderedPageBreak/>
        <w:t>6.4.2.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6.5. Наличие функциональных знаний:</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lang w:eastAsia="ru-RU"/>
        </w:rPr>
        <w:t xml:space="preserve">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1C5CB2" w:rsidRPr="005E5547" w:rsidRDefault="001C5CB2" w:rsidP="005E5547">
      <w:pPr>
        <w:spacing w:after="0" w:line="240" w:lineRule="auto"/>
        <w:ind w:firstLine="540"/>
        <w:jc w:val="both"/>
        <w:rPr>
          <w:rFonts w:ascii="Times New Roman" w:hAnsi="Times New Roman" w:cs="Times New Roman"/>
          <w:sz w:val="20"/>
          <w:szCs w:val="20"/>
          <w:lang w:eastAsia="ru-RU"/>
        </w:rPr>
      </w:pPr>
      <w:r w:rsidRPr="005E5547">
        <w:rPr>
          <w:rFonts w:ascii="Times New Roman" w:hAnsi="Times New Roman" w:cs="Times New Roman"/>
          <w:sz w:val="20"/>
          <w:szCs w:val="20"/>
        </w:rPr>
        <w:t>6.6. Наличие базовых умений:</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lang w:eastAsia="ru-RU"/>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1C5CB2" w:rsidRPr="005E5547" w:rsidRDefault="001C5CB2" w:rsidP="005E5547">
      <w:pPr>
        <w:spacing w:after="0" w:line="240" w:lineRule="auto"/>
        <w:ind w:firstLine="540"/>
        <w:jc w:val="both"/>
        <w:rPr>
          <w:rFonts w:ascii="Times New Roman" w:hAnsi="Times New Roman" w:cs="Times New Roman"/>
          <w:sz w:val="20"/>
          <w:szCs w:val="20"/>
          <w:lang w:eastAsia="ru-RU"/>
        </w:rPr>
      </w:pPr>
      <w:r w:rsidRPr="005E5547">
        <w:rPr>
          <w:rFonts w:ascii="Times New Roman" w:hAnsi="Times New Roman" w:cs="Times New Roman"/>
          <w:sz w:val="20"/>
          <w:szCs w:val="20"/>
        </w:rPr>
        <w:t xml:space="preserve">6.7. Наличие профессиональных умений: </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xml:space="preserve">       в организации и проведении </w:t>
      </w:r>
      <w:r w:rsidRPr="005E5547">
        <w:rPr>
          <w:rFonts w:ascii="Times New Roman" w:hAnsi="Times New Roman" w:cs="Times New Roman"/>
          <w:sz w:val="20"/>
          <w:szCs w:val="20"/>
        </w:rPr>
        <w:t>камеральной</w:t>
      </w:r>
      <w:r w:rsidRPr="005E5547">
        <w:rPr>
          <w:rFonts w:ascii="Times New Roman" w:hAnsi="Times New Roman" w:cs="Times New Roman"/>
          <w:sz w:val="20"/>
          <w:szCs w:val="20"/>
          <w:lang w:eastAsia="ru-RU"/>
        </w:rPr>
        <w:t xml:space="preserve"> налоговой проверки, а также в рассмотрении и оформлении ее результатов в соответствии с порядком и соблюдением сроков;</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lang w:eastAsia="ru-RU"/>
        </w:rPr>
        <w:t xml:space="preserve">       в подготовке решений о проведении </w:t>
      </w:r>
      <w:r w:rsidRPr="005E5547">
        <w:rPr>
          <w:rFonts w:ascii="Times New Roman" w:hAnsi="Times New Roman" w:cs="Times New Roman"/>
          <w:sz w:val="20"/>
          <w:szCs w:val="20"/>
        </w:rPr>
        <w:t>камеральной</w:t>
      </w:r>
      <w:r w:rsidRPr="005E5547">
        <w:rPr>
          <w:rFonts w:ascii="Times New Roman" w:hAnsi="Times New Roman" w:cs="Times New Roman"/>
          <w:sz w:val="20"/>
          <w:szCs w:val="20"/>
          <w:lang w:eastAsia="ru-RU"/>
        </w:rPr>
        <w:t xml:space="preserve"> налоговой проверки.</w:t>
      </w:r>
    </w:p>
    <w:p w:rsidR="001C5CB2" w:rsidRPr="005E5547" w:rsidRDefault="001C5CB2" w:rsidP="005E5547">
      <w:pPr>
        <w:spacing w:after="0" w:line="240" w:lineRule="auto"/>
        <w:ind w:firstLine="540"/>
        <w:jc w:val="both"/>
        <w:rPr>
          <w:rFonts w:ascii="Times New Roman" w:hAnsi="Times New Roman" w:cs="Times New Roman"/>
          <w:sz w:val="20"/>
          <w:szCs w:val="20"/>
          <w:lang w:eastAsia="ru-RU"/>
        </w:rPr>
      </w:pPr>
      <w:r w:rsidRPr="005E5547">
        <w:rPr>
          <w:rFonts w:ascii="Times New Roman" w:hAnsi="Times New Roman" w:cs="Times New Roman"/>
          <w:sz w:val="20"/>
          <w:szCs w:val="20"/>
        </w:rPr>
        <w:t>6.8. Наличие функциональных умений:</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numPr>
          <w:ilvl w:val="0"/>
          <w:numId w:val="35"/>
        </w:num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 Должностные обязанности, права и ответственность</w:t>
      </w:r>
    </w:p>
    <w:p w:rsidR="001C5CB2" w:rsidRPr="005E5547" w:rsidRDefault="001C5CB2" w:rsidP="005E5547">
      <w:pPr>
        <w:spacing w:after="0" w:line="240" w:lineRule="auto"/>
        <w:ind w:left="1080"/>
        <w:outlineLvl w:val="1"/>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46"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147"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148"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149"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1C5CB2" w:rsidRPr="005E5547" w:rsidRDefault="001C5CB2" w:rsidP="005E5547">
      <w:pPr>
        <w:pStyle w:val="af0"/>
        <w:ind w:firstLine="567"/>
        <w:jc w:val="both"/>
        <w:rPr>
          <w:sz w:val="20"/>
          <w:szCs w:val="20"/>
        </w:rPr>
      </w:pPr>
      <w:r w:rsidRPr="005E5547">
        <w:rPr>
          <w:sz w:val="20"/>
          <w:szCs w:val="20"/>
        </w:rPr>
        <w:t>8. В целях реализации задач и функций, возложенных на отдел главный государственный налоговый инспектор обязан:</w:t>
      </w:r>
    </w:p>
    <w:p w:rsidR="001C5CB2" w:rsidRPr="005E5547" w:rsidRDefault="001C5CB2" w:rsidP="005E5547">
      <w:pPr>
        <w:pStyle w:val="af0"/>
        <w:jc w:val="both"/>
        <w:rPr>
          <w:sz w:val="20"/>
          <w:szCs w:val="20"/>
        </w:rPr>
      </w:pPr>
      <w:r w:rsidRPr="005E5547">
        <w:rPr>
          <w:sz w:val="20"/>
          <w:szCs w:val="20"/>
        </w:rPr>
        <w:t xml:space="preserve">           Проводить камеральные налоговые проверки.</w:t>
      </w:r>
    </w:p>
    <w:p w:rsidR="001C5CB2" w:rsidRPr="005E5547" w:rsidRDefault="001C5CB2" w:rsidP="005E5547">
      <w:pPr>
        <w:pStyle w:val="af0"/>
        <w:jc w:val="both"/>
        <w:rPr>
          <w:sz w:val="20"/>
          <w:szCs w:val="20"/>
        </w:rPr>
      </w:pPr>
      <w:r w:rsidRPr="005E5547">
        <w:rPr>
          <w:sz w:val="20"/>
          <w:szCs w:val="20"/>
        </w:rPr>
        <w:t xml:space="preserve">           Проводить предварительные контрольные мероприятия за соблюдением налогоплательщиками законодательства о налогах и сборах.</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 проводить </w:t>
      </w:r>
      <w:proofErr w:type="spellStart"/>
      <w:r w:rsidRPr="005E5547">
        <w:rPr>
          <w:rFonts w:ascii="Times New Roman" w:hAnsi="Times New Roman" w:cs="Times New Roman"/>
          <w:sz w:val="20"/>
          <w:szCs w:val="20"/>
        </w:rPr>
        <w:t>предпроверочный</w:t>
      </w:r>
      <w:proofErr w:type="spellEnd"/>
      <w:r w:rsidRPr="005E5547">
        <w:rPr>
          <w:rFonts w:ascii="Times New Roman" w:hAnsi="Times New Roman" w:cs="Times New Roman"/>
          <w:sz w:val="20"/>
          <w:szCs w:val="20"/>
        </w:rPr>
        <w:t xml:space="preserve"> анализ финансово-хозяйственной деятельности налогоплательщиков в целях повышения качества планирования и целенаправленного отбора налогоплательщиков для формирования и утверждения Плана проведения выездных налоговых проверок;</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мероприятия для выявления потенциальных налоговых рисков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-проводить анализ выписок по банковским счетам налогоплательщиков, запрошенных в порядке ст. 86 НК РФ;</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-проводить анализ истребований информации по конкретным сделаем у исследуемого налогоплательщика в порядке статьи 931 НК РФ;   </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проводить опрос должностных лиц, учредителей налогоплательщиков и иных физических лиц;</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оформлять результаты анализа финансово-хозяйственной деятельности в виде Заключения по результатам </w:t>
      </w:r>
      <w:proofErr w:type="spellStart"/>
      <w:proofErr w:type="gramStart"/>
      <w:r w:rsidRPr="005E5547">
        <w:rPr>
          <w:rFonts w:ascii="Times New Roman" w:hAnsi="Times New Roman" w:cs="Times New Roman"/>
          <w:sz w:val="20"/>
          <w:szCs w:val="20"/>
        </w:rPr>
        <w:t>предпроверочного</w:t>
      </w:r>
      <w:proofErr w:type="spellEnd"/>
      <w:r w:rsidRPr="005E5547">
        <w:rPr>
          <w:rFonts w:ascii="Times New Roman" w:hAnsi="Times New Roman" w:cs="Times New Roman"/>
          <w:sz w:val="20"/>
          <w:szCs w:val="20"/>
        </w:rPr>
        <w:t xml:space="preserve">  анализа</w:t>
      </w:r>
      <w:proofErr w:type="gramEnd"/>
      <w:r w:rsidRPr="005E5547">
        <w:rPr>
          <w:rFonts w:ascii="Times New Roman" w:hAnsi="Times New Roman" w:cs="Times New Roman"/>
          <w:sz w:val="20"/>
          <w:szCs w:val="20"/>
        </w:rPr>
        <w:t>;</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участвовать в подготовке ответов на письменные запросы налогоплательщиков по вопросам, входящим в компетенцию Отдела камеральных проверок № 7;</w:t>
      </w:r>
    </w:p>
    <w:p w:rsidR="001C5CB2" w:rsidRPr="005E5547" w:rsidRDefault="001C5CB2" w:rsidP="005E5547">
      <w:pPr>
        <w:pStyle w:val="af0"/>
        <w:jc w:val="both"/>
        <w:rPr>
          <w:sz w:val="20"/>
          <w:szCs w:val="20"/>
        </w:rPr>
      </w:pPr>
      <w:r w:rsidRPr="005E5547">
        <w:rPr>
          <w:sz w:val="20"/>
          <w:szCs w:val="20"/>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1C5CB2" w:rsidRPr="005E5547" w:rsidRDefault="001C5CB2" w:rsidP="005E5547">
      <w:pPr>
        <w:pStyle w:val="af0"/>
        <w:jc w:val="both"/>
        <w:rPr>
          <w:sz w:val="20"/>
          <w:szCs w:val="20"/>
        </w:rPr>
      </w:pPr>
      <w:r w:rsidRPr="005E5547">
        <w:rPr>
          <w:sz w:val="20"/>
          <w:szCs w:val="20"/>
        </w:rPr>
        <w:t xml:space="preserve">          Своевременно и правильно обеспечить ввод в базу данных всей информации о ходе и результатах проведения камеральных проверок.  </w:t>
      </w:r>
    </w:p>
    <w:p w:rsidR="001C5CB2" w:rsidRPr="005E5547" w:rsidRDefault="001C5CB2" w:rsidP="005E5547">
      <w:pPr>
        <w:pStyle w:val="af0"/>
        <w:jc w:val="both"/>
        <w:rPr>
          <w:sz w:val="20"/>
          <w:szCs w:val="20"/>
        </w:rPr>
      </w:pPr>
      <w:r w:rsidRPr="005E5547">
        <w:rPr>
          <w:sz w:val="20"/>
          <w:szCs w:val="20"/>
        </w:rPr>
        <w:t xml:space="preserve">          По указанию начальника отдела осуществлять передачу в отдел урегулирования задолженности информации о </w:t>
      </w:r>
      <w:proofErr w:type="spellStart"/>
      <w:r w:rsidRPr="005E5547">
        <w:rPr>
          <w:sz w:val="20"/>
          <w:szCs w:val="20"/>
        </w:rPr>
        <w:t>доначисленных</w:t>
      </w:r>
      <w:proofErr w:type="spellEnd"/>
      <w:r w:rsidRPr="005E5547">
        <w:rPr>
          <w:sz w:val="20"/>
          <w:szCs w:val="20"/>
        </w:rPr>
        <w:t xml:space="preserve"> суммах налогов и налоговых санкциях по результатам камеральных налоговых проверок.</w:t>
      </w:r>
    </w:p>
    <w:p w:rsidR="001C5CB2" w:rsidRPr="005E5547" w:rsidRDefault="001C5CB2" w:rsidP="005E5547">
      <w:pPr>
        <w:pStyle w:val="af0"/>
        <w:jc w:val="both"/>
        <w:rPr>
          <w:sz w:val="20"/>
          <w:szCs w:val="20"/>
        </w:rPr>
      </w:pPr>
      <w:r w:rsidRPr="005E5547">
        <w:rPr>
          <w:sz w:val="20"/>
          <w:szCs w:val="20"/>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C5CB2" w:rsidRPr="005E5547" w:rsidRDefault="001C5CB2" w:rsidP="005E5547">
      <w:pPr>
        <w:pStyle w:val="af0"/>
        <w:jc w:val="both"/>
        <w:rPr>
          <w:sz w:val="20"/>
          <w:szCs w:val="20"/>
        </w:rPr>
      </w:pPr>
      <w:r w:rsidRPr="005E5547">
        <w:rPr>
          <w:sz w:val="20"/>
          <w:szCs w:val="20"/>
        </w:rPr>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1C5CB2" w:rsidRPr="005E5547" w:rsidRDefault="001C5CB2" w:rsidP="005E5547">
      <w:pPr>
        <w:pStyle w:val="af0"/>
        <w:jc w:val="both"/>
        <w:rPr>
          <w:sz w:val="20"/>
          <w:szCs w:val="20"/>
        </w:rPr>
      </w:pPr>
      <w:r w:rsidRPr="005E5547">
        <w:rPr>
          <w:sz w:val="20"/>
          <w:szCs w:val="20"/>
        </w:rPr>
        <w:lastRenderedPageBreak/>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1C5CB2" w:rsidRPr="005E5547" w:rsidRDefault="001C5CB2" w:rsidP="005E5547">
      <w:pPr>
        <w:pStyle w:val="af0"/>
        <w:jc w:val="both"/>
        <w:rPr>
          <w:sz w:val="20"/>
          <w:szCs w:val="20"/>
        </w:rPr>
      </w:pPr>
      <w:r w:rsidRPr="005E5547">
        <w:rPr>
          <w:sz w:val="20"/>
          <w:szCs w:val="20"/>
        </w:rPr>
        <w:t xml:space="preserve">          Обеспечить своевременность проведения мероприятий по самостоятельному оперативному контролю деятельности отдела.</w:t>
      </w:r>
    </w:p>
    <w:p w:rsidR="001C5CB2" w:rsidRPr="005E5547" w:rsidRDefault="001C5CB2" w:rsidP="005E5547">
      <w:pPr>
        <w:pStyle w:val="af0"/>
        <w:jc w:val="both"/>
        <w:rPr>
          <w:sz w:val="20"/>
          <w:szCs w:val="20"/>
        </w:rPr>
      </w:pPr>
      <w:r w:rsidRPr="005E5547">
        <w:rPr>
          <w:sz w:val="20"/>
          <w:szCs w:val="20"/>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1C5CB2" w:rsidRPr="005E5547" w:rsidRDefault="001C5CB2" w:rsidP="005E5547">
      <w:pPr>
        <w:pStyle w:val="af0"/>
        <w:jc w:val="both"/>
        <w:rPr>
          <w:sz w:val="20"/>
          <w:szCs w:val="20"/>
        </w:rPr>
      </w:pPr>
      <w:r w:rsidRPr="005E5547">
        <w:rPr>
          <w:sz w:val="20"/>
          <w:szCs w:val="20"/>
        </w:rPr>
        <w:t xml:space="preserve">          По указанию начальника отдела принимать участие в проведении совещаний, семинаров по вопросам, входящим в компетенцию отдела.</w:t>
      </w:r>
    </w:p>
    <w:p w:rsidR="001C5CB2" w:rsidRPr="005E5547" w:rsidRDefault="001C5CB2" w:rsidP="005E5547">
      <w:pPr>
        <w:pStyle w:val="af0"/>
        <w:jc w:val="both"/>
        <w:rPr>
          <w:sz w:val="20"/>
          <w:szCs w:val="20"/>
        </w:rPr>
      </w:pPr>
      <w:r w:rsidRPr="005E5547">
        <w:rPr>
          <w:sz w:val="20"/>
          <w:szCs w:val="20"/>
        </w:rPr>
        <w:t xml:space="preserve">          Обеспечивать ведение в установленном порядке делопроизводства, хранения и сдачу в архив документов отдела.</w:t>
      </w:r>
    </w:p>
    <w:p w:rsidR="001C5CB2" w:rsidRPr="005E5547" w:rsidRDefault="001C5CB2" w:rsidP="005E5547">
      <w:pPr>
        <w:pStyle w:val="af0"/>
        <w:jc w:val="both"/>
        <w:rPr>
          <w:sz w:val="20"/>
          <w:szCs w:val="20"/>
        </w:rPr>
      </w:pPr>
      <w:r w:rsidRPr="005E5547">
        <w:rPr>
          <w:sz w:val="20"/>
          <w:szCs w:val="20"/>
        </w:rPr>
        <w:t xml:space="preserve">          Обеспечивать сохранности служебного удостоверения.</w:t>
      </w:r>
    </w:p>
    <w:p w:rsidR="001C5CB2" w:rsidRPr="005E5547" w:rsidRDefault="001C5CB2" w:rsidP="005E5547">
      <w:pPr>
        <w:pStyle w:val="af0"/>
        <w:jc w:val="both"/>
        <w:rPr>
          <w:sz w:val="20"/>
          <w:szCs w:val="20"/>
        </w:rPr>
      </w:pPr>
      <w:r w:rsidRPr="005E5547">
        <w:rPr>
          <w:sz w:val="20"/>
          <w:szCs w:val="20"/>
        </w:rPr>
        <w:t xml:space="preserve">          Выполнять иные поручения руководства инспекции в соответствии с положением об отделе.</w:t>
      </w:r>
    </w:p>
    <w:p w:rsidR="001C5CB2" w:rsidRPr="005E5547" w:rsidRDefault="001C5CB2" w:rsidP="005E5547">
      <w:pPr>
        <w:pStyle w:val="aa"/>
        <w:ind w:firstLine="708"/>
        <w:rPr>
          <w:sz w:val="20"/>
          <w:szCs w:val="20"/>
        </w:rPr>
      </w:pPr>
      <w:r w:rsidRPr="005E5547">
        <w:rPr>
          <w:sz w:val="20"/>
          <w:szCs w:val="20"/>
        </w:rPr>
        <w:t xml:space="preserve">9. В целях исполнения возложенных должностных обязанностей главный государственный налоговый инспектор имеет право: </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1C5CB2" w:rsidRPr="005E5547" w:rsidRDefault="001C5CB2" w:rsidP="005E5547">
      <w:pPr>
        <w:pStyle w:val="12"/>
        <w:rPr>
          <w:rFonts w:eastAsia="Calibri"/>
          <w:sz w:val="20"/>
          <w:lang w:eastAsia="en-US"/>
        </w:rPr>
      </w:pPr>
      <w:r w:rsidRPr="005E5547">
        <w:rPr>
          <w:rFonts w:eastAsia="Calibri"/>
          <w:sz w:val="20"/>
          <w:lang w:eastAsia="en-US"/>
        </w:rPr>
        <w:t>8) ознакомление с отзывами о его профессиональной служебной деятельн</w:t>
      </w:r>
      <w:r w:rsidRPr="005E5547">
        <w:rPr>
          <w:rFonts w:eastAsia="Calibri"/>
          <w:sz w:val="20"/>
          <w:lang w:eastAsia="en-US"/>
        </w:rPr>
        <w:t>о</w:t>
      </w:r>
      <w:r w:rsidRPr="005E5547">
        <w:rPr>
          <w:rFonts w:eastAsia="Calibri"/>
          <w:sz w:val="20"/>
          <w:lang w:eastAsia="en-US"/>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5E5547">
        <w:rPr>
          <w:rFonts w:eastAsia="Calibri"/>
          <w:sz w:val="20"/>
          <w:lang w:eastAsia="en-US"/>
        </w:rPr>
        <w:t>о</w:t>
      </w:r>
      <w:r w:rsidRPr="005E5547">
        <w:rPr>
          <w:rFonts w:eastAsia="Calibri"/>
          <w:sz w:val="20"/>
          <w:lang w:eastAsia="en-US"/>
        </w:rPr>
        <w:t>кументов, и материалов;</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1C5CB2" w:rsidRPr="005E5547" w:rsidRDefault="001C5CB2"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150"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1C5CB2" w:rsidRPr="005E5547" w:rsidRDefault="001C5CB2" w:rsidP="005E5547">
      <w:pPr>
        <w:spacing w:after="0" w:line="240" w:lineRule="auto"/>
        <w:ind w:firstLine="709"/>
        <w:jc w:val="both"/>
        <w:rPr>
          <w:rFonts w:ascii="Times New Roman" w:hAnsi="Times New Roman" w:cs="Times New Roman"/>
          <w:sz w:val="20"/>
          <w:szCs w:val="20"/>
        </w:rPr>
      </w:pPr>
      <w:proofErr w:type="gramStart"/>
      <w:r w:rsidRPr="005E5547">
        <w:rPr>
          <w:rFonts w:ascii="Times New Roman" w:hAnsi="Times New Roman" w:cs="Times New Roman"/>
          <w:sz w:val="20"/>
          <w:szCs w:val="20"/>
        </w:rPr>
        <w:t>13)рассмотрение</w:t>
      </w:r>
      <w:proofErr w:type="gramEnd"/>
      <w:r w:rsidRPr="005E5547">
        <w:rPr>
          <w:rFonts w:ascii="Times New Roman" w:hAnsi="Times New Roman" w:cs="Times New Roman"/>
          <w:sz w:val="20"/>
          <w:szCs w:val="20"/>
        </w:rPr>
        <w:t xml:space="preserve"> индивидуальных служебных споров в соответствии с Федеральным законом и другими федеральными законами;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151"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w:t>
      </w:r>
      <w:r w:rsidRPr="005E5547">
        <w:rPr>
          <w:rFonts w:ascii="Times New Roman" w:hAnsi="Times New Roman" w:cs="Times New Roman"/>
          <w:sz w:val="20"/>
          <w:szCs w:val="20"/>
        </w:rPr>
        <w:t>и</w:t>
      </w:r>
      <w:r w:rsidRPr="005E5547">
        <w:rPr>
          <w:rFonts w:ascii="Times New Roman" w:hAnsi="Times New Roman" w:cs="Times New Roman"/>
          <w:sz w:val="20"/>
          <w:szCs w:val="20"/>
        </w:rPr>
        <w:t xml:space="preserve">ваемой работы, с предварительным уведомлением </w:t>
      </w:r>
      <w:hyperlink r:id="rId152"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153" w:anchor="sub_1901#sub_1901" w:history="1">
        <w:r w:rsidRPr="005E5547">
          <w:rPr>
            <w:rFonts w:ascii="Times New Roman" w:hAnsi="Times New Roman" w:cs="Times New Roman"/>
            <w:sz w:val="20"/>
            <w:szCs w:val="20"/>
          </w:rPr>
          <w:t>конфликт и</w:t>
        </w:r>
        <w:r w:rsidRPr="005E5547">
          <w:rPr>
            <w:rFonts w:ascii="Times New Roman" w:hAnsi="Times New Roman" w:cs="Times New Roman"/>
            <w:sz w:val="20"/>
            <w:szCs w:val="20"/>
          </w:rPr>
          <w:t>н</w:t>
        </w:r>
        <w:r w:rsidRPr="005E5547">
          <w:rPr>
            <w:rFonts w:ascii="Times New Roman" w:hAnsi="Times New Roman" w:cs="Times New Roman"/>
            <w:sz w:val="20"/>
            <w:szCs w:val="20"/>
          </w:rPr>
          <w:t>тересов</w:t>
        </w:r>
      </w:hyperlink>
      <w:r w:rsidRPr="005E5547">
        <w:rPr>
          <w:rFonts w:ascii="Times New Roman" w:hAnsi="Times New Roman" w:cs="Times New Roman"/>
          <w:sz w:val="20"/>
          <w:szCs w:val="20"/>
        </w:rPr>
        <w:t>.</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главный государственный налоговый инспектор имеет право:</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вносить предложения начальнику отдела по вопросам, отнесенным к компетенции отдела;</w:t>
      </w:r>
    </w:p>
    <w:p w:rsidR="001C5CB2" w:rsidRPr="005E5547" w:rsidRDefault="001C5CB2" w:rsidP="005E5547">
      <w:pPr>
        <w:pStyle w:val="aa"/>
        <w:ind w:firstLine="709"/>
        <w:rPr>
          <w:color w:val="000000"/>
          <w:sz w:val="20"/>
          <w:szCs w:val="20"/>
        </w:rPr>
      </w:pPr>
      <w:r w:rsidRPr="005E5547">
        <w:rPr>
          <w:color w:val="000000"/>
          <w:sz w:val="20"/>
          <w:szCs w:val="20"/>
        </w:rPr>
        <w:t>принимать участие в подготовке материалов соответствующими структурными подра</w:t>
      </w:r>
      <w:r w:rsidRPr="005E5547">
        <w:rPr>
          <w:color w:val="000000"/>
          <w:sz w:val="20"/>
          <w:szCs w:val="20"/>
        </w:rPr>
        <w:t>з</w:t>
      </w:r>
      <w:r w:rsidRPr="005E5547">
        <w:rPr>
          <w:color w:val="000000"/>
          <w:sz w:val="20"/>
          <w:szCs w:val="20"/>
        </w:rPr>
        <w:t>делениями инспекции, в пределах сферы своей деятельности и компетенции для участия рук</w:t>
      </w:r>
      <w:r w:rsidRPr="005E5547">
        <w:rPr>
          <w:color w:val="000000"/>
          <w:sz w:val="20"/>
          <w:szCs w:val="20"/>
        </w:rPr>
        <w:t>о</w:t>
      </w:r>
      <w:r w:rsidRPr="005E5547">
        <w:rPr>
          <w:color w:val="000000"/>
          <w:sz w:val="20"/>
          <w:szCs w:val="20"/>
        </w:rPr>
        <w:t>водства в заседаниях администрации в вышестоящих органах;</w:t>
      </w:r>
    </w:p>
    <w:p w:rsidR="001C5CB2" w:rsidRPr="005E5547" w:rsidRDefault="001C5CB2" w:rsidP="005E5547">
      <w:pPr>
        <w:pStyle w:val="aa"/>
        <w:ind w:firstLine="709"/>
        <w:rPr>
          <w:color w:val="000000"/>
          <w:sz w:val="20"/>
          <w:szCs w:val="20"/>
        </w:rPr>
      </w:pPr>
      <w:r w:rsidRPr="005E5547">
        <w:rPr>
          <w:color w:val="000000"/>
          <w:sz w:val="20"/>
          <w:szCs w:val="20"/>
        </w:rPr>
        <w:t>вести переписку по вопросам, относящимся к компетенции отдела;</w:t>
      </w:r>
    </w:p>
    <w:p w:rsidR="001C5CB2" w:rsidRPr="005E5547" w:rsidRDefault="001C5CB2" w:rsidP="005E5547">
      <w:pPr>
        <w:pStyle w:val="aa"/>
        <w:ind w:firstLine="709"/>
        <w:rPr>
          <w:color w:val="000000"/>
          <w:sz w:val="20"/>
          <w:szCs w:val="20"/>
        </w:rPr>
      </w:pPr>
      <w:r w:rsidRPr="005E5547">
        <w:rPr>
          <w:color w:val="000000"/>
          <w:sz w:val="20"/>
          <w:szCs w:val="20"/>
        </w:rPr>
        <w:t>готовить проекты приказов и других документов по вопросам, относящимся к компете</w:t>
      </w:r>
      <w:r w:rsidRPr="005E5547">
        <w:rPr>
          <w:color w:val="000000"/>
          <w:sz w:val="20"/>
          <w:szCs w:val="20"/>
        </w:rPr>
        <w:t>н</w:t>
      </w:r>
      <w:r w:rsidRPr="005E5547">
        <w:rPr>
          <w:color w:val="000000"/>
          <w:sz w:val="20"/>
          <w:szCs w:val="20"/>
        </w:rPr>
        <w:t>ции отдела;</w:t>
      </w:r>
    </w:p>
    <w:p w:rsidR="001C5CB2" w:rsidRPr="005E5547" w:rsidRDefault="001C5CB2" w:rsidP="005E5547">
      <w:pPr>
        <w:pStyle w:val="aa"/>
        <w:ind w:firstLine="709"/>
        <w:rPr>
          <w:color w:val="000000"/>
          <w:sz w:val="20"/>
          <w:szCs w:val="20"/>
        </w:rPr>
      </w:pPr>
      <w:r w:rsidRPr="005E5547">
        <w:rPr>
          <w:color w:val="000000"/>
          <w:sz w:val="20"/>
          <w:szCs w:val="20"/>
        </w:rPr>
        <w:t>запрашивать и получать от структурных подразделений инспекции рекомендации, пре</w:t>
      </w:r>
      <w:r w:rsidRPr="005E5547">
        <w:rPr>
          <w:color w:val="000000"/>
          <w:sz w:val="20"/>
          <w:szCs w:val="20"/>
        </w:rPr>
        <w:t>д</w:t>
      </w:r>
      <w:r w:rsidRPr="005E5547">
        <w:rPr>
          <w:color w:val="000000"/>
          <w:sz w:val="20"/>
          <w:szCs w:val="20"/>
        </w:rPr>
        <w:t>ложения и заключения по вопросам, относящимся к компетенции отдела;</w:t>
      </w:r>
    </w:p>
    <w:p w:rsidR="001C5CB2" w:rsidRPr="005E5547" w:rsidRDefault="001C5CB2" w:rsidP="005E5547">
      <w:pPr>
        <w:pStyle w:val="aa"/>
        <w:ind w:firstLine="709"/>
        <w:rPr>
          <w:sz w:val="20"/>
          <w:szCs w:val="20"/>
        </w:rPr>
      </w:pPr>
      <w:r w:rsidRPr="005E5547">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1C5CB2" w:rsidRPr="005E5547" w:rsidRDefault="001C5CB2" w:rsidP="005E5547">
      <w:pPr>
        <w:spacing w:after="0" w:line="240" w:lineRule="auto"/>
        <w:ind w:firstLine="540"/>
        <w:jc w:val="both"/>
        <w:rPr>
          <w:rFonts w:ascii="Times New Roman" w:eastAsia="Times New Roman" w:hAnsi="Times New Roman" w:cs="Times New Roman"/>
          <w:color w:val="000000"/>
          <w:sz w:val="20"/>
          <w:szCs w:val="20"/>
          <w:lang w:eastAsia="ru-RU"/>
        </w:rPr>
      </w:pPr>
      <w:r w:rsidRPr="005E5547">
        <w:rPr>
          <w:rFonts w:ascii="Times New Roman" w:hAnsi="Times New Roman" w:cs="Times New Roman"/>
          <w:sz w:val="20"/>
          <w:szCs w:val="20"/>
        </w:rPr>
        <w:lastRenderedPageBreak/>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54" w:history="1">
        <w:r w:rsidRPr="005E5547">
          <w:rPr>
            <w:rFonts w:ascii="Times New Roman" w:eastAsia="Times New Roman" w:hAnsi="Times New Roman" w:cs="Times New Roman"/>
            <w:color w:val="000000"/>
            <w:sz w:val="20"/>
            <w:szCs w:val="20"/>
            <w:lang w:eastAsia="ru-RU"/>
          </w:rPr>
          <w:t>Положением</w:t>
        </w:r>
      </w:hyperlink>
      <w:r w:rsidRPr="005E5547">
        <w:rPr>
          <w:rFonts w:ascii="Times New Roman" w:eastAsia="Times New Roman" w:hAnsi="Times New Roman" w:cs="Times New Roman"/>
          <w:color w:val="000000"/>
          <w:sz w:val="20"/>
          <w:szCs w:val="2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руководителем УФНС России по г .Москве от 15.02.2019. Положение об отделе камеральных проверок № 7.</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IV. Перечень вопросов, по которым главный государственный налоговый инспектор </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и иные решения</w:t>
      </w:r>
    </w:p>
    <w:p w:rsidR="001C5CB2" w:rsidRPr="005E5547" w:rsidRDefault="001C5CB2" w:rsidP="005E5547">
      <w:pPr>
        <w:spacing w:after="0" w:line="240" w:lineRule="auto"/>
        <w:jc w:val="center"/>
        <w:rPr>
          <w:rFonts w:ascii="Times New Roman" w:hAnsi="Times New Roman" w:cs="Times New Roman"/>
          <w:sz w:val="20"/>
          <w:szCs w:val="20"/>
          <w:highlight w:val="yellow"/>
        </w:rPr>
      </w:pPr>
    </w:p>
    <w:p w:rsidR="001C5CB2" w:rsidRPr="005E5547" w:rsidRDefault="001C5CB2" w:rsidP="005E5547">
      <w:pPr>
        <w:pStyle w:val="af0"/>
        <w:ind w:firstLine="567"/>
        <w:jc w:val="both"/>
        <w:rPr>
          <w:sz w:val="20"/>
          <w:szCs w:val="20"/>
        </w:rPr>
      </w:pPr>
      <w:r w:rsidRPr="005E5547">
        <w:rPr>
          <w:sz w:val="20"/>
          <w:szCs w:val="20"/>
        </w:rPr>
        <w:t xml:space="preserve">     12. При исполнении служебных обязанностей главный государственный налоговый инспектор вправе самостоятельно принимать решения по вопросам: </w:t>
      </w:r>
    </w:p>
    <w:p w:rsidR="001C5CB2" w:rsidRPr="005E5547" w:rsidRDefault="001C5CB2" w:rsidP="005E5547">
      <w:pPr>
        <w:pStyle w:val="af0"/>
        <w:ind w:firstLine="567"/>
        <w:jc w:val="both"/>
        <w:rPr>
          <w:sz w:val="20"/>
          <w:szCs w:val="20"/>
        </w:rPr>
      </w:pPr>
    </w:p>
    <w:p w:rsidR="001C5CB2" w:rsidRPr="005E5547" w:rsidRDefault="001C5CB2" w:rsidP="005E5547">
      <w:pPr>
        <w:pStyle w:val="af0"/>
        <w:ind w:firstLine="567"/>
        <w:jc w:val="both"/>
        <w:rPr>
          <w:sz w:val="20"/>
          <w:szCs w:val="20"/>
        </w:rPr>
      </w:pPr>
      <w:r w:rsidRPr="005E5547">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1C5CB2" w:rsidRPr="005E5547" w:rsidRDefault="001C5CB2" w:rsidP="005E5547">
      <w:pPr>
        <w:pStyle w:val="af0"/>
        <w:ind w:firstLine="567"/>
        <w:jc w:val="both"/>
        <w:rPr>
          <w:sz w:val="20"/>
          <w:szCs w:val="20"/>
        </w:rPr>
      </w:pPr>
    </w:p>
    <w:p w:rsidR="001C5CB2" w:rsidRPr="005E5547" w:rsidRDefault="001C5CB2" w:rsidP="005E5547">
      <w:pPr>
        <w:pStyle w:val="af0"/>
        <w:ind w:firstLine="567"/>
        <w:jc w:val="both"/>
        <w:rPr>
          <w:sz w:val="20"/>
          <w:szCs w:val="20"/>
        </w:rPr>
      </w:pPr>
      <w:r w:rsidRPr="005E5547">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1C5CB2" w:rsidRPr="005E5547" w:rsidRDefault="001C5CB2" w:rsidP="005E5547">
      <w:pPr>
        <w:pStyle w:val="af0"/>
        <w:ind w:firstLine="567"/>
        <w:jc w:val="both"/>
        <w:rPr>
          <w:sz w:val="20"/>
          <w:szCs w:val="20"/>
        </w:rPr>
      </w:pPr>
    </w:p>
    <w:p w:rsidR="001C5CB2" w:rsidRPr="005E5547" w:rsidRDefault="001C5CB2" w:rsidP="005E5547">
      <w:pPr>
        <w:pStyle w:val="af0"/>
        <w:ind w:firstLine="567"/>
        <w:jc w:val="both"/>
        <w:rPr>
          <w:sz w:val="20"/>
          <w:szCs w:val="20"/>
        </w:rPr>
      </w:pPr>
      <w:r w:rsidRPr="005E5547">
        <w:rPr>
          <w:sz w:val="20"/>
          <w:szCs w:val="20"/>
        </w:rPr>
        <w:t>- реализации законодательства Российской Федерации, Положения об ИФНС России №10 по г. Москве, поручений руководства Инспекции.</w:t>
      </w:r>
    </w:p>
    <w:p w:rsidR="001C5CB2" w:rsidRPr="005E5547" w:rsidRDefault="001C5CB2" w:rsidP="005E5547">
      <w:pPr>
        <w:pStyle w:val="af0"/>
        <w:ind w:firstLine="567"/>
        <w:jc w:val="both"/>
        <w:rPr>
          <w:sz w:val="20"/>
          <w:szCs w:val="20"/>
        </w:rPr>
      </w:pPr>
    </w:p>
    <w:p w:rsidR="001C5CB2" w:rsidRPr="005E5547" w:rsidRDefault="001C5CB2" w:rsidP="005E5547">
      <w:pPr>
        <w:pStyle w:val="af0"/>
        <w:ind w:firstLine="567"/>
        <w:jc w:val="both"/>
        <w:rPr>
          <w:sz w:val="20"/>
          <w:szCs w:val="20"/>
        </w:rPr>
      </w:pPr>
      <w:r w:rsidRPr="005E5547">
        <w:rPr>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1C5CB2" w:rsidRPr="005E5547" w:rsidRDefault="001C5CB2" w:rsidP="005E5547">
      <w:pPr>
        <w:spacing w:after="0" w:line="240" w:lineRule="auto"/>
        <w:ind w:firstLine="540"/>
        <w:jc w:val="both"/>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реализации законодательства Российской Федерации, Положения об ИФНС России № 10 по г. Москве, поручений начальника отдела;</w:t>
      </w:r>
    </w:p>
    <w:p w:rsidR="001C5CB2" w:rsidRPr="005E5547" w:rsidRDefault="001C5CB2" w:rsidP="005E5547">
      <w:pPr>
        <w:pStyle w:val="af0"/>
        <w:rPr>
          <w:sz w:val="20"/>
          <w:szCs w:val="20"/>
        </w:rPr>
      </w:pPr>
    </w:p>
    <w:p w:rsidR="001C5CB2" w:rsidRPr="005E5547" w:rsidRDefault="001C5CB2" w:rsidP="005E5547">
      <w:pPr>
        <w:pStyle w:val="af0"/>
        <w:rPr>
          <w:sz w:val="20"/>
          <w:szCs w:val="20"/>
        </w:rPr>
      </w:pPr>
    </w:p>
    <w:p w:rsidR="001C5CB2" w:rsidRPr="005E5547" w:rsidRDefault="001C5CB2" w:rsidP="005E5547">
      <w:pPr>
        <w:pStyle w:val="af0"/>
        <w:rPr>
          <w:sz w:val="20"/>
          <w:szCs w:val="20"/>
        </w:rPr>
      </w:pPr>
      <w:r w:rsidRPr="005E5547">
        <w:rPr>
          <w:sz w:val="20"/>
          <w:szCs w:val="20"/>
        </w:rPr>
        <w:t xml:space="preserve">     - отмены или приостановки действий, решений подчиненных работников отдела в случае их неправомерности;</w:t>
      </w:r>
    </w:p>
    <w:p w:rsidR="001C5CB2" w:rsidRPr="005E5547" w:rsidRDefault="001C5CB2" w:rsidP="005E5547">
      <w:pPr>
        <w:pStyle w:val="af0"/>
        <w:rPr>
          <w:sz w:val="20"/>
          <w:szCs w:val="20"/>
        </w:rPr>
      </w:pPr>
      <w:r w:rsidRPr="005E5547">
        <w:rPr>
          <w:sz w:val="20"/>
          <w:szCs w:val="20"/>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1C5CB2" w:rsidRPr="005E5547" w:rsidRDefault="001C5CB2" w:rsidP="005E5547">
      <w:pPr>
        <w:pStyle w:val="af0"/>
        <w:rPr>
          <w:sz w:val="20"/>
          <w:szCs w:val="20"/>
        </w:rPr>
      </w:pPr>
    </w:p>
    <w:p w:rsidR="001C5CB2" w:rsidRPr="005E5547" w:rsidRDefault="001C5CB2" w:rsidP="005E5547">
      <w:pPr>
        <w:pStyle w:val="af0"/>
        <w:jc w:val="center"/>
        <w:rPr>
          <w:sz w:val="20"/>
          <w:szCs w:val="20"/>
        </w:rPr>
      </w:pPr>
      <w:r w:rsidRPr="005E5547">
        <w:rPr>
          <w:sz w:val="20"/>
          <w:szCs w:val="20"/>
        </w:rPr>
        <w:t>V. Перечень вопросов, по которым главный государственный налоговый инспектор</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участвовать при подготовке проектов</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нормативных правовых актов и (или) проектов</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управленческих и иных решений</w:t>
      </w:r>
    </w:p>
    <w:p w:rsidR="001C5CB2" w:rsidRPr="005E5547" w:rsidRDefault="001C5CB2" w:rsidP="005E5547">
      <w:pPr>
        <w:spacing w:after="0" w:line="240" w:lineRule="auto"/>
        <w:jc w:val="center"/>
        <w:rPr>
          <w:rFonts w:ascii="Times New Roman" w:hAnsi="Times New Roman" w:cs="Times New Roman"/>
          <w:sz w:val="20"/>
          <w:szCs w:val="20"/>
        </w:rPr>
      </w:pPr>
    </w:p>
    <w:p w:rsidR="001C5CB2" w:rsidRPr="005E5547" w:rsidRDefault="001C5CB2" w:rsidP="005E5547">
      <w:pPr>
        <w:pStyle w:val="af0"/>
        <w:ind w:firstLine="567"/>
        <w:jc w:val="both"/>
        <w:rPr>
          <w:sz w:val="20"/>
          <w:szCs w:val="20"/>
        </w:rPr>
      </w:pPr>
      <w:r w:rsidRPr="005E5547">
        <w:rPr>
          <w:sz w:val="20"/>
          <w:szCs w:val="20"/>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1C5CB2" w:rsidRPr="005E5547" w:rsidRDefault="001C5CB2" w:rsidP="005E5547">
      <w:pPr>
        <w:pStyle w:val="af0"/>
        <w:ind w:firstLine="567"/>
        <w:jc w:val="both"/>
        <w:rPr>
          <w:sz w:val="20"/>
          <w:szCs w:val="20"/>
        </w:rPr>
      </w:pPr>
      <w:r w:rsidRPr="005E5547">
        <w:rPr>
          <w:sz w:val="20"/>
          <w:szCs w:val="20"/>
        </w:rPr>
        <w:t>в соответствии со своей компетенцией вправе участвовать в подготовке (обсуждении) следующих проектов:</w:t>
      </w:r>
    </w:p>
    <w:p w:rsidR="001C5CB2" w:rsidRPr="005E5547" w:rsidRDefault="001C5CB2" w:rsidP="005E5547">
      <w:pPr>
        <w:pStyle w:val="af0"/>
        <w:rPr>
          <w:sz w:val="20"/>
          <w:szCs w:val="20"/>
        </w:rPr>
      </w:pPr>
      <w:r w:rsidRPr="005E5547">
        <w:rPr>
          <w:sz w:val="20"/>
          <w:szCs w:val="20"/>
        </w:rPr>
        <w:t>- применение законодательства Российской Федерации о налогах и сборах;</w:t>
      </w:r>
    </w:p>
    <w:p w:rsidR="001C5CB2" w:rsidRPr="005E5547" w:rsidRDefault="001C5CB2" w:rsidP="005E5547">
      <w:pPr>
        <w:pStyle w:val="af0"/>
        <w:rPr>
          <w:sz w:val="20"/>
          <w:szCs w:val="20"/>
        </w:rPr>
      </w:pPr>
      <w:r w:rsidRPr="005E5547">
        <w:rPr>
          <w:sz w:val="20"/>
          <w:szCs w:val="20"/>
        </w:rPr>
        <w:t>- иным вопросам.</w:t>
      </w:r>
    </w:p>
    <w:p w:rsidR="001C5CB2" w:rsidRPr="005E5547" w:rsidRDefault="001C5CB2" w:rsidP="005E5547">
      <w:pPr>
        <w:spacing w:after="0" w:line="240" w:lineRule="auto"/>
        <w:ind w:firstLine="567"/>
        <w:jc w:val="both"/>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положений об инспекции и отделе;</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иных актов по поручению начальника отдела и руководства инспекции.</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проектов управленческих и иных решений, порядок</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16. </w:t>
      </w:r>
      <w:r w:rsidRPr="005E5547">
        <w:rPr>
          <w:rFonts w:ascii="Times New Roman" w:eastAsia="Times New Roman" w:hAnsi="Times New Roman" w:cs="Times New Roman"/>
          <w:sz w:val="20"/>
          <w:szCs w:val="20"/>
          <w:lang w:eastAsia="ru-RU"/>
        </w:rPr>
        <w:t>В соответствии со своими должностными обязанностями г</w:t>
      </w:r>
      <w:r w:rsidRPr="005E5547">
        <w:rPr>
          <w:rFonts w:ascii="Times New Roman" w:hAnsi="Times New Roman" w:cs="Times New Roman"/>
          <w:sz w:val="20"/>
          <w:szCs w:val="20"/>
        </w:rPr>
        <w:t xml:space="preserve">лавный государственный налоговый инспектор </w:t>
      </w:r>
      <w:r w:rsidRPr="005E5547">
        <w:rPr>
          <w:rFonts w:ascii="Times New Roman" w:eastAsia="Times New Roman" w:hAnsi="Times New Roman" w:cs="Times New Roman"/>
          <w:sz w:val="20"/>
          <w:szCs w:val="20"/>
          <w:lang w:eastAsia="ru-RU"/>
        </w:rPr>
        <w:t>осуществляет участие в принятии решений и подготовку проектов докумен</w:t>
      </w:r>
      <w:r w:rsidRPr="005E5547">
        <w:rPr>
          <w:rFonts w:ascii="Times New Roman" w:eastAsia="Times New Roman" w:hAnsi="Times New Roman" w:cs="Times New Roman"/>
          <w:sz w:val="20"/>
          <w:szCs w:val="20"/>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lastRenderedPageBreak/>
        <w:t>VII. Порядок служебного взаимодействия</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5"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56"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7.</w:t>
      </w:r>
    </w:p>
    <w:p w:rsidR="001C5CB2" w:rsidRPr="005E5547" w:rsidRDefault="001C5CB2" w:rsidP="005E5547">
      <w:pPr>
        <w:spacing w:after="0" w:line="240" w:lineRule="auto"/>
        <w:ind w:firstLine="540"/>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1C5CB2" w:rsidRPr="005E5547" w:rsidRDefault="001C5CB2" w:rsidP="005E5547">
      <w:pPr>
        <w:spacing w:after="0" w:line="240" w:lineRule="auto"/>
        <w:jc w:val="center"/>
        <w:rPr>
          <w:rFonts w:ascii="Times New Roman" w:hAnsi="Times New Roman" w:cs="Times New Roman"/>
          <w:sz w:val="20"/>
          <w:szCs w:val="20"/>
        </w:rPr>
      </w:pP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Главный государственный налоговый инспектор оказываются следующие государственные услуги: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№10 по г. Москве: консультирование налогоплательщиков по вопросам налогообложения юридических лиц.</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1C5CB2" w:rsidRPr="005E5547" w:rsidRDefault="001C5CB2" w:rsidP="005E5547">
      <w:pPr>
        <w:spacing w:after="0" w:line="240" w:lineRule="auto"/>
        <w:jc w:val="center"/>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19. Эффективность и результативность профессиональной служебной </w:t>
      </w:r>
      <w:proofErr w:type="gramStart"/>
      <w:r w:rsidRPr="005E5547">
        <w:rPr>
          <w:rFonts w:ascii="Times New Roman" w:hAnsi="Times New Roman" w:cs="Times New Roman"/>
          <w:sz w:val="20"/>
          <w:szCs w:val="20"/>
        </w:rPr>
        <w:t>деятельности  Главный</w:t>
      </w:r>
      <w:proofErr w:type="gramEnd"/>
      <w:r w:rsidRPr="005E5547">
        <w:rPr>
          <w:rFonts w:ascii="Times New Roman" w:hAnsi="Times New Roman" w:cs="Times New Roman"/>
          <w:sz w:val="20"/>
          <w:szCs w:val="20"/>
        </w:rPr>
        <w:t xml:space="preserve"> государственный налоговый инспектор оценивается по следующим показателям:</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1C5CB2" w:rsidRPr="005E5547" w:rsidRDefault="001C5CB2" w:rsidP="005E5547">
      <w:pPr>
        <w:spacing w:after="0" w:line="240" w:lineRule="auto"/>
        <w:ind w:firstLine="540"/>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rPr>
        <w:t>- количественным показателям (участию в достижении) деятельности отдела;</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количество проведенных камеральных налоговых проверок;</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доначисления по результатам проведенных камеральных налоговых проверок и их динамика;</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-поступления по результатам проведенных камеральных налоговых проверок и их динамика;</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-другие показатели.</w:t>
      </w:r>
    </w:p>
    <w:p w:rsidR="001C5CB2" w:rsidRPr="005E5547" w:rsidRDefault="001C5CB2" w:rsidP="005E5547">
      <w:pPr>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Должностной регламент</w:t>
      </w:r>
    </w:p>
    <w:p w:rsidR="001C5CB2" w:rsidRPr="005E5547" w:rsidRDefault="001C5CB2" w:rsidP="005E5547">
      <w:pPr>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 xml:space="preserve">Главного государственного налогового инспектора </w:t>
      </w:r>
    </w:p>
    <w:p w:rsidR="001C5CB2" w:rsidRPr="005E5547" w:rsidRDefault="001C5CB2" w:rsidP="005E5547">
      <w:pPr>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 xml:space="preserve">контрольно-аналитического отдела </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b/>
          <w:sz w:val="20"/>
          <w:szCs w:val="20"/>
          <w:u w:val="single"/>
        </w:rPr>
        <w:t>Инспекции Федеральной налоговой службы №10 по г. Москве</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главного государственного налогового инспектора контрольно-аналитического отдела (далее – отдел) Инспекции Федеральной налоговой службы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Регистрационный номер (код) должности – 11-3-3-094.</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 Квалификационные требования для замещения должности</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 xml:space="preserve">гражданской службы </w:t>
      </w:r>
    </w:p>
    <w:p w:rsidR="001C5CB2" w:rsidRPr="005E5547" w:rsidRDefault="001C5CB2" w:rsidP="005E5547">
      <w:pPr>
        <w:spacing w:after="0" w:line="240" w:lineRule="auto"/>
        <w:ind w:firstLine="540"/>
        <w:jc w:val="both"/>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требования.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6.1. Наличие высшего образования.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6.4. Наличие профессиональных знаний: </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 xml:space="preserve">6.4.1. В сфере законодательства Российской Федерации: </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6.4.1.8. приказ ФНС России от 30 мая 2007 г. N ММ-3-06/333@ "Об утверждении Концепции системы планирования выездных налоговых проверок";</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 xml:space="preserve">    6.4.2. Иные профессиональные знания:</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6.4.2.1. порядок и критерии контрольно-аналитических мероприятий в отношении налогоплательщиков;</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lastRenderedPageBreak/>
        <w:t>6.4.2.2. понятие "налоговый контроль".</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6.4.2.3. особенности проведения контрольно-аналитических мероприятий;</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6.4.2.4. порядок и сроки проведения контрольно-аналитических мероприятий;</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6.4.2.5. порядок и сроки рассмотрения материалов налоговой проверки.</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6.4.2.6. порядок осуществления мероприятий налогового контроля.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6.5. Наличие функциональных знаний:</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виды, назначение и технологии организации проверочных процедур;</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понятие единого реестра проверок, процедура его формирования;</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процедура организации проверки: порядок, этапы, инструменты проведения;</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ограничения при проведении проверочных процедур;</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меры, принимаемые по результатам проверки;</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xml:space="preserve">- основания проведения и особенности внеплановых проверок. </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6.6. Наличие базовых умений:</w:t>
      </w:r>
    </w:p>
    <w:p w:rsidR="001C5CB2" w:rsidRPr="005E5547" w:rsidRDefault="001C5CB2" w:rsidP="005E5547">
      <w:pPr>
        <w:pStyle w:val="af0"/>
        <w:rPr>
          <w:sz w:val="20"/>
          <w:szCs w:val="20"/>
        </w:rPr>
      </w:pPr>
      <w:r w:rsidRPr="005E5547">
        <w:rPr>
          <w:sz w:val="20"/>
          <w:szCs w:val="20"/>
        </w:rPr>
        <w:t>- умение мыслить системно (стратегически);</w:t>
      </w:r>
    </w:p>
    <w:p w:rsidR="001C5CB2" w:rsidRPr="005E5547" w:rsidRDefault="001C5CB2" w:rsidP="005E5547">
      <w:pPr>
        <w:pStyle w:val="af0"/>
        <w:rPr>
          <w:sz w:val="20"/>
          <w:szCs w:val="20"/>
        </w:rPr>
      </w:pPr>
      <w:r w:rsidRPr="005E5547">
        <w:rPr>
          <w:sz w:val="20"/>
          <w:szCs w:val="20"/>
        </w:rPr>
        <w:t>- умение планировать, рационально использовать служебное время и достигать результата;</w:t>
      </w:r>
    </w:p>
    <w:p w:rsidR="001C5CB2" w:rsidRPr="005E5547" w:rsidRDefault="001C5CB2" w:rsidP="005E5547">
      <w:pPr>
        <w:pStyle w:val="af0"/>
        <w:rPr>
          <w:sz w:val="20"/>
          <w:szCs w:val="20"/>
        </w:rPr>
      </w:pPr>
      <w:r w:rsidRPr="005E5547">
        <w:rPr>
          <w:sz w:val="20"/>
          <w:szCs w:val="20"/>
        </w:rPr>
        <w:t>- коммуникативные умения;</w:t>
      </w:r>
    </w:p>
    <w:p w:rsidR="001C5CB2" w:rsidRPr="005E5547" w:rsidRDefault="001C5CB2" w:rsidP="005E5547">
      <w:pPr>
        <w:pStyle w:val="af0"/>
        <w:rPr>
          <w:sz w:val="20"/>
          <w:szCs w:val="20"/>
        </w:rPr>
      </w:pPr>
      <w:r w:rsidRPr="005E5547">
        <w:rPr>
          <w:sz w:val="20"/>
          <w:szCs w:val="20"/>
        </w:rPr>
        <w:t>- умение управлять изменениями;</w:t>
      </w:r>
    </w:p>
    <w:p w:rsidR="001C5CB2" w:rsidRPr="005E5547" w:rsidRDefault="001C5CB2" w:rsidP="005E5547">
      <w:pPr>
        <w:pStyle w:val="af0"/>
        <w:rPr>
          <w:sz w:val="20"/>
          <w:szCs w:val="20"/>
        </w:rPr>
      </w:pPr>
      <w:r w:rsidRPr="005E5547">
        <w:rPr>
          <w:sz w:val="20"/>
          <w:szCs w:val="20"/>
        </w:rPr>
        <w:t>- умение руководить подчиненными, эффективно планировать, организовывать работу и контролировать ее выполнение;</w:t>
      </w:r>
    </w:p>
    <w:p w:rsidR="001C5CB2" w:rsidRPr="005E5547" w:rsidRDefault="001C5CB2" w:rsidP="005E5547">
      <w:pPr>
        <w:pStyle w:val="af0"/>
        <w:rPr>
          <w:sz w:val="20"/>
          <w:szCs w:val="20"/>
        </w:rPr>
      </w:pPr>
      <w:r w:rsidRPr="005E5547">
        <w:rPr>
          <w:sz w:val="20"/>
          <w:szCs w:val="20"/>
        </w:rPr>
        <w:t>- умение оперативно принимать и реализовывать управленческие решения.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6.7. Наличие профессиональных умений: </w:t>
      </w:r>
    </w:p>
    <w:p w:rsidR="001C5CB2" w:rsidRPr="005E5547" w:rsidRDefault="001C5CB2" w:rsidP="005E5547">
      <w:pPr>
        <w:spacing w:after="0" w:line="240" w:lineRule="auto"/>
        <w:ind w:firstLine="540"/>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xml:space="preserve">- проведение </w:t>
      </w:r>
      <w:r w:rsidRPr="005E5547">
        <w:rPr>
          <w:rFonts w:ascii="Times New Roman" w:hAnsi="Times New Roman" w:cs="Times New Roman"/>
          <w:sz w:val="20"/>
          <w:szCs w:val="20"/>
        </w:rPr>
        <w:t>контрольно-аналитических мероприятий</w:t>
      </w:r>
      <w:r w:rsidRPr="005E5547">
        <w:rPr>
          <w:rFonts w:ascii="Times New Roman" w:hAnsi="Times New Roman" w:cs="Times New Roman"/>
          <w:sz w:val="20"/>
          <w:szCs w:val="20"/>
          <w:lang w:eastAsia="ru-RU"/>
        </w:rPr>
        <w:t>;</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III. Должностные обязанности, права и ответственность</w:t>
      </w:r>
    </w:p>
    <w:p w:rsidR="001C5CB2" w:rsidRPr="005E5547" w:rsidRDefault="001C5CB2" w:rsidP="005E5547">
      <w:pPr>
        <w:spacing w:after="0" w:line="240" w:lineRule="auto"/>
        <w:ind w:firstLine="540"/>
        <w:jc w:val="both"/>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57"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158"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159"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160"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1C5CB2" w:rsidRPr="005E5547" w:rsidRDefault="001C5CB2" w:rsidP="005E5547">
      <w:pPr>
        <w:pStyle w:val="af0"/>
        <w:ind w:firstLine="567"/>
        <w:jc w:val="both"/>
        <w:rPr>
          <w:sz w:val="20"/>
          <w:szCs w:val="20"/>
        </w:rPr>
      </w:pPr>
      <w:r w:rsidRPr="005E5547">
        <w:rPr>
          <w:sz w:val="20"/>
          <w:szCs w:val="20"/>
        </w:rPr>
        <w:t>8. В целях реализации задач и функций, возложенных на отдел, главный государственный налоговый инспектор отдела обязан:</w:t>
      </w:r>
    </w:p>
    <w:p w:rsidR="001C5CB2" w:rsidRPr="005E5547" w:rsidRDefault="001C5CB2" w:rsidP="005E5547">
      <w:pPr>
        <w:pStyle w:val="af0"/>
        <w:jc w:val="both"/>
        <w:rPr>
          <w:sz w:val="20"/>
          <w:szCs w:val="20"/>
        </w:rPr>
      </w:pPr>
      <w:r w:rsidRPr="005E5547">
        <w:rPr>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1C5CB2" w:rsidRPr="005E5547" w:rsidRDefault="001C5CB2" w:rsidP="005E5547">
      <w:pPr>
        <w:pStyle w:val="af0"/>
        <w:jc w:val="both"/>
        <w:rPr>
          <w:sz w:val="20"/>
          <w:szCs w:val="20"/>
        </w:rPr>
      </w:pPr>
      <w:r w:rsidRPr="005E5547">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1C5CB2" w:rsidRPr="005E5547" w:rsidRDefault="001C5CB2" w:rsidP="005E5547">
      <w:pPr>
        <w:pStyle w:val="af0"/>
        <w:jc w:val="both"/>
        <w:rPr>
          <w:sz w:val="20"/>
          <w:szCs w:val="20"/>
        </w:rPr>
      </w:pPr>
      <w:r w:rsidRPr="005E5547">
        <w:rPr>
          <w:sz w:val="20"/>
          <w:szCs w:val="20"/>
        </w:rPr>
        <w:t>- осуществлять мероприятия для выявления потенциальных налоговых рисков в деятельности налогоплательщиков;</w:t>
      </w:r>
    </w:p>
    <w:p w:rsidR="001C5CB2" w:rsidRPr="005E5547" w:rsidRDefault="001C5CB2" w:rsidP="005E5547">
      <w:pPr>
        <w:pStyle w:val="af0"/>
        <w:jc w:val="both"/>
        <w:rPr>
          <w:sz w:val="20"/>
          <w:szCs w:val="20"/>
        </w:rPr>
      </w:pPr>
      <w:r w:rsidRPr="005E5547">
        <w:rPr>
          <w:sz w:val="20"/>
          <w:szCs w:val="20"/>
        </w:rPr>
        <w:t>- проводить анализа выписок по банковским счетам налогоплательщиков, запрошенных в порядке ст.86 НК РФ;</w:t>
      </w:r>
    </w:p>
    <w:p w:rsidR="001C5CB2" w:rsidRPr="005E5547" w:rsidRDefault="001C5CB2" w:rsidP="005E5547">
      <w:pPr>
        <w:pStyle w:val="af0"/>
        <w:jc w:val="both"/>
        <w:rPr>
          <w:sz w:val="20"/>
          <w:szCs w:val="20"/>
        </w:rPr>
      </w:pPr>
      <w:r w:rsidRPr="005E5547">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1C5CB2" w:rsidRPr="005E5547" w:rsidRDefault="001C5CB2" w:rsidP="005E5547">
      <w:pPr>
        <w:pStyle w:val="af0"/>
        <w:jc w:val="both"/>
        <w:rPr>
          <w:sz w:val="20"/>
          <w:szCs w:val="20"/>
        </w:rPr>
      </w:pPr>
      <w:r w:rsidRPr="005E5547">
        <w:rPr>
          <w:sz w:val="20"/>
          <w:szCs w:val="20"/>
        </w:rPr>
        <w:t>- проводить опрос должностных лиц, учредителей налогоплательщика и иных физических лиц;</w:t>
      </w:r>
    </w:p>
    <w:p w:rsidR="001C5CB2" w:rsidRPr="005E5547" w:rsidRDefault="001C5CB2" w:rsidP="005E5547">
      <w:pPr>
        <w:pStyle w:val="af0"/>
        <w:jc w:val="both"/>
        <w:rPr>
          <w:sz w:val="20"/>
          <w:szCs w:val="20"/>
        </w:rPr>
      </w:pPr>
      <w:r w:rsidRPr="005E5547">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1C5CB2" w:rsidRPr="005E5547" w:rsidRDefault="001C5CB2" w:rsidP="005E5547">
      <w:pPr>
        <w:pStyle w:val="af0"/>
        <w:jc w:val="both"/>
        <w:rPr>
          <w:sz w:val="20"/>
          <w:szCs w:val="20"/>
        </w:rPr>
      </w:pPr>
      <w:r w:rsidRPr="005E5547">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1C5CB2" w:rsidRPr="005E5547" w:rsidRDefault="001C5CB2" w:rsidP="005E5547">
      <w:pPr>
        <w:pStyle w:val="af0"/>
        <w:jc w:val="both"/>
        <w:rPr>
          <w:sz w:val="20"/>
          <w:szCs w:val="20"/>
        </w:rPr>
      </w:pPr>
      <w:r w:rsidRPr="005E5547">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1C5CB2" w:rsidRPr="005E5547" w:rsidRDefault="001C5CB2" w:rsidP="005E5547">
      <w:pPr>
        <w:pStyle w:val="af0"/>
        <w:jc w:val="both"/>
        <w:rPr>
          <w:sz w:val="20"/>
          <w:szCs w:val="20"/>
        </w:rPr>
      </w:pPr>
      <w:r w:rsidRPr="005E5547">
        <w:rPr>
          <w:sz w:val="20"/>
          <w:szCs w:val="20"/>
        </w:rPr>
        <w:lastRenderedPageBreak/>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1C5CB2" w:rsidRPr="005E5547" w:rsidRDefault="001C5CB2" w:rsidP="005E5547">
      <w:pPr>
        <w:pStyle w:val="af0"/>
        <w:jc w:val="both"/>
        <w:rPr>
          <w:sz w:val="20"/>
          <w:szCs w:val="20"/>
        </w:rPr>
      </w:pPr>
      <w:r w:rsidRPr="005E5547">
        <w:rPr>
          <w:sz w:val="20"/>
          <w:szCs w:val="20"/>
        </w:rPr>
        <w:t>- формировать установленную отчетность по деятельности контрольно-аналитического отдела;</w:t>
      </w:r>
    </w:p>
    <w:p w:rsidR="001C5CB2" w:rsidRPr="005E5547" w:rsidRDefault="001C5CB2" w:rsidP="005E5547">
      <w:pPr>
        <w:pStyle w:val="af0"/>
        <w:jc w:val="both"/>
        <w:rPr>
          <w:sz w:val="20"/>
          <w:szCs w:val="20"/>
        </w:rPr>
      </w:pPr>
      <w:r w:rsidRPr="005E5547">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1C5CB2" w:rsidRPr="005E5547" w:rsidRDefault="001C5CB2" w:rsidP="005E5547">
      <w:pPr>
        <w:pStyle w:val="af0"/>
        <w:jc w:val="both"/>
        <w:rPr>
          <w:sz w:val="20"/>
          <w:szCs w:val="20"/>
        </w:rPr>
      </w:pPr>
      <w:r w:rsidRPr="005E5547">
        <w:rPr>
          <w:sz w:val="20"/>
          <w:szCs w:val="20"/>
        </w:rPr>
        <w:t>- вести в установленном порядке делопроизводства, хранение и сдачу в архив документов контрольно-аналитического отдела</w:t>
      </w:r>
    </w:p>
    <w:p w:rsidR="001C5CB2" w:rsidRPr="005E5547" w:rsidRDefault="001C5CB2" w:rsidP="005E5547">
      <w:pPr>
        <w:pStyle w:val="af2"/>
        <w:widowControl w:val="0"/>
        <w:autoSpaceDE w:val="0"/>
        <w:autoSpaceDN w:val="0"/>
        <w:adjustRightInd w:val="0"/>
        <w:spacing w:after="0" w:line="240" w:lineRule="auto"/>
        <w:ind w:left="0"/>
        <w:jc w:val="both"/>
        <w:rPr>
          <w:rFonts w:ascii="Times New Roman" w:hAnsi="Times New Roman"/>
          <w:sz w:val="20"/>
          <w:szCs w:val="20"/>
        </w:rPr>
      </w:pPr>
      <w:r w:rsidRPr="005E5547">
        <w:rPr>
          <w:rFonts w:ascii="Times New Roman" w:hAnsi="Times New Roman"/>
          <w:sz w:val="20"/>
          <w:szCs w:val="20"/>
        </w:rPr>
        <w:t>- инициировать проведение мероприятий оперативного контроля</w:t>
      </w:r>
    </w:p>
    <w:p w:rsidR="001C5CB2" w:rsidRPr="005E5547" w:rsidRDefault="001C5CB2" w:rsidP="005E5547">
      <w:pPr>
        <w:pStyle w:val="af0"/>
        <w:jc w:val="both"/>
        <w:rPr>
          <w:sz w:val="20"/>
          <w:szCs w:val="20"/>
        </w:rPr>
      </w:pPr>
      <w:r w:rsidRPr="005E5547">
        <w:rPr>
          <w:sz w:val="20"/>
          <w:szCs w:val="20"/>
        </w:rPr>
        <w:t>- выявлять и пресекать схемы уклонения от налогообложения</w:t>
      </w:r>
    </w:p>
    <w:p w:rsidR="001C5CB2" w:rsidRPr="005E5547" w:rsidRDefault="001C5CB2" w:rsidP="005E5547">
      <w:pPr>
        <w:pStyle w:val="af0"/>
        <w:jc w:val="both"/>
        <w:rPr>
          <w:sz w:val="20"/>
          <w:szCs w:val="20"/>
        </w:rPr>
      </w:pPr>
      <w:r w:rsidRPr="005E5547">
        <w:rPr>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1C5CB2" w:rsidRPr="005E5547" w:rsidRDefault="001C5CB2" w:rsidP="005E5547">
      <w:pPr>
        <w:pStyle w:val="af0"/>
        <w:jc w:val="both"/>
        <w:rPr>
          <w:sz w:val="20"/>
          <w:szCs w:val="20"/>
        </w:rPr>
      </w:pPr>
      <w:r w:rsidRPr="005E5547">
        <w:rPr>
          <w:sz w:val="20"/>
          <w:szCs w:val="20"/>
        </w:rPr>
        <w:t>- проводить мероприятия налогового контроля в рамках камеральных налоговых проверок налогоплательщиков-выгодоприобретателей</w:t>
      </w:r>
    </w:p>
    <w:p w:rsidR="001C5CB2" w:rsidRPr="005E5547" w:rsidRDefault="001C5CB2" w:rsidP="005E5547">
      <w:pPr>
        <w:pStyle w:val="af0"/>
        <w:jc w:val="both"/>
        <w:rPr>
          <w:sz w:val="20"/>
          <w:szCs w:val="20"/>
        </w:rPr>
      </w:pPr>
      <w:r w:rsidRPr="005E5547">
        <w:rPr>
          <w:sz w:val="20"/>
          <w:szCs w:val="20"/>
        </w:rPr>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обеспечивать сохранность служебного удостоверения;</w:t>
      </w:r>
    </w:p>
    <w:p w:rsidR="001C5CB2" w:rsidRPr="005E5547" w:rsidRDefault="001C5CB2" w:rsidP="005E5547">
      <w:pPr>
        <w:pStyle w:val="aa"/>
        <w:tabs>
          <w:tab w:val="left" w:pos="9900"/>
        </w:tabs>
        <w:rPr>
          <w:rFonts w:eastAsia="Calibri"/>
          <w:sz w:val="20"/>
          <w:szCs w:val="20"/>
          <w:lang w:eastAsia="en-US"/>
        </w:rPr>
      </w:pPr>
      <w:r w:rsidRPr="005E5547">
        <w:rPr>
          <w:rFonts w:eastAsia="Calibri"/>
          <w:sz w:val="20"/>
          <w:szCs w:val="20"/>
          <w:lang w:eastAsia="en-US"/>
        </w:rPr>
        <w:t>- выполнять иные поручения руководства в соответствии с положением об отделе.</w:t>
      </w:r>
    </w:p>
    <w:p w:rsidR="001C5CB2" w:rsidRPr="005E5547" w:rsidRDefault="001C5CB2" w:rsidP="005E5547">
      <w:pPr>
        <w:pStyle w:val="aa"/>
        <w:ind w:firstLine="708"/>
        <w:rPr>
          <w:sz w:val="20"/>
          <w:szCs w:val="20"/>
        </w:rPr>
      </w:pPr>
      <w:r w:rsidRPr="005E5547">
        <w:rPr>
          <w:sz w:val="20"/>
          <w:szCs w:val="20"/>
        </w:rPr>
        <w:t>9. В целях исполнения возложенных должностных обязанностей главный государственный налоговый инспектор имеет право:</w:t>
      </w:r>
    </w:p>
    <w:p w:rsidR="001C5CB2" w:rsidRPr="005E5547" w:rsidRDefault="001C5CB2" w:rsidP="005E5547">
      <w:pPr>
        <w:pStyle w:val="aa"/>
        <w:ind w:firstLine="708"/>
        <w:rPr>
          <w:sz w:val="20"/>
          <w:szCs w:val="20"/>
        </w:rPr>
      </w:pPr>
      <w:r w:rsidRPr="005E5547">
        <w:rPr>
          <w:sz w:val="20"/>
          <w:szCs w:val="20"/>
        </w:rPr>
        <w:t xml:space="preserve"> 1) обеспечение надлежащих организационно-технических условий, необходимых для исполнения должностных обязанностей;</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1C5CB2" w:rsidRPr="005E5547" w:rsidRDefault="001C5CB2" w:rsidP="005E5547">
      <w:pPr>
        <w:pStyle w:val="12"/>
        <w:rPr>
          <w:rFonts w:eastAsia="Calibri"/>
          <w:sz w:val="20"/>
          <w:lang w:eastAsia="en-US"/>
        </w:rPr>
      </w:pPr>
      <w:r w:rsidRPr="005E5547">
        <w:rPr>
          <w:rFonts w:eastAsia="Calibri"/>
          <w:sz w:val="20"/>
          <w:lang w:eastAsia="en-US"/>
        </w:rPr>
        <w:t>8) ознакомление с отзывами о его профессиональной служебной деятельн</w:t>
      </w:r>
      <w:r w:rsidRPr="005E5547">
        <w:rPr>
          <w:rFonts w:eastAsia="Calibri"/>
          <w:sz w:val="20"/>
          <w:lang w:eastAsia="en-US"/>
        </w:rPr>
        <w:t>о</w:t>
      </w:r>
      <w:r w:rsidRPr="005E5547">
        <w:rPr>
          <w:rFonts w:eastAsia="Calibri"/>
          <w:sz w:val="20"/>
          <w:lang w:eastAsia="en-US"/>
        </w:rPr>
        <w:t xml:space="preserve">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5E5547">
        <w:rPr>
          <w:rFonts w:eastAsia="Calibri"/>
          <w:sz w:val="20"/>
          <w:lang w:eastAsia="en-US"/>
        </w:rPr>
        <w:t>других д</w:t>
      </w:r>
      <w:r w:rsidRPr="005E5547">
        <w:rPr>
          <w:rFonts w:eastAsia="Calibri"/>
          <w:sz w:val="20"/>
          <w:lang w:eastAsia="en-US"/>
        </w:rPr>
        <w:t>о</w:t>
      </w:r>
      <w:r w:rsidRPr="005E5547">
        <w:rPr>
          <w:rFonts w:eastAsia="Calibri"/>
          <w:sz w:val="20"/>
          <w:lang w:eastAsia="en-US"/>
        </w:rPr>
        <w:t>кументов</w:t>
      </w:r>
      <w:proofErr w:type="gramEnd"/>
      <w:r w:rsidRPr="005E5547">
        <w:rPr>
          <w:rFonts w:eastAsia="Calibri"/>
          <w:sz w:val="20"/>
          <w:lang w:eastAsia="en-US"/>
        </w:rPr>
        <w:t xml:space="preserve"> и материалов;</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1C5CB2" w:rsidRPr="005E5547" w:rsidRDefault="001C5CB2"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161"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162"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w:t>
      </w:r>
      <w:r w:rsidRPr="005E5547">
        <w:rPr>
          <w:rFonts w:ascii="Times New Roman" w:hAnsi="Times New Roman" w:cs="Times New Roman"/>
          <w:sz w:val="20"/>
          <w:szCs w:val="20"/>
        </w:rPr>
        <w:t>и</w:t>
      </w:r>
      <w:r w:rsidRPr="005E5547">
        <w:rPr>
          <w:rFonts w:ascii="Times New Roman" w:hAnsi="Times New Roman" w:cs="Times New Roman"/>
          <w:sz w:val="20"/>
          <w:szCs w:val="20"/>
        </w:rPr>
        <w:t xml:space="preserve">ваемой работы, с предварительным уведомлением </w:t>
      </w:r>
      <w:hyperlink r:id="rId163"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164" w:anchor="sub_1901#sub_1901" w:history="1">
        <w:r w:rsidRPr="005E5547">
          <w:rPr>
            <w:rFonts w:ascii="Times New Roman" w:hAnsi="Times New Roman" w:cs="Times New Roman"/>
            <w:sz w:val="20"/>
            <w:szCs w:val="20"/>
          </w:rPr>
          <w:t>конфликт и</w:t>
        </w:r>
        <w:r w:rsidRPr="005E5547">
          <w:rPr>
            <w:rFonts w:ascii="Times New Roman" w:hAnsi="Times New Roman" w:cs="Times New Roman"/>
            <w:sz w:val="20"/>
            <w:szCs w:val="20"/>
          </w:rPr>
          <w:t>н</w:t>
        </w:r>
        <w:r w:rsidRPr="005E5547">
          <w:rPr>
            <w:rFonts w:ascii="Times New Roman" w:hAnsi="Times New Roman" w:cs="Times New Roman"/>
            <w:sz w:val="20"/>
            <w:szCs w:val="20"/>
          </w:rPr>
          <w:t>тересов</w:t>
        </w:r>
      </w:hyperlink>
      <w:r w:rsidRPr="005E5547">
        <w:rPr>
          <w:rFonts w:ascii="Times New Roman" w:hAnsi="Times New Roman" w:cs="Times New Roman"/>
          <w:sz w:val="20"/>
          <w:szCs w:val="20"/>
        </w:rPr>
        <w:t>.</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контрольно-аналитическом отделе, утвержденным начальником Инспекции, приказами (распоряжениями) ФНС России, приказами Управления, поручениями руководства Инспекции.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IV. Перечень вопросов, по которым главный государственный налоговый инспектор </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и иные решения</w:t>
      </w:r>
    </w:p>
    <w:p w:rsidR="001C5CB2" w:rsidRPr="005E5547" w:rsidRDefault="001C5CB2" w:rsidP="005E5547">
      <w:pPr>
        <w:pStyle w:val="af0"/>
        <w:jc w:val="both"/>
        <w:rPr>
          <w:sz w:val="20"/>
          <w:szCs w:val="20"/>
          <w:highlight w:val="yellow"/>
        </w:rPr>
      </w:pPr>
    </w:p>
    <w:p w:rsidR="001C5CB2" w:rsidRPr="005E5547" w:rsidRDefault="001C5CB2" w:rsidP="005E5547">
      <w:pPr>
        <w:pStyle w:val="af0"/>
        <w:ind w:firstLine="567"/>
        <w:jc w:val="both"/>
        <w:rPr>
          <w:sz w:val="20"/>
          <w:szCs w:val="20"/>
        </w:rPr>
      </w:pPr>
      <w:r w:rsidRPr="005E5547">
        <w:rPr>
          <w:sz w:val="20"/>
          <w:szCs w:val="20"/>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1C5CB2" w:rsidRPr="005E5547" w:rsidRDefault="001C5CB2" w:rsidP="005E5547">
      <w:pPr>
        <w:pStyle w:val="af0"/>
        <w:ind w:firstLine="567"/>
        <w:jc w:val="both"/>
        <w:rPr>
          <w:sz w:val="20"/>
          <w:szCs w:val="20"/>
        </w:rPr>
      </w:pPr>
      <w:r w:rsidRPr="005E5547">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1C5CB2" w:rsidRPr="005E5547" w:rsidRDefault="001C5CB2" w:rsidP="005E5547">
      <w:pPr>
        <w:pStyle w:val="af0"/>
        <w:ind w:firstLine="567"/>
        <w:jc w:val="both"/>
        <w:rPr>
          <w:sz w:val="20"/>
          <w:szCs w:val="20"/>
        </w:rPr>
      </w:pPr>
      <w:r w:rsidRPr="005E5547">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1C5CB2" w:rsidRPr="005E5547" w:rsidRDefault="001C5CB2" w:rsidP="005E5547">
      <w:pPr>
        <w:pStyle w:val="af0"/>
        <w:ind w:firstLine="567"/>
        <w:jc w:val="both"/>
        <w:rPr>
          <w:sz w:val="20"/>
          <w:szCs w:val="20"/>
          <w:highlight w:val="yellow"/>
        </w:rPr>
      </w:pPr>
      <w:r w:rsidRPr="005E5547">
        <w:rPr>
          <w:sz w:val="20"/>
          <w:szCs w:val="20"/>
        </w:rPr>
        <w:t>- информировать вышестоящего руководителя для принятия им соответствующего решения.</w:t>
      </w:r>
    </w:p>
    <w:p w:rsidR="001C5CB2" w:rsidRPr="005E5547" w:rsidRDefault="001C5CB2" w:rsidP="005E5547">
      <w:pPr>
        <w:pStyle w:val="af0"/>
        <w:ind w:firstLine="567"/>
        <w:jc w:val="both"/>
        <w:rPr>
          <w:sz w:val="20"/>
          <w:szCs w:val="20"/>
        </w:rPr>
      </w:pPr>
      <w:r w:rsidRPr="005E5547">
        <w:rPr>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-реализации законодательства Российской Федерации, Положения об ИФНС России № 10 по г. Москве, поручений начальника отдела;</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главный государственный налоговый инспектор</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участвовать при подготовке проектов</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нормативных правовых актов и (или) проектов</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управленческих и иных решений</w:t>
      </w:r>
    </w:p>
    <w:p w:rsidR="001C5CB2" w:rsidRPr="005E5547" w:rsidRDefault="001C5CB2" w:rsidP="005E5547">
      <w:pPr>
        <w:pStyle w:val="af0"/>
        <w:ind w:firstLine="567"/>
        <w:jc w:val="both"/>
        <w:rPr>
          <w:sz w:val="20"/>
          <w:szCs w:val="20"/>
        </w:rPr>
      </w:pPr>
    </w:p>
    <w:p w:rsidR="001C5CB2" w:rsidRPr="005E5547" w:rsidRDefault="001C5CB2" w:rsidP="005E5547">
      <w:pPr>
        <w:pStyle w:val="af0"/>
        <w:ind w:firstLine="567"/>
        <w:jc w:val="both"/>
        <w:rPr>
          <w:sz w:val="20"/>
          <w:szCs w:val="20"/>
        </w:rPr>
      </w:pPr>
      <w:r w:rsidRPr="005E5547">
        <w:rPr>
          <w:sz w:val="20"/>
          <w:szCs w:val="20"/>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1C5CB2" w:rsidRPr="005E5547" w:rsidRDefault="001C5CB2" w:rsidP="005E5547">
      <w:pPr>
        <w:pStyle w:val="af0"/>
        <w:ind w:firstLine="567"/>
        <w:jc w:val="both"/>
        <w:rPr>
          <w:sz w:val="20"/>
          <w:szCs w:val="20"/>
        </w:rPr>
      </w:pPr>
      <w:r w:rsidRPr="005E5547">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1C5CB2" w:rsidRPr="005E5547" w:rsidRDefault="001C5CB2" w:rsidP="005E5547">
      <w:pPr>
        <w:pStyle w:val="af0"/>
        <w:ind w:firstLine="567"/>
        <w:jc w:val="both"/>
        <w:rPr>
          <w:sz w:val="20"/>
          <w:szCs w:val="20"/>
        </w:rPr>
      </w:pPr>
      <w:r w:rsidRPr="005E5547">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положений об инспекции и отделе;</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иных актов по поручению начальника отдела и руководства инспекции.</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проектов управленческих и иных решений, порядок</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1C5CB2" w:rsidRPr="005E5547" w:rsidRDefault="001C5CB2" w:rsidP="005E5547">
      <w:pPr>
        <w:spacing w:after="0" w:line="240" w:lineRule="auto"/>
        <w:jc w:val="center"/>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eastAsia="Times New Roman" w:hAnsi="Times New Roman" w:cs="Times New Roman"/>
          <w:sz w:val="20"/>
          <w:szCs w:val="20"/>
          <w:lang w:eastAsia="ru-RU"/>
        </w:rPr>
      </w:pPr>
      <w:r w:rsidRPr="005E5547">
        <w:rPr>
          <w:rFonts w:ascii="Times New Roman" w:hAnsi="Times New Roman" w:cs="Times New Roman"/>
          <w:sz w:val="20"/>
          <w:szCs w:val="20"/>
        </w:rPr>
        <w:t xml:space="preserve">16. </w:t>
      </w:r>
      <w:r w:rsidRPr="005E5547">
        <w:rPr>
          <w:rFonts w:ascii="Times New Roman" w:eastAsia="Times New Roman" w:hAnsi="Times New Roman" w:cs="Times New Roman"/>
          <w:sz w:val="20"/>
          <w:szCs w:val="20"/>
          <w:lang w:eastAsia="ru-RU"/>
        </w:rPr>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5"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66"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w:t>
      </w:r>
      <w:proofErr w:type="spellStart"/>
      <w:r w:rsidRPr="005E5547">
        <w:rPr>
          <w:rFonts w:ascii="Times New Roman" w:hAnsi="Times New Roman" w:cs="Times New Roman"/>
          <w:sz w:val="20"/>
          <w:szCs w:val="20"/>
        </w:rPr>
        <w:t>контрольно</w:t>
      </w:r>
      <w:proofErr w:type="spellEnd"/>
      <w:r w:rsidRPr="005E5547">
        <w:rPr>
          <w:rFonts w:ascii="Times New Roman" w:hAnsi="Times New Roman" w:cs="Times New Roman"/>
          <w:sz w:val="20"/>
          <w:szCs w:val="20"/>
        </w:rPr>
        <w:t>–аналитическом отделе.</w:t>
      </w:r>
    </w:p>
    <w:p w:rsidR="001C5CB2" w:rsidRPr="005E5547" w:rsidRDefault="001C5CB2" w:rsidP="005E5547">
      <w:pPr>
        <w:spacing w:after="0" w:line="240" w:lineRule="auto"/>
        <w:ind w:firstLine="540"/>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1C5CB2" w:rsidRPr="005E5547" w:rsidRDefault="001C5CB2" w:rsidP="005E5547">
      <w:pPr>
        <w:spacing w:after="0" w:line="240" w:lineRule="auto"/>
        <w:jc w:val="center"/>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18. Главным государственным налоговым инспектором оказываются следующие государственные услуги: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-представление ФНС России государственной услуги по осуществлению приема налогоплательщиков,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1C5CB2" w:rsidRPr="005E5547" w:rsidRDefault="001C5CB2" w:rsidP="005E5547">
      <w:pPr>
        <w:spacing w:after="0" w:line="240" w:lineRule="auto"/>
        <w:jc w:val="center"/>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своевременности и оперативности выполнения поручений;</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осознанию ответственности за последствия своих действий, принимаемых решений;</w:t>
      </w:r>
    </w:p>
    <w:p w:rsidR="004708BF" w:rsidRPr="005E5547" w:rsidRDefault="001C5CB2" w:rsidP="005E554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r w:rsidRPr="005E5547">
        <w:rPr>
          <w:rFonts w:ascii="Times New Roman" w:eastAsia="Times New Roman" w:hAnsi="Times New Roman" w:cs="Times New Roman"/>
          <w:sz w:val="20"/>
          <w:szCs w:val="20"/>
          <w:lang w:eastAsia="ru-RU"/>
        </w:rPr>
        <w:t>.</w:t>
      </w:r>
    </w:p>
    <w:p w:rsidR="001C5CB2" w:rsidRPr="005E5547" w:rsidRDefault="001C5CB2" w:rsidP="005E554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C5CB2" w:rsidRPr="005E5547" w:rsidRDefault="001C5CB2" w:rsidP="005E5547">
      <w:pPr>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Должностной регламент</w:t>
      </w:r>
    </w:p>
    <w:p w:rsidR="001C5CB2" w:rsidRPr="005E5547" w:rsidRDefault="001C5CB2" w:rsidP="005E5547">
      <w:pPr>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 xml:space="preserve"> государственного налогового инспектора контрольно-аналитического отдела </w:t>
      </w:r>
    </w:p>
    <w:p w:rsidR="001C5CB2" w:rsidRPr="005E5547" w:rsidRDefault="001C5CB2" w:rsidP="005E5547">
      <w:pPr>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№10 по г. Москве</w:t>
      </w:r>
    </w:p>
    <w:p w:rsidR="001C5CB2" w:rsidRPr="005E5547" w:rsidRDefault="001C5CB2" w:rsidP="005E5547">
      <w:pPr>
        <w:spacing w:after="0" w:line="240" w:lineRule="auto"/>
        <w:jc w:val="both"/>
        <w:rPr>
          <w:rFonts w:ascii="Times New Roman" w:hAnsi="Times New Roman" w:cs="Times New Roman"/>
          <w:b/>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контрольно-аналитического отдела Инспекции Федеральной налоговой службы №10 по г. Москве (далее -  государственный налоговый инспектор) относится к старшей группе должностей гражданской службы категории «специалисты».</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Регистрационный номер (код) должности – 11-3-4-096.</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 Квалификационные требования для замещения должности</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 xml:space="preserve">гражданской службы </w:t>
      </w:r>
    </w:p>
    <w:p w:rsidR="001C5CB2" w:rsidRPr="005E5547" w:rsidRDefault="001C5CB2" w:rsidP="005E5547">
      <w:pPr>
        <w:spacing w:after="0" w:line="240" w:lineRule="auto"/>
        <w:ind w:firstLine="540"/>
        <w:jc w:val="both"/>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6.1. Наличие высшего образования.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1C5CB2" w:rsidRPr="005E5547" w:rsidRDefault="001C5CB2" w:rsidP="005E5547">
      <w:pPr>
        <w:widowControl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w:t>
      </w:r>
      <w:r w:rsidRPr="005E5547">
        <w:rPr>
          <w:rFonts w:ascii="Times New Roman" w:hAnsi="Times New Roman" w:cs="Times New Roman"/>
          <w:sz w:val="20"/>
          <w:szCs w:val="20"/>
        </w:rPr>
        <w:lastRenderedPageBreak/>
        <w:t>документооборота; общих вопросов в области обеспечения информационной безопасности; должностного регламента.</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6.4. Наличие профессиональных знаний: </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 xml:space="preserve">6.4.1. В сфере законодательства Российской Федерации: </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6.4.1.8. приказ ФНС России от 30 мая 2007 г. N ММ-3-06/333@ "Об утверждении Концепции системы планирования выездных налоговых проверок";</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C5CB2" w:rsidRPr="005E5547" w:rsidRDefault="001C5CB2" w:rsidP="005E5547">
      <w:pPr>
        <w:autoSpaceDE w:val="0"/>
        <w:autoSpaceDN w:val="0"/>
        <w:adjustRightInd w:val="0"/>
        <w:spacing w:after="0" w:line="240" w:lineRule="auto"/>
        <w:ind w:firstLine="283"/>
        <w:jc w:val="both"/>
        <w:rPr>
          <w:rFonts w:ascii="Times New Roman" w:hAnsi="Times New Roman" w:cs="Times New Roman"/>
          <w:sz w:val="20"/>
          <w:szCs w:val="20"/>
        </w:rPr>
      </w:pPr>
      <w:r w:rsidRPr="005E5547">
        <w:rPr>
          <w:rFonts w:ascii="Times New Roman" w:hAnsi="Times New Roman" w:cs="Times New Roman"/>
          <w:sz w:val="20"/>
          <w:szCs w:val="20"/>
        </w:rPr>
        <w:t xml:space="preserve">    6.4.2. Иные профессиональные знания:</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6.4.2.1. порядок и критерии контрольно-аналитических мероприятий в отношении налогоплательщиков;</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6.4.2.2. понятие "налоговый контроль".</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6.4.2.3. особенности проведения контрольно-аналитических мероприятий;</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6.4.2.4. порядок и сроки проведения контрольно-аналитических мероприятий;</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6.4.2.5. порядок и сроки рассмотрения материалов налоговой проверки.</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6.4.2.6. порядок осуществления мероприятий налогового контроля.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6.5. Наличие функциональных знаний:</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виды, назначение и технологии организации проверочных процедур;</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понятие единого реестра проверок, процедура его формирования;</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процедура организации проверки: порядок, этапы, инструменты проведения;</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ограничения при проведении проверочных процедур;</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меры, принимаемые по результатам проверки;</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xml:space="preserve">- основания проведения и особенности внеплановых проверок. </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6.6. Наличие базовых умений:</w:t>
      </w:r>
    </w:p>
    <w:p w:rsidR="001C5CB2" w:rsidRPr="005E5547" w:rsidRDefault="001C5CB2" w:rsidP="005E5547">
      <w:pPr>
        <w:pStyle w:val="af0"/>
        <w:rPr>
          <w:sz w:val="20"/>
          <w:szCs w:val="20"/>
        </w:rPr>
      </w:pPr>
      <w:r w:rsidRPr="005E5547">
        <w:rPr>
          <w:sz w:val="20"/>
          <w:szCs w:val="20"/>
        </w:rPr>
        <w:t>- умение мыслить системно (стратегически);</w:t>
      </w:r>
    </w:p>
    <w:p w:rsidR="001C5CB2" w:rsidRPr="005E5547" w:rsidRDefault="001C5CB2" w:rsidP="005E5547">
      <w:pPr>
        <w:pStyle w:val="af0"/>
        <w:rPr>
          <w:sz w:val="20"/>
          <w:szCs w:val="20"/>
        </w:rPr>
      </w:pPr>
      <w:r w:rsidRPr="005E5547">
        <w:rPr>
          <w:sz w:val="20"/>
          <w:szCs w:val="20"/>
        </w:rPr>
        <w:lastRenderedPageBreak/>
        <w:t>- умение планировать, рационально использовать служебное время и достигать результата;</w:t>
      </w:r>
    </w:p>
    <w:p w:rsidR="001C5CB2" w:rsidRPr="005E5547" w:rsidRDefault="001C5CB2" w:rsidP="005E5547">
      <w:pPr>
        <w:pStyle w:val="af0"/>
        <w:rPr>
          <w:sz w:val="20"/>
          <w:szCs w:val="20"/>
        </w:rPr>
      </w:pPr>
      <w:r w:rsidRPr="005E5547">
        <w:rPr>
          <w:sz w:val="20"/>
          <w:szCs w:val="20"/>
        </w:rPr>
        <w:t>- коммуникативные умения;</w:t>
      </w:r>
    </w:p>
    <w:p w:rsidR="001C5CB2" w:rsidRPr="005E5547" w:rsidRDefault="001C5CB2" w:rsidP="005E5547">
      <w:pPr>
        <w:pStyle w:val="af0"/>
        <w:rPr>
          <w:sz w:val="20"/>
          <w:szCs w:val="20"/>
        </w:rPr>
      </w:pPr>
      <w:r w:rsidRPr="005E5547">
        <w:rPr>
          <w:sz w:val="20"/>
          <w:szCs w:val="20"/>
        </w:rPr>
        <w:t>- умение управлять изменениями;</w:t>
      </w:r>
    </w:p>
    <w:p w:rsidR="001C5CB2" w:rsidRPr="005E5547" w:rsidRDefault="001C5CB2" w:rsidP="005E5547">
      <w:pPr>
        <w:pStyle w:val="af0"/>
        <w:rPr>
          <w:sz w:val="20"/>
          <w:szCs w:val="20"/>
        </w:rPr>
      </w:pPr>
      <w:r w:rsidRPr="005E5547">
        <w:rPr>
          <w:sz w:val="20"/>
          <w:szCs w:val="20"/>
        </w:rPr>
        <w:t>- умение руководить подчиненными, эффективно планировать, организовывать работу и контролировать ее выполнение;</w:t>
      </w:r>
    </w:p>
    <w:p w:rsidR="001C5CB2" w:rsidRPr="005E5547" w:rsidRDefault="001C5CB2" w:rsidP="005E5547">
      <w:pPr>
        <w:pStyle w:val="af0"/>
        <w:rPr>
          <w:sz w:val="20"/>
          <w:szCs w:val="20"/>
        </w:rPr>
      </w:pPr>
      <w:r w:rsidRPr="005E5547">
        <w:rPr>
          <w:sz w:val="20"/>
          <w:szCs w:val="20"/>
        </w:rPr>
        <w:t>- умение оперативно принимать и реализовывать управленческие решения.</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6.7. Наличие профессиональных умений: </w:t>
      </w:r>
    </w:p>
    <w:p w:rsidR="001C5CB2" w:rsidRPr="005E5547" w:rsidRDefault="001C5CB2" w:rsidP="005E5547">
      <w:pPr>
        <w:spacing w:after="0" w:line="240" w:lineRule="auto"/>
        <w:ind w:firstLine="540"/>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xml:space="preserve">- проведение </w:t>
      </w:r>
      <w:r w:rsidRPr="005E5547">
        <w:rPr>
          <w:rFonts w:ascii="Times New Roman" w:hAnsi="Times New Roman" w:cs="Times New Roman"/>
          <w:sz w:val="20"/>
          <w:szCs w:val="20"/>
        </w:rPr>
        <w:t>контрольно-аналитических мероприятий</w:t>
      </w:r>
      <w:r w:rsidRPr="005E5547">
        <w:rPr>
          <w:rFonts w:ascii="Times New Roman" w:hAnsi="Times New Roman" w:cs="Times New Roman"/>
          <w:sz w:val="20"/>
          <w:szCs w:val="20"/>
          <w:lang w:eastAsia="ru-RU"/>
        </w:rPr>
        <w:t>;</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lang w:eastAsia="ru-RU"/>
        </w:rPr>
      </w:pPr>
      <w:r w:rsidRPr="005E5547">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III. Должностные обязанности, права и ответственность</w:t>
      </w:r>
    </w:p>
    <w:p w:rsidR="001C5CB2" w:rsidRPr="005E5547" w:rsidRDefault="001C5CB2" w:rsidP="005E5547">
      <w:pPr>
        <w:spacing w:after="0" w:line="240" w:lineRule="auto"/>
        <w:ind w:firstLine="540"/>
        <w:jc w:val="both"/>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67"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168"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169"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170"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1C5CB2" w:rsidRPr="005E5547" w:rsidRDefault="001C5CB2" w:rsidP="005E5547">
      <w:pPr>
        <w:pStyle w:val="af0"/>
        <w:ind w:firstLine="567"/>
        <w:jc w:val="both"/>
        <w:rPr>
          <w:sz w:val="20"/>
          <w:szCs w:val="20"/>
        </w:rPr>
      </w:pPr>
      <w:r w:rsidRPr="005E5547">
        <w:rPr>
          <w:sz w:val="20"/>
          <w:szCs w:val="20"/>
        </w:rPr>
        <w:t>8. В целях реализации задач и функций, возложенных на контрольно-аналитического отдела, государственный налоговый инспектор отдела обязан:</w:t>
      </w:r>
    </w:p>
    <w:p w:rsidR="001C5CB2" w:rsidRPr="005E5547" w:rsidRDefault="001C5CB2" w:rsidP="005E5547">
      <w:pPr>
        <w:pStyle w:val="af0"/>
        <w:jc w:val="both"/>
        <w:rPr>
          <w:sz w:val="20"/>
          <w:szCs w:val="20"/>
        </w:rPr>
      </w:pPr>
      <w:r w:rsidRPr="005E5547">
        <w:rPr>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1C5CB2" w:rsidRPr="005E5547" w:rsidRDefault="001C5CB2" w:rsidP="005E5547">
      <w:pPr>
        <w:pStyle w:val="af0"/>
        <w:jc w:val="both"/>
        <w:rPr>
          <w:sz w:val="20"/>
          <w:szCs w:val="20"/>
        </w:rPr>
      </w:pPr>
      <w:r w:rsidRPr="005E5547">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1C5CB2" w:rsidRPr="005E5547" w:rsidRDefault="001C5CB2" w:rsidP="005E5547">
      <w:pPr>
        <w:pStyle w:val="af0"/>
        <w:jc w:val="both"/>
        <w:rPr>
          <w:sz w:val="20"/>
          <w:szCs w:val="20"/>
        </w:rPr>
      </w:pPr>
      <w:r w:rsidRPr="005E5547">
        <w:rPr>
          <w:sz w:val="20"/>
          <w:szCs w:val="20"/>
        </w:rPr>
        <w:t>- осуществлять мероприятия для выявления потенциальных налоговых рисков в деятельности налогоплательщиков;</w:t>
      </w:r>
    </w:p>
    <w:p w:rsidR="001C5CB2" w:rsidRPr="005E5547" w:rsidRDefault="001C5CB2" w:rsidP="005E5547">
      <w:pPr>
        <w:pStyle w:val="af0"/>
        <w:jc w:val="both"/>
        <w:rPr>
          <w:sz w:val="20"/>
          <w:szCs w:val="20"/>
        </w:rPr>
      </w:pPr>
      <w:r w:rsidRPr="005E5547">
        <w:rPr>
          <w:sz w:val="20"/>
          <w:szCs w:val="20"/>
        </w:rPr>
        <w:t>- проводить анализа выписок по банковским счетам налогоплательщиков, запрошенных в порядке ст.86 НК РФ;</w:t>
      </w:r>
    </w:p>
    <w:p w:rsidR="001C5CB2" w:rsidRPr="005E5547" w:rsidRDefault="001C5CB2" w:rsidP="005E5547">
      <w:pPr>
        <w:pStyle w:val="af0"/>
        <w:jc w:val="both"/>
        <w:rPr>
          <w:sz w:val="20"/>
          <w:szCs w:val="20"/>
        </w:rPr>
      </w:pPr>
      <w:r w:rsidRPr="005E5547">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1C5CB2" w:rsidRPr="005E5547" w:rsidRDefault="001C5CB2" w:rsidP="005E5547">
      <w:pPr>
        <w:pStyle w:val="af0"/>
        <w:jc w:val="both"/>
        <w:rPr>
          <w:sz w:val="20"/>
          <w:szCs w:val="20"/>
        </w:rPr>
      </w:pPr>
      <w:r w:rsidRPr="005E5547">
        <w:rPr>
          <w:sz w:val="20"/>
          <w:szCs w:val="20"/>
        </w:rPr>
        <w:t>- проводить опрос должностных лиц, учредителей налогоплательщика и иных физических лиц;</w:t>
      </w:r>
    </w:p>
    <w:p w:rsidR="001C5CB2" w:rsidRPr="005E5547" w:rsidRDefault="001C5CB2" w:rsidP="005E5547">
      <w:pPr>
        <w:pStyle w:val="af0"/>
        <w:jc w:val="both"/>
        <w:rPr>
          <w:sz w:val="20"/>
          <w:szCs w:val="20"/>
        </w:rPr>
      </w:pPr>
      <w:r w:rsidRPr="005E5547">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1C5CB2" w:rsidRPr="005E5547" w:rsidRDefault="001C5CB2" w:rsidP="005E5547">
      <w:pPr>
        <w:pStyle w:val="af0"/>
        <w:jc w:val="both"/>
        <w:rPr>
          <w:sz w:val="20"/>
          <w:szCs w:val="20"/>
        </w:rPr>
      </w:pPr>
      <w:r w:rsidRPr="005E5547">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1C5CB2" w:rsidRPr="005E5547" w:rsidRDefault="001C5CB2" w:rsidP="005E5547">
      <w:pPr>
        <w:pStyle w:val="af0"/>
        <w:jc w:val="both"/>
        <w:rPr>
          <w:sz w:val="20"/>
          <w:szCs w:val="20"/>
        </w:rPr>
      </w:pPr>
      <w:r w:rsidRPr="005E5547">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1C5CB2" w:rsidRPr="005E5547" w:rsidRDefault="001C5CB2" w:rsidP="005E5547">
      <w:pPr>
        <w:pStyle w:val="af0"/>
        <w:jc w:val="both"/>
        <w:rPr>
          <w:sz w:val="20"/>
          <w:szCs w:val="20"/>
        </w:rPr>
      </w:pPr>
      <w:r w:rsidRPr="005E5547">
        <w:rPr>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1C5CB2" w:rsidRPr="005E5547" w:rsidRDefault="001C5CB2" w:rsidP="005E5547">
      <w:pPr>
        <w:pStyle w:val="af0"/>
        <w:jc w:val="both"/>
        <w:rPr>
          <w:sz w:val="20"/>
          <w:szCs w:val="20"/>
        </w:rPr>
      </w:pPr>
      <w:r w:rsidRPr="005E5547">
        <w:rPr>
          <w:sz w:val="20"/>
          <w:szCs w:val="20"/>
        </w:rPr>
        <w:t>- формировать установленную отчетность по деятельности контрольно-аналитического отдела;</w:t>
      </w:r>
    </w:p>
    <w:p w:rsidR="001C5CB2" w:rsidRPr="005E5547" w:rsidRDefault="001C5CB2" w:rsidP="005E5547">
      <w:pPr>
        <w:pStyle w:val="af0"/>
        <w:jc w:val="both"/>
        <w:rPr>
          <w:sz w:val="20"/>
          <w:szCs w:val="20"/>
        </w:rPr>
      </w:pPr>
      <w:r w:rsidRPr="005E5547">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1C5CB2" w:rsidRPr="005E5547" w:rsidRDefault="001C5CB2" w:rsidP="005E5547">
      <w:pPr>
        <w:pStyle w:val="af0"/>
        <w:jc w:val="both"/>
        <w:rPr>
          <w:sz w:val="20"/>
          <w:szCs w:val="20"/>
        </w:rPr>
      </w:pPr>
      <w:r w:rsidRPr="005E5547">
        <w:rPr>
          <w:sz w:val="20"/>
          <w:szCs w:val="20"/>
        </w:rPr>
        <w:t>- Вести в установленном порядке делопроизводства, хранение и сдачу в архив документов контрольно-аналитического отдела</w:t>
      </w:r>
    </w:p>
    <w:p w:rsidR="001C5CB2" w:rsidRPr="005E5547" w:rsidRDefault="001C5CB2" w:rsidP="005E5547">
      <w:pPr>
        <w:pStyle w:val="af2"/>
        <w:widowControl w:val="0"/>
        <w:autoSpaceDE w:val="0"/>
        <w:autoSpaceDN w:val="0"/>
        <w:adjustRightInd w:val="0"/>
        <w:spacing w:after="0" w:line="240" w:lineRule="auto"/>
        <w:ind w:left="0"/>
        <w:jc w:val="both"/>
        <w:rPr>
          <w:rFonts w:ascii="Times New Roman" w:hAnsi="Times New Roman"/>
          <w:sz w:val="20"/>
          <w:szCs w:val="20"/>
        </w:rPr>
      </w:pPr>
      <w:r w:rsidRPr="005E5547">
        <w:rPr>
          <w:rFonts w:ascii="Times New Roman" w:hAnsi="Times New Roman"/>
          <w:sz w:val="20"/>
          <w:szCs w:val="20"/>
        </w:rPr>
        <w:t>- инициировать проведение мероприятий оперативного контроля</w:t>
      </w:r>
    </w:p>
    <w:p w:rsidR="001C5CB2" w:rsidRPr="005E5547" w:rsidRDefault="001C5CB2" w:rsidP="005E5547">
      <w:pPr>
        <w:pStyle w:val="af0"/>
        <w:jc w:val="both"/>
        <w:rPr>
          <w:sz w:val="20"/>
          <w:szCs w:val="20"/>
        </w:rPr>
      </w:pPr>
      <w:r w:rsidRPr="005E5547">
        <w:rPr>
          <w:sz w:val="20"/>
          <w:szCs w:val="20"/>
        </w:rPr>
        <w:t>- выявлять и пресекать схемы уклонения от налогообложения</w:t>
      </w:r>
    </w:p>
    <w:p w:rsidR="001C5CB2" w:rsidRPr="005E5547" w:rsidRDefault="001C5CB2" w:rsidP="005E5547">
      <w:pPr>
        <w:pStyle w:val="af0"/>
        <w:jc w:val="both"/>
        <w:rPr>
          <w:sz w:val="20"/>
          <w:szCs w:val="20"/>
        </w:rPr>
      </w:pPr>
      <w:r w:rsidRPr="005E5547">
        <w:rPr>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1C5CB2" w:rsidRPr="005E5547" w:rsidRDefault="001C5CB2" w:rsidP="005E5547">
      <w:pPr>
        <w:pStyle w:val="af0"/>
        <w:jc w:val="both"/>
        <w:rPr>
          <w:sz w:val="20"/>
          <w:szCs w:val="20"/>
        </w:rPr>
      </w:pPr>
      <w:r w:rsidRPr="005E5547">
        <w:rPr>
          <w:sz w:val="20"/>
          <w:szCs w:val="20"/>
        </w:rPr>
        <w:t xml:space="preserve">-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 </w:t>
      </w:r>
    </w:p>
    <w:p w:rsidR="001C5CB2" w:rsidRPr="005E5547" w:rsidRDefault="001C5CB2"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обеспечивать сохранность служебного удостоверения;</w:t>
      </w:r>
    </w:p>
    <w:p w:rsidR="001C5CB2" w:rsidRPr="005E5547" w:rsidRDefault="001C5CB2"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выполнение иных поручений руководства в соответствии с положением об отделе.</w:t>
      </w:r>
    </w:p>
    <w:p w:rsidR="001C5CB2" w:rsidRPr="005E5547" w:rsidRDefault="001C5CB2" w:rsidP="005E5547">
      <w:pPr>
        <w:pStyle w:val="aa"/>
        <w:ind w:firstLine="708"/>
        <w:rPr>
          <w:sz w:val="20"/>
          <w:szCs w:val="20"/>
        </w:rPr>
      </w:pPr>
      <w:r w:rsidRPr="005E5547">
        <w:rPr>
          <w:sz w:val="20"/>
          <w:szCs w:val="20"/>
        </w:rPr>
        <w:t>9. В целях исполнения возложенных должностных обязанностей государственный налоговый инспектор   имеет право:</w:t>
      </w:r>
    </w:p>
    <w:p w:rsidR="001C5CB2" w:rsidRPr="005E5547" w:rsidRDefault="001C5CB2" w:rsidP="005E5547">
      <w:pPr>
        <w:pStyle w:val="aa"/>
        <w:ind w:firstLine="708"/>
        <w:rPr>
          <w:sz w:val="20"/>
          <w:szCs w:val="20"/>
        </w:rPr>
      </w:pPr>
      <w:r w:rsidRPr="005E5547">
        <w:rPr>
          <w:sz w:val="20"/>
          <w:szCs w:val="20"/>
        </w:rPr>
        <w:lastRenderedPageBreak/>
        <w:t xml:space="preserve"> 1) обеспечение надлежащих организационно-технических условий, необходимых для исполнения должностных обязанностей;</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C5CB2" w:rsidRPr="005E5547" w:rsidRDefault="001C5CB2" w:rsidP="005E5547">
      <w:pPr>
        <w:pStyle w:val="12"/>
        <w:rPr>
          <w:sz w:val="20"/>
        </w:rPr>
      </w:pPr>
      <w:r w:rsidRPr="005E5547">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5E5547">
        <w:rPr>
          <w:sz w:val="20"/>
        </w:rPr>
        <w:t>других документов</w:t>
      </w:r>
      <w:proofErr w:type="gramEnd"/>
      <w:r w:rsidRPr="005E5547">
        <w:rPr>
          <w:sz w:val="20"/>
        </w:rPr>
        <w:t xml:space="preserve"> и материалов;</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1C5CB2" w:rsidRPr="005E5547" w:rsidRDefault="001C5CB2"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171"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172"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19) выполнение иной оплачиваемой работы, с предварительным уведомлением </w:t>
      </w:r>
      <w:hyperlink r:id="rId173"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174" w:anchor="sub_1901#sub_1901" w:history="1">
        <w:r w:rsidRPr="005E5547">
          <w:rPr>
            <w:rFonts w:ascii="Times New Roman" w:hAnsi="Times New Roman" w:cs="Times New Roman"/>
            <w:sz w:val="20"/>
            <w:szCs w:val="20"/>
          </w:rPr>
          <w:t>конфликт интересов</w:t>
        </w:r>
      </w:hyperlink>
      <w:r w:rsidRPr="005E5547">
        <w:rPr>
          <w:rFonts w:ascii="Times New Roman" w:hAnsi="Times New Roman" w:cs="Times New Roman"/>
          <w:sz w:val="20"/>
          <w:szCs w:val="20"/>
        </w:rPr>
        <w:t>.</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1C5CB2" w:rsidRPr="005E5547" w:rsidRDefault="001C5CB2" w:rsidP="005E5547">
      <w:pPr>
        <w:pStyle w:val="aa"/>
        <w:ind w:firstLine="708"/>
        <w:rPr>
          <w:color w:val="000000"/>
          <w:sz w:val="20"/>
          <w:szCs w:val="20"/>
        </w:rPr>
      </w:pPr>
      <w:r w:rsidRPr="005E5547">
        <w:rPr>
          <w:color w:val="000000"/>
          <w:sz w:val="20"/>
          <w:szCs w:val="20"/>
        </w:rPr>
        <w:t>вносить предложения начальнику отдела по вопросам, отнесенным к компетенции отдела;</w:t>
      </w:r>
    </w:p>
    <w:p w:rsidR="001C5CB2" w:rsidRPr="005E5547" w:rsidRDefault="001C5CB2" w:rsidP="005E5547">
      <w:pPr>
        <w:pStyle w:val="aa"/>
        <w:ind w:firstLine="708"/>
        <w:rPr>
          <w:color w:val="000000"/>
          <w:sz w:val="20"/>
          <w:szCs w:val="20"/>
        </w:rPr>
      </w:pPr>
      <w:r w:rsidRPr="005E5547">
        <w:rPr>
          <w:color w:val="000000"/>
          <w:sz w:val="20"/>
          <w:szCs w:val="2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1C5CB2" w:rsidRPr="005E5547" w:rsidRDefault="001C5CB2" w:rsidP="005E5547">
      <w:pPr>
        <w:pStyle w:val="aa"/>
        <w:ind w:firstLine="708"/>
        <w:rPr>
          <w:color w:val="000000"/>
          <w:sz w:val="20"/>
          <w:szCs w:val="20"/>
        </w:rPr>
      </w:pPr>
      <w:r w:rsidRPr="005E5547">
        <w:rPr>
          <w:color w:val="000000"/>
          <w:sz w:val="20"/>
          <w:szCs w:val="20"/>
        </w:rPr>
        <w:t>вести переписку по вопросам, относящимся к компетенции отдела;</w:t>
      </w:r>
    </w:p>
    <w:p w:rsidR="001C5CB2" w:rsidRPr="005E5547" w:rsidRDefault="001C5CB2" w:rsidP="005E5547">
      <w:pPr>
        <w:pStyle w:val="aa"/>
        <w:ind w:firstLine="708"/>
        <w:rPr>
          <w:color w:val="000000"/>
          <w:sz w:val="20"/>
          <w:szCs w:val="20"/>
        </w:rPr>
      </w:pPr>
      <w:r w:rsidRPr="005E5547">
        <w:rPr>
          <w:color w:val="000000"/>
          <w:sz w:val="20"/>
          <w:szCs w:val="20"/>
        </w:rPr>
        <w:t>готовить проекты приказов и других документов по вопросам, относящимся к компетенции отдела;</w:t>
      </w:r>
    </w:p>
    <w:p w:rsidR="001C5CB2" w:rsidRPr="005E5547" w:rsidRDefault="001C5CB2" w:rsidP="005E5547">
      <w:pPr>
        <w:pStyle w:val="aa"/>
        <w:ind w:firstLine="708"/>
        <w:rPr>
          <w:color w:val="000000"/>
          <w:sz w:val="20"/>
          <w:szCs w:val="20"/>
        </w:rPr>
      </w:pPr>
      <w:r w:rsidRPr="005E5547">
        <w:rPr>
          <w:color w:val="000000"/>
          <w:sz w:val="20"/>
          <w:szCs w:val="20"/>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1C5CB2" w:rsidRPr="005E5547" w:rsidRDefault="001C5CB2" w:rsidP="005E5547">
      <w:pPr>
        <w:pStyle w:val="aa"/>
        <w:ind w:firstLine="708"/>
        <w:rPr>
          <w:color w:val="000000"/>
          <w:sz w:val="20"/>
          <w:szCs w:val="20"/>
        </w:rPr>
      </w:pPr>
      <w:r w:rsidRPr="005E5547">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1C5CB2" w:rsidRPr="005E5547" w:rsidRDefault="001C5CB2" w:rsidP="005E5547">
      <w:pPr>
        <w:autoSpaceDE w:val="0"/>
        <w:autoSpaceDN w:val="0"/>
        <w:adjustRightInd w:val="0"/>
        <w:spacing w:after="0" w:line="240" w:lineRule="auto"/>
        <w:ind w:firstLine="539"/>
        <w:jc w:val="both"/>
        <w:rPr>
          <w:rFonts w:ascii="Times New Roman" w:hAnsi="Times New Roman" w:cs="Times New Roman"/>
          <w:sz w:val="20"/>
          <w:szCs w:val="20"/>
        </w:rPr>
      </w:pPr>
      <w:r w:rsidRPr="005E5547">
        <w:rPr>
          <w:rFonts w:ascii="Times New Roman" w:hAnsi="Times New Roman" w:cs="Times New Roman"/>
          <w:sz w:val="20"/>
          <w:szCs w:val="20"/>
        </w:rPr>
        <w:t>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 контрольно-аналитическом отделе, приказами (распоряжениями) ФНС России, приказами Управления, поручениями руководства Инспекции.</w:t>
      </w:r>
    </w:p>
    <w:p w:rsidR="001C5CB2" w:rsidRPr="005E5547" w:rsidRDefault="001C5CB2" w:rsidP="005E5547">
      <w:pPr>
        <w:spacing w:after="0" w:line="240" w:lineRule="auto"/>
        <w:ind w:firstLine="539"/>
        <w:jc w:val="both"/>
        <w:rPr>
          <w:rFonts w:ascii="Times New Roman" w:hAnsi="Times New Roman" w:cs="Times New Roman"/>
          <w:sz w:val="20"/>
          <w:szCs w:val="20"/>
        </w:rPr>
      </w:pPr>
      <w:r w:rsidRPr="005E5547">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IV. Перечень вопросов, по которым государственный налоговый инспектор </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и иные решения</w:t>
      </w:r>
    </w:p>
    <w:p w:rsidR="001C5CB2" w:rsidRPr="005E5547" w:rsidRDefault="001C5CB2" w:rsidP="005E5547">
      <w:pPr>
        <w:pStyle w:val="af0"/>
        <w:jc w:val="both"/>
        <w:rPr>
          <w:sz w:val="20"/>
          <w:szCs w:val="20"/>
          <w:highlight w:val="yellow"/>
        </w:rPr>
      </w:pPr>
    </w:p>
    <w:p w:rsidR="001C5CB2" w:rsidRPr="005E5547" w:rsidRDefault="001C5CB2" w:rsidP="005E5547">
      <w:pPr>
        <w:pStyle w:val="af0"/>
        <w:ind w:firstLine="567"/>
        <w:jc w:val="both"/>
        <w:rPr>
          <w:sz w:val="20"/>
          <w:szCs w:val="20"/>
        </w:rPr>
      </w:pPr>
      <w:r w:rsidRPr="005E5547">
        <w:rPr>
          <w:sz w:val="20"/>
          <w:szCs w:val="20"/>
        </w:rPr>
        <w:lastRenderedPageBreak/>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1C5CB2" w:rsidRPr="005E5547" w:rsidRDefault="001C5CB2" w:rsidP="005E5547">
      <w:pPr>
        <w:pStyle w:val="af0"/>
        <w:ind w:firstLine="567"/>
        <w:jc w:val="both"/>
        <w:rPr>
          <w:sz w:val="20"/>
          <w:szCs w:val="20"/>
        </w:rPr>
      </w:pPr>
      <w:r w:rsidRPr="005E5547">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1C5CB2" w:rsidRPr="005E5547" w:rsidRDefault="001C5CB2" w:rsidP="005E5547">
      <w:pPr>
        <w:pStyle w:val="af0"/>
        <w:ind w:firstLine="567"/>
        <w:jc w:val="both"/>
        <w:rPr>
          <w:sz w:val="20"/>
          <w:szCs w:val="20"/>
        </w:rPr>
      </w:pPr>
      <w:r w:rsidRPr="005E5547">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1C5CB2" w:rsidRPr="005E5547" w:rsidRDefault="001C5CB2" w:rsidP="005E5547">
      <w:pPr>
        <w:pStyle w:val="af0"/>
        <w:ind w:firstLine="567"/>
        <w:jc w:val="both"/>
        <w:rPr>
          <w:sz w:val="20"/>
          <w:szCs w:val="20"/>
          <w:highlight w:val="yellow"/>
        </w:rPr>
      </w:pPr>
      <w:r w:rsidRPr="005E5547">
        <w:rPr>
          <w:sz w:val="20"/>
          <w:szCs w:val="20"/>
        </w:rPr>
        <w:t>- информировать вышестоящего руководителя для принятия им соответствующего решения.</w:t>
      </w:r>
    </w:p>
    <w:p w:rsidR="001C5CB2" w:rsidRPr="005E5547" w:rsidRDefault="001C5CB2" w:rsidP="005E5547">
      <w:pPr>
        <w:pStyle w:val="af0"/>
        <w:ind w:firstLine="567"/>
        <w:jc w:val="both"/>
        <w:rPr>
          <w:sz w:val="20"/>
          <w:szCs w:val="20"/>
        </w:rPr>
      </w:pPr>
      <w:r w:rsidRPr="005E5547">
        <w:rPr>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1C5CB2" w:rsidRPr="005E5547" w:rsidRDefault="001C5CB2" w:rsidP="005E5547">
      <w:pPr>
        <w:pStyle w:val="af0"/>
        <w:rPr>
          <w:sz w:val="20"/>
          <w:szCs w:val="20"/>
        </w:rPr>
      </w:pPr>
      <w:r w:rsidRPr="005E5547">
        <w:rPr>
          <w:sz w:val="20"/>
          <w:szCs w:val="20"/>
        </w:rPr>
        <w:t xml:space="preserve"> -возникающим при рассмотрении Инспекцией заявлений, предложений, жалоб граждан и юридических лиц.</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государственный налоговый инспектор</w:t>
      </w:r>
    </w:p>
    <w:p w:rsidR="001C5CB2" w:rsidRPr="005E5547" w:rsidRDefault="001C5CB2"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 и иные решения</w:t>
      </w:r>
    </w:p>
    <w:p w:rsidR="001C5CB2" w:rsidRPr="005E5547" w:rsidRDefault="001C5CB2" w:rsidP="005E5547">
      <w:pPr>
        <w:pStyle w:val="af0"/>
        <w:jc w:val="both"/>
        <w:rPr>
          <w:sz w:val="20"/>
          <w:szCs w:val="20"/>
        </w:rPr>
      </w:pPr>
      <w:r w:rsidRPr="005E5547">
        <w:rPr>
          <w:sz w:val="20"/>
          <w:szCs w:val="20"/>
        </w:rPr>
        <w:t xml:space="preserve">      14.  государственный налоговый инспектор в соответствии со своей компетенцией вправе участвовать в подготовке (обсуждении) следующих проектов:</w:t>
      </w:r>
    </w:p>
    <w:p w:rsidR="001C5CB2" w:rsidRPr="005E5547" w:rsidRDefault="001C5CB2" w:rsidP="005E5547">
      <w:pPr>
        <w:pStyle w:val="af0"/>
        <w:ind w:firstLine="567"/>
        <w:jc w:val="both"/>
        <w:rPr>
          <w:sz w:val="20"/>
          <w:szCs w:val="20"/>
        </w:rPr>
      </w:pPr>
      <w:r w:rsidRPr="005E5547">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1C5CB2" w:rsidRPr="005E5547" w:rsidRDefault="001C5CB2" w:rsidP="005E5547">
      <w:pPr>
        <w:pStyle w:val="af0"/>
        <w:ind w:firstLine="567"/>
        <w:jc w:val="both"/>
        <w:rPr>
          <w:sz w:val="20"/>
          <w:szCs w:val="20"/>
        </w:rPr>
      </w:pPr>
      <w:r w:rsidRPr="005E5547">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1C5CB2" w:rsidRPr="005E5547" w:rsidRDefault="001C5CB2"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15.  государственный налоговый инспектор в соответствии со своей компетенцией обязан участвовать в подготовке (обсуждении) следующих проектов:</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положений об инспекции и отделе;</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иных актов по поручению начальника отдела и руководства инспекции.</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проектов управленческих и иных решений, порядок</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1C5CB2" w:rsidRPr="005E5547" w:rsidRDefault="001C5CB2" w:rsidP="005E5547">
      <w:pPr>
        <w:spacing w:after="0" w:line="240" w:lineRule="auto"/>
        <w:jc w:val="center"/>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16. </w:t>
      </w:r>
      <w:r w:rsidRPr="005E5547">
        <w:rPr>
          <w:rFonts w:ascii="Times New Roman" w:eastAsia="Times New Roman" w:hAnsi="Times New Roman" w:cs="Times New Roman"/>
          <w:sz w:val="20"/>
          <w:szCs w:val="20"/>
          <w:lang w:eastAsia="ru-RU"/>
        </w:rPr>
        <w:t>В соответствии со своими должностными обязанностями государственный налоговый инспектор осуществляет участие в принятии решений и подготовку проектов докумен</w:t>
      </w:r>
      <w:r w:rsidRPr="005E5547">
        <w:rPr>
          <w:rFonts w:ascii="Times New Roman" w:eastAsia="Times New Roman" w:hAnsi="Times New Roman" w:cs="Times New Roman"/>
          <w:sz w:val="20"/>
          <w:szCs w:val="20"/>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1C5CB2" w:rsidRPr="005E5547" w:rsidRDefault="001C5CB2" w:rsidP="005E5547">
      <w:pPr>
        <w:spacing w:after="0" w:line="240" w:lineRule="auto"/>
        <w:jc w:val="both"/>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75"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76"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1C5CB2" w:rsidRPr="005E5547" w:rsidRDefault="001C5CB2" w:rsidP="005E5547">
      <w:pPr>
        <w:spacing w:after="0" w:line="240" w:lineRule="auto"/>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1C5CB2" w:rsidRPr="005E5547" w:rsidRDefault="001C5CB2" w:rsidP="005E5547">
      <w:pPr>
        <w:spacing w:after="0" w:line="240" w:lineRule="auto"/>
        <w:jc w:val="center"/>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Государственным налоговым инспектором оказываются следующие государственные услуги: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1C5CB2" w:rsidRPr="005E5547" w:rsidRDefault="001C5CB2" w:rsidP="005E5547">
      <w:pPr>
        <w:spacing w:after="0" w:line="240" w:lineRule="auto"/>
        <w:jc w:val="center"/>
        <w:outlineLvl w:val="1"/>
        <w:rPr>
          <w:rFonts w:ascii="Times New Roman" w:hAnsi="Times New Roman" w:cs="Times New Roman"/>
          <w:sz w:val="20"/>
          <w:szCs w:val="20"/>
        </w:rPr>
      </w:pPr>
    </w:p>
    <w:p w:rsidR="001C5CB2" w:rsidRPr="005E5547" w:rsidRDefault="001C5CB2" w:rsidP="005E5547">
      <w:pPr>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1C5CB2" w:rsidRPr="005E5547" w:rsidRDefault="001C5CB2" w:rsidP="005E5547">
      <w:pPr>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1C5CB2" w:rsidRPr="005E5547" w:rsidRDefault="001C5CB2" w:rsidP="005E5547">
      <w:pPr>
        <w:spacing w:after="0" w:line="240" w:lineRule="auto"/>
        <w:jc w:val="center"/>
        <w:rPr>
          <w:rFonts w:ascii="Times New Roman" w:hAnsi="Times New Roman" w:cs="Times New Roman"/>
          <w:sz w:val="20"/>
          <w:szCs w:val="20"/>
        </w:rPr>
      </w:pP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своевременности и оперативности выполнения поручений;</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осознанию ответственности за последствия своих действий, принимаемых решений;</w:t>
      </w:r>
    </w:p>
    <w:p w:rsidR="001C5CB2" w:rsidRPr="005E5547" w:rsidRDefault="001C5CB2"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1C5CB2" w:rsidRPr="005E5547" w:rsidRDefault="001C5CB2" w:rsidP="005E5547">
      <w:pPr>
        <w:spacing w:after="0" w:line="240" w:lineRule="auto"/>
        <w:jc w:val="both"/>
        <w:rPr>
          <w:rFonts w:ascii="Times New Roman" w:eastAsia="Times New Roman" w:hAnsi="Times New Roman" w:cs="Times New Roman"/>
          <w:sz w:val="20"/>
          <w:szCs w:val="20"/>
          <w:lang w:eastAsia="ru-RU"/>
        </w:rPr>
      </w:pPr>
    </w:p>
    <w:p w:rsidR="001C5CB2" w:rsidRPr="005E5547" w:rsidRDefault="001C5CB2"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количество проведенных контрольно-аналитических мероприятий;</w:t>
      </w:r>
    </w:p>
    <w:p w:rsidR="001C5CB2" w:rsidRPr="005E5547" w:rsidRDefault="001C5CB2"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 доначисления по результатам проведенных контрольно-аналитических мероприятий и их динамика;</w:t>
      </w:r>
    </w:p>
    <w:p w:rsidR="001C5CB2" w:rsidRPr="005E5547" w:rsidRDefault="001C5CB2"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-поступления по результатам проведенных контрольно-аналитических мероприятий и их динамика;</w:t>
      </w:r>
    </w:p>
    <w:p w:rsidR="001C5CB2" w:rsidRPr="005E5547" w:rsidRDefault="001C5CB2" w:rsidP="005E5547">
      <w:pPr>
        <w:spacing w:after="0" w:line="240" w:lineRule="auto"/>
        <w:jc w:val="both"/>
        <w:rPr>
          <w:rFonts w:ascii="Times New Roman" w:eastAsia="Times New Roman" w:hAnsi="Times New Roman" w:cs="Times New Roman"/>
          <w:sz w:val="20"/>
          <w:szCs w:val="20"/>
          <w:lang w:eastAsia="ru-RU"/>
        </w:rPr>
      </w:pPr>
      <w:r w:rsidRPr="005E5547">
        <w:rPr>
          <w:rFonts w:ascii="Times New Roman" w:eastAsia="Times New Roman" w:hAnsi="Times New Roman" w:cs="Times New Roman"/>
          <w:sz w:val="20"/>
          <w:szCs w:val="20"/>
          <w:lang w:eastAsia="ru-RU"/>
        </w:rPr>
        <w:t>-другие показатели.</w:t>
      </w:r>
    </w:p>
    <w:p w:rsidR="001C5CB2" w:rsidRPr="005E5547" w:rsidRDefault="001C5CB2" w:rsidP="005E5547">
      <w:pPr>
        <w:spacing w:after="0" w:line="240" w:lineRule="auto"/>
        <w:jc w:val="center"/>
        <w:rPr>
          <w:rFonts w:ascii="Times New Roman" w:eastAsia="Times New Roman" w:hAnsi="Times New Roman" w:cs="Times New Roman"/>
          <w:sz w:val="20"/>
          <w:szCs w:val="20"/>
          <w:lang w:eastAsia="ru-RU"/>
        </w:rPr>
      </w:pPr>
    </w:p>
    <w:p w:rsidR="001C5CB2" w:rsidRPr="005E5547" w:rsidRDefault="001C5CB2" w:rsidP="005E5547">
      <w:pPr>
        <w:pStyle w:val="1"/>
        <w:jc w:val="center"/>
        <w:rPr>
          <w:rFonts w:ascii="Times New Roman" w:hAnsi="Times New Roman" w:cs="Times New Roman"/>
          <w:sz w:val="20"/>
          <w:szCs w:val="20"/>
        </w:rPr>
      </w:pPr>
      <w:r w:rsidRPr="005E5547">
        <w:rPr>
          <w:rFonts w:ascii="Times New Roman" w:hAnsi="Times New Roman" w:cs="Times New Roman"/>
          <w:sz w:val="20"/>
          <w:szCs w:val="20"/>
        </w:rPr>
        <w:t>Должностной регламент</w:t>
      </w:r>
    </w:p>
    <w:p w:rsidR="001C5CB2" w:rsidRPr="005E5547" w:rsidRDefault="001C5CB2" w:rsidP="005E5547">
      <w:pPr>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государственного налогового инспектора отдела оперативного контроля</w:t>
      </w:r>
    </w:p>
    <w:p w:rsidR="001C5CB2" w:rsidRPr="005E5547" w:rsidRDefault="001C5CB2" w:rsidP="005E5547">
      <w:pPr>
        <w:autoSpaceDE w:val="0"/>
        <w:autoSpaceDN w:val="0"/>
        <w:adjustRightInd w:val="0"/>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 10 по г. Москве</w:t>
      </w:r>
    </w:p>
    <w:p w:rsidR="001C5CB2" w:rsidRPr="005E5547" w:rsidRDefault="001C5CB2" w:rsidP="005E5547">
      <w:pPr>
        <w:autoSpaceDE w:val="0"/>
        <w:autoSpaceDN w:val="0"/>
        <w:adjustRightInd w:val="0"/>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(наименование должности, структурного подразделения УФНС России по г. Москве)</w:t>
      </w:r>
    </w:p>
    <w:p w:rsidR="001C5CB2" w:rsidRPr="005E5547" w:rsidRDefault="001C5CB2" w:rsidP="005E5547">
      <w:pPr>
        <w:autoSpaceDE w:val="0"/>
        <w:autoSpaceDN w:val="0"/>
        <w:adjustRightInd w:val="0"/>
        <w:spacing w:after="0" w:line="240" w:lineRule="auto"/>
        <w:jc w:val="center"/>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jc w:val="center"/>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jc w:val="center"/>
        <w:outlineLvl w:val="2"/>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оперативного контроля</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5E5547">
        <w:rPr>
          <w:rFonts w:ascii="Times New Roman" w:hAnsi="Times New Roman" w:cs="Times New Roman"/>
          <w:sz w:val="20"/>
          <w:szCs w:val="20"/>
        </w:rPr>
        <w:t>Регистрационный номер (код) должности – 11-3-4-096.</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государственного налогового инспектора – осуществление налогового контроля.</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государственного налогового инспектора осуществляется Начальником Инспекции Федеральной налоговой службы № 10</w:t>
      </w:r>
      <w:r w:rsidRPr="005E5547">
        <w:rPr>
          <w:rFonts w:ascii="Times New Roman" w:hAnsi="Times New Roman" w:cs="Times New Roman"/>
          <w:sz w:val="20"/>
          <w:szCs w:val="20"/>
        </w:rPr>
        <w:br/>
        <w:t>по г. Москве (далее – Инспекция).</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II. Квалификационные требования для замещения должности гражданской службы </w:t>
      </w: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 Для замещения должности государственного налогового инспектора устанавливаются следующие требования. </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color w:val="FF0000"/>
          <w:sz w:val="20"/>
          <w:szCs w:val="20"/>
        </w:rPr>
      </w:pPr>
      <w:r w:rsidRPr="005E5547">
        <w:rPr>
          <w:rFonts w:ascii="Times New Roman" w:hAnsi="Times New Roman" w:cs="Times New Roman"/>
          <w:sz w:val="20"/>
          <w:szCs w:val="20"/>
        </w:rPr>
        <w:t>6.1. Наличие высшего образования.</w:t>
      </w:r>
    </w:p>
    <w:p w:rsidR="001C5CB2" w:rsidRPr="005E5547" w:rsidRDefault="001C5CB2" w:rsidP="005E5547">
      <w:pPr>
        <w:widowControl w:val="0"/>
        <w:spacing w:after="0" w:line="240" w:lineRule="auto"/>
        <w:ind w:firstLine="540"/>
        <w:jc w:val="both"/>
        <w:rPr>
          <w:rFonts w:ascii="Times New Roman" w:hAnsi="Times New Roman" w:cs="Times New Roman"/>
          <w:spacing w:val="-2"/>
          <w:sz w:val="20"/>
          <w:szCs w:val="20"/>
        </w:rPr>
      </w:pPr>
      <w:r w:rsidRPr="005E5547">
        <w:rPr>
          <w:rFonts w:ascii="Times New Roman" w:hAnsi="Times New Roman" w:cs="Times New Roman"/>
          <w:spacing w:val="-2"/>
          <w:sz w:val="20"/>
          <w:szCs w:val="20"/>
        </w:rPr>
        <w:t>6.2. </w:t>
      </w:r>
      <w:r w:rsidRPr="005E5547">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1C5CB2" w:rsidRPr="005E5547" w:rsidRDefault="001C5CB2" w:rsidP="005E5547">
      <w:pPr>
        <w:widowControl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6.4. Наличие профессиональных знаний:</w:t>
      </w:r>
    </w:p>
    <w:p w:rsidR="001C5CB2" w:rsidRPr="005E5547" w:rsidRDefault="001C5CB2" w:rsidP="005E5547">
      <w:pPr>
        <w:spacing w:after="0" w:line="240" w:lineRule="auto"/>
        <w:ind w:firstLine="540"/>
        <w:rPr>
          <w:rFonts w:ascii="Times New Roman" w:hAnsi="Times New Roman" w:cs="Times New Roman"/>
          <w:sz w:val="20"/>
          <w:szCs w:val="20"/>
        </w:rPr>
      </w:pPr>
      <w:r w:rsidRPr="005E5547">
        <w:rPr>
          <w:rFonts w:ascii="Times New Roman" w:hAnsi="Times New Roman" w:cs="Times New Roman"/>
          <w:sz w:val="20"/>
          <w:szCs w:val="20"/>
        </w:rPr>
        <w:lastRenderedPageBreak/>
        <w:t>6.4.1. В сфере законодательства Российской Федерации:</w:t>
      </w:r>
    </w:p>
    <w:p w:rsidR="001C5CB2" w:rsidRPr="005E5547" w:rsidRDefault="001C5CB2" w:rsidP="005E5547">
      <w:pPr>
        <w:widowControl w:val="0"/>
        <w:spacing w:after="0" w:line="240" w:lineRule="auto"/>
        <w:ind w:firstLine="540"/>
        <w:jc w:val="both"/>
        <w:rPr>
          <w:rFonts w:ascii="Times New Roman" w:hAnsi="Times New Roman" w:cs="Times New Roman"/>
          <w:i/>
          <w:color w:val="FF0000"/>
          <w:sz w:val="20"/>
          <w:szCs w:val="20"/>
        </w:rPr>
      </w:pPr>
      <w:r w:rsidRPr="005E5547">
        <w:rPr>
          <w:rFonts w:ascii="Times New Roman" w:hAnsi="Times New Roman" w:cs="Times New Roman"/>
          <w:sz w:val="20"/>
          <w:szCs w:val="20"/>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1C5CB2" w:rsidRPr="005E5547" w:rsidRDefault="001C5CB2" w:rsidP="005E5547">
      <w:pPr>
        <w:widowControl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6.4.2. Иные профессиональные знания: </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-порядок и сроки проведения проверок по административным правонарушениям;</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-требования к составлению протокола об административном правонарушении;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-судебно-арбитражная практика в части проверок по соблюдению законодательства о применении контрольно-кассовой техники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6.5. Наличие функциональных знаний: </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-принципы, методы, технологии и механизмы осуществления контроля(надзора);</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-виды, назначения и технологии организации проверочных мероприятий;</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-процедура организации проверок;</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-меры, принимаемые по результатам проверки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6.6. Наличие базовых умений: </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-умение мыслить системно;</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-умение планировать, рационально использовать служебное время и достигать результата;</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-ответственность;</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-инициативность;</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-умение работать в стрессовых условиях</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6.7. Наличие профессиональных умений: </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-обеспечения выполнения поставленных руководством задач;</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-составление акта, протокола по результатам проведения проверки;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-работы с внутренними и периферийными устройствами компьютера, информационно-коммуникационными сетями, в операционной системе, с базами данных</w:t>
      </w:r>
    </w:p>
    <w:p w:rsidR="001C5CB2" w:rsidRPr="005E5547" w:rsidRDefault="001C5CB2" w:rsidP="005E5547">
      <w:pPr>
        <w:autoSpaceDE w:val="0"/>
        <w:autoSpaceDN w:val="0"/>
        <w:adjustRightInd w:val="0"/>
        <w:spacing w:after="0" w:line="240" w:lineRule="auto"/>
        <w:ind w:firstLine="567"/>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w:t>
      </w:r>
    </w:p>
    <w:p w:rsidR="001C5CB2" w:rsidRPr="005E5547" w:rsidRDefault="001C5CB2" w:rsidP="005E5547">
      <w:pPr>
        <w:autoSpaceDE w:val="0"/>
        <w:autoSpaceDN w:val="0"/>
        <w:adjustRightInd w:val="0"/>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-формирование и ведение реестров, каталогов, перечней для обеспечения контрольно-надзорных полномочий;</w:t>
      </w:r>
    </w:p>
    <w:p w:rsidR="001C5CB2" w:rsidRPr="005E5547" w:rsidRDefault="001C5CB2" w:rsidP="005E5547">
      <w:pPr>
        <w:autoSpaceDE w:val="0"/>
        <w:autoSpaceDN w:val="0"/>
        <w:adjustRightInd w:val="0"/>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-подготовка методологических материалов и других материалов;</w:t>
      </w:r>
    </w:p>
    <w:p w:rsidR="001C5CB2" w:rsidRPr="005E5547" w:rsidRDefault="001C5CB2" w:rsidP="005E5547">
      <w:pPr>
        <w:autoSpaceDE w:val="0"/>
        <w:autoSpaceDN w:val="0"/>
        <w:adjustRightInd w:val="0"/>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-осуществление контроля исполнения предписаний, решений и других распорядительных документов</w:t>
      </w: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III. Должностные обязанности, права и ответственность</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77"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178"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179"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180"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8. В целях реализации задач и функций, возложенных на отдел оперативного контроля государственный налоговый инспектор обязан: </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составлять акт контрольного (надзорного) мероприятия (далее – акт) по окончании проведения контрольного (надзорного) мероприятия;</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-оформлять предписание об устранении выявленных нарушений обязательных требований с указанием сроков их устранения;</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-вносить результаты контрольных (надзорных) мероприятий в Единый реестр контрольных (надзорных) мероприятий;</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-при осуществлении контроля и надзора вести (в том числе с помощью автоматизированной информационной системы) мониторинг расчетов с применением контрольно-кассовой техники и полноты учета выручки, проводить анализ данных;</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осуществлять наблюдение за применением контрольно-кассовой техники;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проводить контрольные (надзорных) мероприятия в отношении применения контрольно-кассовой техники, полноты учета выручки в организациях и у индивидуальных предпринимателей, а также контрольных (надзорных) мероприятий  в отношении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 а также по месту нахождения налогоплательщика или месту установки контрольно-кассовой техники, в том числе в жилых помещениях;</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проводить контрольные (надзорных) мероприятия в отношении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w:t>
      </w:r>
      <w:r w:rsidRPr="005E5547">
        <w:rPr>
          <w:rFonts w:ascii="Times New Roman" w:hAnsi="Times New Roman" w:cs="Times New Roman"/>
          <w:sz w:val="20"/>
          <w:szCs w:val="20"/>
        </w:rPr>
        <w:lastRenderedPageBreak/>
        <w:t>совершения платежей (получения выплат) с использованием наличных денег и (или) в безналичном порядке, - контрольные закупки;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производить запрос необходимых пояснений, справок, сведений и документов, в том числе через кабинет контрольно-кассовой техники;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получать, в том числе с использованием технических средств, беспрепятственный доступ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получать беспрепятственный, в том числе дистанционного, доступ к фискальным данным, содержащимся в базе данных оператора фискальных данных;</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проводить контрольные (надзорные) мероприятия в отношении правильности учета наличных денег при применении контрольно-кассовой техники;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выносить предписания об устранении выявленных нарушений законодательства Российской Федерации о применении контрольно-кассовой техники;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взаимодействовать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производить запросы в банк в электронной форме на предмет предоставления справок о наличии счетов и (или) об остатках денежных средств на счетах, выписок по операциям на счетах организаций и индивидуальных предпринимателей, справок об остатках электронных денежных средств и о переводах электронных денежных средств</w:t>
      </w:r>
    </w:p>
    <w:p w:rsidR="001C5CB2" w:rsidRPr="005E5547" w:rsidRDefault="001C5CB2"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передавать в правовой отдел материалы проверок по административным правонарушениям для обеспечения производства по делам об административных правонарушениях.  </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участвовать в рассмотрении возражений (объяснений) по актам контрольного (надзорного) мероприятия, в том числе, проверок полноты оприходования выручки организаций, полученной с применением ККТ;</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визировать акты, решения;</w:t>
      </w:r>
    </w:p>
    <w:p w:rsidR="001C5CB2" w:rsidRPr="005E5547" w:rsidRDefault="001C5CB2"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xml:space="preserve">-  осуществлять взаимодействие с правоохранительными и иными контролирующими органами по предмету деятельности отдела. </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участвовать в рассмотрении представленных возражений;</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участвовать в производстве по делам об административных правонарушениях (составление процессуальных документов, предусмотренных Кодексом об административных правонарушениях);</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участвовать в проведении анализа профилактических мероприятий и контрольных (надзорных) мероприятий;</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участвовать в подготовке ответов на письменные запросы налогоплательщиков по вопросам, входящим в компетенцию отдела;</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участвовать в формировании установленной отчетности по предмету деятельности отдела;</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участвовать в проведении мероприятий по самоконтролю в отделе в соответствии с Приказом по инспекции о порядке осуществления самоконтроля, осуществление контроля за их исполнением в отделе;</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подготавливать информационные материалы для руководства Инспекции по вопросам, н</w:t>
      </w:r>
      <w:r w:rsidRPr="005E5547">
        <w:rPr>
          <w:rFonts w:ascii="Times New Roman" w:hAnsi="Times New Roman" w:cs="Times New Roman"/>
          <w:sz w:val="20"/>
          <w:szCs w:val="20"/>
        </w:rPr>
        <w:t>а</w:t>
      </w:r>
      <w:r w:rsidRPr="005E5547">
        <w:rPr>
          <w:rFonts w:ascii="Times New Roman" w:hAnsi="Times New Roman" w:cs="Times New Roman"/>
          <w:sz w:val="20"/>
          <w:szCs w:val="20"/>
        </w:rPr>
        <w:t>ходящимся в компетенции отдела;</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направлять материалы в Префектуру и ИФНС по месту учёта организаций в отношении должностных лиц организаций, а также индивидуальных предпринимателей, не явившихся для составления протокола об административном правонарушении и не уплативших административный штраф по постановлению о привлечении к административной ответственности;</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отражать в информационном ресурсе «АИС Налог-3» материалов проверок соблюдения законодательства о применении ККТ, в том числе, проверок полноты оприходования выручки организаций, полученной с применением ККТ, проверок полноты оприходования выручки организаций, полученной с применением ККТ;</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участвовать в обследованиях помещений по вопросу установления органов управл</w:t>
      </w:r>
      <w:r w:rsidRPr="005E5547">
        <w:rPr>
          <w:rFonts w:ascii="Times New Roman" w:hAnsi="Times New Roman" w:cs="Times New Roman"/>
          <w:sz w:val="20"/>
          <w:szCs w:val="20"/>
        </w:rPr>
        <w:t>е</w:t>
      </w:r>
      <w:r w:rsidRPr="005E5547">
        <w:rPr>
          <w:rFonts w:ascii="Times New Roman" w:hAnsi="Times New Roman" w:cs="Times New Roman"/>
          <w:sz w:val="20"/>
          <w:szCs w:val="20"/>
        </w:rPr>
        <w:t>ния юридических лиц, а также иные обследования подведомственной территории. Проводить прове</w:t>
      </w:r>
      <w:r w:rsidRPr="005E5547">
        <w:rPr>
          <w:rFonts w:ascii="Times New Roman" w:hAnsi="Times New Roman" w:cs="Times New Roman"/>
          <w:sz w:val="20"/>
          <w:szCs w:val="20"/>
        </w:rPr>
        <w:t>р</w:t>
      </w:r>
      <w:r w:rsidRPr="005E5547">
        <w:rPr>
          <w:rFonts w:ascii="Times New Roman" w:hAnsi="Times New Roman" w:cs="Times New Roman"/>
          <w:sz w:val="20"/>
          <w:szCs w:val="20"/>
        </w:rPr>
        <w:t>ки по обследованию адресов массовой регистрации;</w:t>
      </w:r>
    </w:p>
    <w:p w:rsidR="001C5CB2" w:rsidRPr="005E5547" w:rsidRDefault="001C5CB2"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проводить проверки достоверности сведений, включенных в единый государственный реестр юридических лиц в соответствии с п. 4.2 ст. 9 Федерального закона от 08.08.2001 № 129-ФЗ «О государственной регистрации юридических лиц и индивидуальных предпринимателей»;</w:t>
      </w:r>
    </w:p>
    <w:p w:rsidR="001C5CB2" w:rsidRPr="005E5547" w:rsidRDefault="001C5CB2" w:rsidP="005E5547">
      <w:pPr>
        <w:spacing w:after="0" w:line="240" w:lineRule="auto"/>
        <w:ind w:firstLine="708"/>
        <w:rPr>
          <w:rFonts w:ascii="Times New Roman" w:hAnsi="Times New Roman" w:cs="Times New Roman"/>
          <w:sz w:val="20"/>
          <w:szCs w:val="20"/>
        </w:rPr>
      </w:pPr>
      <w:r w:rsidRPr="005E5547">
        <w:rPr>
          <w:rFonts w:ascii="Times New Roman" w:hAnsi="Times New Roman" w:cs="Times New Roman"/>
          <w:sz w:val="20"/>
          <w:szCs w:val="20"/>
        </w:rPr>
        <w:t>- составлять Протокол осмотра объекта недвижимости;</w:t>
      </w:r>
    </w:p>
    <w:p w:rsidR="001C5CB2" w:rsidRPr="005E5547" w:rsidRDefault="001C5CB2" w:rsidP="005E5547">
      <w:pPr>
        <w:spacing w:after="0" w:line="240" w:lineRule="auto"/>
        <w:ind w:firstLine="708"/>
        <w:rPr>
          <w:rFonts w:ascii="Times New Roman" w:hAnsi="Times New Roman" w:cs="Times New Roman"/>
          <w:sz w:val="20"/>
          <w:szCs w:val="20"/>
        </w:rPr>
      </w:pPr>
      <w:r w:rsidRPr="005E5547">
        <w:rPr>
          <w:rFonts w:ascii="Times New Roman" w:hAnsi="Times New Roman" w:cs="Times New Roman"/>
          <w:sz w:val="20"/>
          <w:szCs w:val="20"/>
        </w:rPr>
        <w:t>- отражать в информационном ресурсе «АИС Налог-3» результаты проверки о достоверности сведений при внесении изменений в сведения о ЮЛ;</w:t>
      </w:r>
    </w:p>
    <w:p w:rsidR="001C5CB2" w:rsidRPr="005E5547" w:rsidRDefault="001C5CB2" w:rsidP="005E5547">
      <w:pPr>
        <w:spacing w:after="0" w:line="240" w:lineRule="auto"/>
        <w:ind w:firstLine="708"/>
        <w:rPr>
          <w:rFonts w:ascii="Times New Roman" w:hAnsi="Times New Roman" w:cs="Times New Roman"/>
          <w:sz w:val="20"/>
          <w:szCs w:val="20"/>
        </w:rPr>
      </w:pPr>
      <w:r w:rsidRPr="005E5547">
        <w:rPr>
          <w:rFonts w:ascii="Times New Roman" w:hAnsi="Times New Roman" w:cs="Times New Roman"/>
          <w:sz w:val="20"/>
          <w:szCs w:val="20"/>
        </w:rPr>
        <w:t>- проводить мероприятия и оформлять их результаты в рамках 314 ДСП;</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 обеспечивать сохранность служебного удостоверения;</w:t>
      </w:r>
    </w:p>
    <w:p w:rsidR="001C5CB2" w:rsidRPr="005E5547" w:rsidRDefault="001C5CB2" w:rsidP="005E5547">
      <w:pPr>
        <w:pStyle w:val="aa"/>
        <w:tabs>
          <w:tab w:val="left" w:pos="9900"/>
        </w:tabs>
        <w:rPr>
          <w:sz w:val="20"/>
          <w:szCs w:val="20"/>
        </w:rPr>
      </w:pPr>
      <w:r w:rsidRPr="005E5547">
        <w:rPr>
          <w:sz w:val="20"/>
          <w:szCs w:val="20"/>
        </w:rPr>
        <w:t xml:space="preserve">            - выполнять иные поручения руководства в соответствии с положением об отделе.</w:t>
      </w:r>
    </w:p>
    <w:p w:rsidR="001C5CB2" w:rsidRPr="005E5547" w:rsidRDefault="001C5CB2" w:rsidP="005E5547">
      <w:pPr>
        <w:pStyle w:val="aa"/>
        <w:ind w:firstLine="720"/>
        <w:rPr>
          <w:sz w:val="20"/>
          <w:szCs w:val="20"/>
        </w:rPr>
      </w:pPr>
      <w:r w:rsidRPr="005E5547">
        <w:rPr>
          <w:sz w:val="20"/>
          <w:szCs w:val="20"/>
        </w:rPr>
        <w:t xml:space="preserve">9. В целях исполнения возложенных должностных обязанностей государственный налоговый инспектор имеет право на: </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lastRenderedPageBreak/>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1C5CB2" w:rsidRPr="005E5547" w:rsidRDefault="001C5CB2" w:rsidP="005E5547">
      <w:pPr>
        <w:pStyle w:val="12"/>
        <w:rPr>
          <w:sz w:val="20"/>
        </w:rPr>
      </w:pPr>
      <w:r w:rsidRPr="005E5547">
        <w:rPr>
          <w:sz w:val="20"/>
        </w:rPr>
        <w:t>8) ознакомление с отзывами о его профессиональной служебной деятельн</w:t>
      </w:r>
      <w:r w:rsidRPr="005E5547">
        <w:rPr>
          <w:sz w:val="20"/>
        </w:rPr>
        <w:t>о</w:t>
      </w:r>
      <w:r w:rsidRPr="005E5547">
        <w:rPr>
          <w:sz w:val="20"/>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5E5547">
        <w:rPr>
          <w:sz w:val="20"/>
        </w:rPr>
        <w:t>о</w:t>
      </w:r>
      <w:r w:rsidRPr="005E5547">
        <w:rPr>
          <w:sz w:val="20"/>
        </w:rPr>
        <w:t>кументов, и материалов;</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1C5CB2" w:rsidRPr="005E5547" w:rsidRDefault="001C5CB2"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181"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182"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1C5CB2" w:rsidRPr="005E5547" w:rsidRDefault="001C5CB2"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w:t>
      </w:r>
      <w:r w:rsidRPr="005E5547">
        <w:rPr>
          <w:rFonts w:ascii="Times New Roman" w:hAnsi="Times New Roman" w:cs="Times New Roman"/>
          <w:sz w:val="20"/>
          <w:szCs w:val="20"/>
        </w:rPr>
        <w:t>и</w:t>
      </w:r>
      <w:r w:rsidRPr="005E5547">
        <w:rPr>
          <w:rFonts w:ascii="Times New Roman" w:hAnsi="Times New Roman" w:cs="Times New Roman"/>
          <w:sz w:val="20"/>
          <w:szCs w:val="20"/>
        </w:rPr>
        <w:t xml:space="preserve">ваемой работы, с предварительным уведомлением </w:t>
      </w:r>
      <w:hyperlink r:id="rId183"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184" w:anchor="sub_1901#sub_1901" w:history="1">
        <w:r w:rsidRPr="005E5547">
          <w:rPr>
            <w:rFonts w:ascii="Times New Roman" w:hAnsi="Times New Roman" w:cs="Times New Roman"/>
            <w:sz w:val="20"/>
            <w:szCs w:val="20"/>
          </w:rPr>
          <w:t>конфликт и</w:t>
        </w:r>
        <w:r w:rsidRPr="005E5547">
          <w:rPr>
            <w:rFonts w:ascii="Times New Roman" w:hAnsi="Times New Roman" w:cs="Times New Roman"/>
            <w:sz w:val="20"/>
            <w:szCs w:val="20"/>
          </w:rPr>
          <w:t>н</w:t>
        </w:r>
        <w:r w:rsidRPr="005E5547">
          <w:rPr>
            <w:rFonts w:ascii="Times New Roman" w:hAnsi="Times New Roman" w:cs="Times New Roman"/>
            <w:sz w:val="20"/>
            <w:szCs w:val="20"/>
          </w:rPr>
          <w:t>тересов</w:t>
        </w:r>
      </w:hyperlink>
      <w:r w:rsidRPr="005E5547">
        <w:rPr>
          <w:rFonts w:ascii="Times New Roman" w:hAnsi="Times New Roman" w:cs="Times New Roman"/>
          <w:sz w:val="20"/>
          <w:szCs w:val="20"/>
        </w:rPr>
        <w:t>.</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оперативного контроля утвержденным начальником Инспекции от 25.09.2020 </w:t>
      </w:r>
      <w:r w:rsidRPr="005E5547">
        <w:rPr>
          <w:rFonts w:ascii="Times New Roman" w:hAnsi="Times New Roman" w:cs="Times New Roman"/>
          <w:i/>
          <w:sz w:val="20"/>
          <w:szCs w:val="20"/>
        </w:rPr>
        <w:t>,</w:t>
      </w:r>
      <w:r w:rsidRPr="005E5547">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составление отчетности, пояснительных записок, оформление административных документов;</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методологического, организационного и информационного обеспечения</w:t>
      </w:r>
    </w:p>
    <w:p w:rsidR="001C5CB2" w:rsidRPr="005E5547" w:rsidRDefault="001C5CB2" w:rsidP="005E5547">
      <w:pPr>
        <w:pStyle w:val="ConsPlusNormal0"/>
        <w:ind w:firstLine="539"/>
        <w:jc w:val="both"/>
        <w:rPr>
          <w:rFonts w:ascii="Times New Roman" w:hAnsi="Times New Roman" w:cs="Times New Roman"/>
          <w:sz w:val="20"/>
          <w:szCs w:val="20"/>
        </w:rPr>
      </w:pPr>
      <w:r w:rsidRPr="005E5547">
        <w:rPr>
          <w:rFonts w:ascii="Times New Roman" w:hAnsi="Times New Roman" w:cs="Times New Roman"/>
          <w:sz w:val="20"/>
          <w:szCs w:val="20"/>
        </w:rPr>
        <w:t xml:space="preserve">13. При исполнении служебных обязанностей государственный налоговый инспектор обязан самостоятельно принимать решения по вопросам: </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положений об инспекции и отделе;</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-графика отпусков гражданских служащих отдела;</w:t>
      </w:r>
    </w:p>
    <w:p w:rsidR="001C5CB2" w:rsidRPr="005E5547" w:rsidRDefault="001C5CB2" w:rsidP="005E5547">
      <w:pPr>
        <w:pStyle w:val="ConsPlusNormal0"/>
        <w:ind w:firstLine="539"/>
        <w:jc w:val="both"/>
        <w:rPr>
          <w:rFonts w:ascii="Times New Roman" w:hAnsi="Times New Roman" w:cs="Times New Roman"/>
          <w:sz w:val="20"/>
          <w:szCs w:val="20"/>
        </w:rPr>
      </w:pPr>
      <w:r w:rsidRPr="005E5547">
        <w:rPr>
          <w:rFonts w:ascii="Times New Roman" w:hAnsi="Times New Roman" w:cs="Times New Roman"/>
          <w:sz w:val="20"/>
          <w:szCs w:val="20"/>
        </w:rPr>
        <w:t xml:space="preserve">  - иных актов по поручению руководства инспекции </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1C5CB2" w:rsidRPr="005E5547" w:rsidRDefault="001C5CB2"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составление отчетности, пояснительных записок, оформление административных документов;</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методологического, организационного и информационного обеспечения</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1C5CB2" w:rsidRPr="005E5547" w:rsidRDefault="001C5CB2"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положений об отделе и инспекции;</w:t>
      </w:r>
    </w:p>
    <w:p w:rsidR="001C5CB2" w:rsidRPr="005E5547" w:rsidRDefault="001C5CB2" w:rsidP="005E5547">
      <w:pPr>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графика отпусков гражданских служащих отдела;</w:t>
      </w: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иных актов по поручению непосредственного руководителя и руководства инспекции</w:t>
      </w: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1C5CB2" w:rsidRPr="005E5547" w:rsidRDefault="001C5CB2"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проектов управленческих и иных решений, порядок</w:t>
      </w:r>
    </w:p>
    <w:p w:rsidR="001C5CB2" w:rsidRPr="005E5547" w:rsidRDefault="001C5CB2"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1C5CB2" w:rsidRPr="005E5547" w:rsidRDefault="001C5CB2" w:rsidP="005E5547">
      <w:pPr>
        <w:autoSpaceDE w:val="0"/>
        <w:autoSpaceDN w:val="0"/>
        <w:adjustRightInd w:val="0"/>
        <w:spacing w:after="0" w:line="240" w:lineRule="auto"/>
        <w:jc w:val="center"/>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5"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86"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1C5CB2" w:rsidRPr="005E5547" w:rsidRDefault="001C5CB2"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1C5CB2" w:rsidRPr="005E5547" w:rsidRDefault="001C5CB2"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государственный налоговый инспектор оказывает следующие государственные услуги:</w:t>
      </w:r>
    </w:p>
    <w:p w:rsidR="001C5CB2" w:rsidRPr="005E5547" w:rsidRDefault="001C5CB2" w:rsidP="005E5547">
      <w:pPr>
        <w:autoSpaceDE w:val="0"/>
        <w:autoSpaceDN w:val="0"/>
        <w:adjustRightInd w:val="0"/>
        <w:spacing w:after="0" w:line="240" w:lineRule="auto"/>
        <w:outlineLvl w:val="1"/>
        <w:rPr>
          <w:rFonts w:ascii="Times New Roman" w:hAnsi="Times New Roman" w:cs="Times New Roman"/>
          <w:sz w:val="20"/>
          <w:szCs w:val="20"/>
        </w:rPr>
      </w:pPr>
      <w:r w:rsidRPr="005E5547">
        <w:rPr>
          <w:rFonts w:ascii="Times New Roman" w:hAnsi="Times New Roman" w:cs="Times New Roman"/>
          <w:sz w:val="20"/>
          <w:szCs w:val="20"/>
        </w:rPr>
        <w:t xml:space="preserve">- Регистрация контрольно-кассовой техники. </w:t>
      </w:r>
    </w:p>
    <w:p w:rsidR="001C5CB2" w:rsidRPr="005E5547" w:rsidRDefault="001C5CB2" w:rsidP="005E5547">
      <w:pPr>
        <w:autoSpaceDE w:val="0"/>
        <w:autoSpaceDN w:val="0"/>
        <w:adjustRightInd w:val="0"/>
        <w:spacing w:after="0" w:line="240" w:lineRule="auto"/>
        <w:outlineLvl w:val="1"/>
        <w:rPr>
          <w:rFonts w:ascii="Times New Roman" w:hAnsi="Times New Roman" w:cs="Times New Roman"/>
          <w:sz w:val="20"/>
          <w:szCs w:val="20"/>
        </w:rPr>
      </w:pPr>
      <w:r w:rsidRPr="005E5547">
        <w:rPr>
          <w:rFonts w:ascii="Times New Roman" w:hAnsi="Times New Roman" w:cs="Times New Roman"/>
          <w:sz w:val="20"/>
          <w:szCs w:val="20"/>
        </w:rPr>
        <w:t xml:space="preserve"> - Снятие с регистрации контрольно-кассовой техники. </w:t>
      </w:r>
    </w:p>
    <w:p w:rsidR="001C5CB2" w:rsidRPr="005E5547" w:rsidRDefault="001C5CB2" w:rsidP="005E5547">
      <w:pPr>
        <w:autoSpaceDE w:val="0"/>
        <w:autoSpaceDN w:val="0"/>
        <w:adjustRightInd w:val="0"/>
        <w:spacing w:after="0" w:line="240" w:lineRule="auto"/>
        <w:outlineLvl w:val="1"/>
        <w:rPr>
          <w:rFonts w:ascii="Times New Roman" w:hAnsi="Times New Roman" w:cs="Times New Roman"/>
          <w:sz w:val="20"/>
          <w:szCs w:val="20"/>
        </w:rPr>
      </w:pPr>
      <w:r w:rsidRPr="005E5547">
        <w:rPr>
          <w:rFonts w:ascii="Times New Roman" w:hAnsi="Times New Roman" w:cs="Times New Roman"/>
          <w:sz w:val="20"/>
          <w:szCs w:val="20"/>
        </w:rPr>
        <w:t xml:space="preserve"> - Перерегистрация контрольно-кассовой техники</w:t>
      </w: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1C5CB2" w:rsidRPr="005E5547" w:rsidRDefault="001C5CB2"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1C5CB2" w:rsidRPr="005E5547" w:rsidRDefault="001C5CB2" w:rsidP="005E5547">
      <w:pPr>
        <w:autoSpaceDE w:val="0"/>
        <w:autoSpaceDN w:val="0"/>
        <w:adjustRightInd w:val="0"/>
        <w:spacing w:after="0" w:line="240" w:lineRule="auto"/>
        <w:jc w:val="both"/>
        <w:rPr>
          <w:rFonts w:ascii="Times New Roman" w:hAnsi="Times New Roman" w:cs="Times New Roman"/>
          <w:sz w:val="20"/>
          <w:szCs w:val="20"/>
        </w:rPr>
      </w:pP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C5CB2" w:rsidRPr="005E5547" w:rsidRDefault="001C5CB2"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5E5547" w:rsidRDefault="005E5547" w:rsidP="005E5547">
      <w:pPr>
        <w:pStyle w:val="1"/>
        <w:jc w:val="center"/>
        <w:rPr>
          <w:rFonts w:ascii="Times New Roman" w:hAnsi="Times New Roman" w:cs="Times New Roman"/>
          <w:b w:val="0"/>
          <w:sz w:val="20"/>
          <w:szCs w:val="20"/>
        </w:rPr>
      </w:pPr>
    </w:p>
    <w:p w:rsidR="005E5547" w:rsidRDefault="005E5547" w:rsidP="005E5547">
      <w:pPr>
        <w:pStyle w:val="1"/>
        <w:jc w:val="center"/>
        <w:rPr>
          <w:rFonts w:ascii="Times New Roman" w:hAnsi="Times New Roman" w:cs="Times New Roman"/>
          <w:b w:val="0"/>
          <w:sz w:val="20"/>
          <w:szCs w:val="20"/>
        </w:rPr>
      </w:pPr>
    </w:p>
    <w:p w:rsidR="005E5547" w:rsidRDefault="005E5547" w:rsidP="005E5547">
      <w:pPr>
        <w:pStyle w:val="1"/>
        <w:jc w:val="center"/>
        <w:rPr>
          <w:rFonts w:ascii="Times New Roman" w:hAnsi="Times New Roman" w:cs="Times New Roman"/>
          <w:b w:val="0"/>
          <w:sz w:val="20"/>
          <w:szCs w:val="20"/>
        </w:rPr>
      </w:pPr>
    </w:p>
    <w:p w:rsidR="00934603" w:rsidRPr="005E5547" w:rsidRDefault="00934603" w:rsidP="005E5547">
      <w:pPr>
        <w:pStyle w:val="1"/>
        <w:jc w:val="center"/>
        <w:rPr>
          <w:rFonts w:ascii="Times New Roman" w:hAnsi="Times New Roman" w:cs="Times New Roman"/>
          <w:sz w:val="20"/>
          <w:szCs w:val="20"/>
        </w:rPr>
      </w:pPr>
      <w:bookmarkStart w:id="4" w:name="_GoBack"/>
      <w:r w:rsidRPr="005E5547">
        <w:rPr>
          <w:rFonts w:ascii="Times New Roman" w:hAnsi="Times New Roman" w:cs="Times New Roman"/>
          <w:sz w:val="20"/>
          <w:szCs w:val="20"/>
        </w:rPr>
        <w:t>Должностной регламент</w:t>
      </w:r>
    </w:p>
    <w:p w:rsidR="00934603" w:rsidRPr="005E5547" w:rsidRDefault="00934603" w:rsidP="005E5547">
      <w:pPr>
        <w:autoSpaceDE w:val="0"/>
        <w:autoSpaceDN w:val="0"/>
        <w:adjustRightInd w:val="0"/>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Главный государственного налогового инспектора</w:t>
      </w:r>
    </w:p>
    <w:p w:rsidR="00934603" w:rsidRPr="005E5547" w:rsidRDefault="00934603" w:rsidP="005E5547">
      <w:pPr>
        <w:autoSpaceDE w:val="0"/>
        <w:autoSpaceDN w:val="0"/>
        <w:adjustRightInd w:val="0"/>
        <w:spacing w:after="0" w:line="240" w:lineRule="auto"/>
        <w:jc w:val="center"/>
        <w:rPr>
          <w:rFonts w:ascii="Times New Roman" w:hAnsi="Times New Roman" w:cs="Times New Roman"/>
          <w:b/>
          <w:sz w:val="20"/>
          <w:szCs w:val="20"/>
        </w:rPr>
      </w:pPr>
      <w:r w:rsidRPr="005E5547">
        <w:rPr>
          <w:rFonts w:ascii="Times New Roman" w:hAnsi="Times New Roman" w:cs="Times New Roman"/>
          <w:b/>
          <w:sz w:val="20"/>
          <w:szCs w:val="20"/>
        </w:rPr>
        <w:t xml:space="preserve"> отдела урегулирования задолженности</w:t>
      </w:r>
    </w:p>
    <w:p w:rsidR="00934603" w:rsidRPr="005E5547" w:rsidRDefault="00934603" w:rsidP="005E5547">
      <w:pPr>
        <w:autoSpaceDE w:val="0"/>
        <w:autoSpaceDN w:val="0"/>
        <w:adjustRightInd w:val="0"/>
        <w:spacing w:after="0" w:line="240" w:lineRule="auto"/>
        <w:jc w:val="center"/>
        <w:rPr>
          <w:rFonts w:ascii="Times New Roman" w:hAnsi="Times New Roman" w:cs="Times New Roman"/>
          <w:b/>
          <w:sz w:val="20"/>
          <w:szCs w:val="20"/>
          <w:u w:val="single"/>
        </w:rPr>
      </w:pPr>
      <w:r w:rsidRPr="005E5547">
        <w:rPr>
          <w:rFonts w:ascii="Times New Roman" w:hAnsi="Times New Roman" w:cs="Times New Roman"/>
          <w:b/>
          <w:sz w:val="20"/>
          <w:szCs w:val="20"/>
          <w:u w:val="single"/>
        </w:rPr>
        <w:t>Инспекции Федеральной налоговой службы № 10 по г. Москве</w:t>
      </w:r>
    </w:p>
    <w:p w:rsidR="00934603" w:rsidRPr="005E5547" w:rsidRDefault="00934603"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b/>
          <w:sz w:val="20"/>
          <w:szCs w:val="20"/>
        </w:rPr>
        <w:t>(наименование должности, структурного подразделения УФНС России по</w:t>
      </w:r>
      <w:r w:rsidRPr="005E5547">
        <w:rPr>
          <w:rFonts w:ascii="Times New Roman" w:hAnsi="Times New Roman" w:cs="Times New Roman"/>
          <w:sz w:val="20"/>
          <w:szCs w:val="20"/>
        </w:rPr>
        <w:t xml:space="preserve"> </w:t>
      </w:r>
      <w:bookmarkEnd w:id="4"/>
      <w:r w:rsidRPr="005E5547">
        <w:rPr>
          <w:rFonts w:ascii="Times New Roman" w:hAnsi="Times New Roman" w:cs="Times New Roman"/>
          <w:sz w:val="20"/>
          <w:szCs w:val="20"/>
        </w:rPr>
        <w:t>г. Москве)</w:t>
      </w:r>
    </w:p>
    <w:p w:rsidR="00934603" w:rsidRPr="005E5547" w:rsidRDefault="00934603" w:rsidP="005E5547">
      <w:pPr>
        <w:autoSpaceDE w:val="0"/>
        <w:autoSpaceDN w:val="0"/>
        <w:adjustRightInd w:val="0"/>
        <w:spacing w:after="0" w:line="240" w:lineRule="auto"/>
        <w:jc w:val="center"/>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jc w:val="center"/>
        <w:outlineLvl w:val="2"/>
        <w:rPr>
          <w:rFonts w:ascii="Times New Roman" w:hAnsi="Times New Roman" w:cs="Times New Roman"/>
          <w:sz w:val="20"/>
          <w:szCs w:val="20"/>
        </w:rPr>
      </w:pPr>
      <w:r w:rsidRPr="005E5547">
        <w:rPr>
          <w:rFonts w:ascii="Times New Roman" w:hAnsi="Times New Roman" w:cs="Times New Roman"/>
          <w:sz w:val="20"/>
          <w:szCs w:val="20"/>
        </w:rPr>
        <w:t>I. Общие положения</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 Должность федеральной государственной гражданской службы (далее - гражданская служба) главного государственного налогового инспектора отдела урегулирования задолженности (далее - отдел) Инспекции Федеральной налоговой службы № 10 по г. Москве (далее – главный государственный налоговый инспектор) относится к ведущей</w:t>
      </w:r>
      <w:r w:rsidRPr="005E5547">
        <w:rPr>
          <w:rFonts w:ascii="Times New Roman" w:hAnsi="Times New Roman" w:cs="Times New Roman"/>
          <w:color w:val="FF0000"/>
          <w:sz w:val="20"/>
          <w:szCs w:val="20"/>
        </w:rPr>
        <w:t xml:space="preserve"> </w:t>
      </w:r>
      <w:r w:rsidRPr="005E5547">
        <w:rPr>
          <w:rFonts w:ascii="Times New Roman" w:hAnsi="Times New Roman" w:cs="Times New Roman"/>
          <w:sz w:val="20"/>
          <w:szCs w:val="20"/>
        </w:rPr>
        <w:t>группе должностей гражданской службы категории "Специалисты ".</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5E5547">
        <w:rPr>
          <w:rFonts w:ascii="Times New Roman" w:hAnsi="Times New Roman" w:cs="Times New Roman"/>
          <w:sz w:val="20"/>
          <w:szCs w:val="20"/>
        </w:rPr>
        <w:t>Регистрационный номер (код) должности – 11-3-3-094.</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 регулирование финансовой деятельности и финансовых рынков.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5. Главный государственный налоговый инспектор</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 xml:space="preserve">II. Квалификационные требования для замещения должности гражданской службы </w:t>
      </w:r>
    </w:p>
    <w:p w:rsidR="00934603" w:rsidRPr="005E5547" w:rsidRDefault="00934603" w:rsidP="005E5547">
      <w:pPr>
        <w:autoSpaceDE w:val="0"/>
        <w:autoSpaceDN w:val="0"/>
        <w:adjustRightInd w:val="0"/>
        <w:spacing w:after="0" w:line="240" w:lineRule="auto"/>
        <w:jc w:val="center"/>
        <w:outlineLvl w:val="1"/>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 Для замещения должности главного государственного налогового инспектора</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 xml:space="preserve">устанавливаются следующие требования. </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6.1. Наличие высшего образования</w:t>
      </w:r>
      <w:r w:rsidRPr="005E5547">
        <w:rPr>
          <w:rFonts w:ascii="Times New Roman" w:hAnsi="Times New Roman" w:cs="Times New Roman"/>
          <w:i/>
          <w:sz w:val="20"/>
          <w:szCs w:val="20"/>
        </w:rPr>
        <w:t>.</w:t>
      </w:r>
    </w:p>
    <w:p w:rsidR="00934603" w:rsidRPr="005E5547" w:rsidRDefault="00934603" w:rsidP="005E5547">
      <w:pPr>
        <w:widowControl w:val="0"/>
        <w:spacing w:after="0" w:line="240" w:lineRule="auto"/>
        <w:ind w:firstLine="540"/>
        <w:jc w:val="both"/>
        <w:rPr>
          <w:rFonts w:ascii="Times New Roman" w:hAnsi="Times New Roman" w:cs="Times New Roman"/>
          <w:spacing w:val="-2"/>
          <w:sz w:val="20"/>
          <w:szCs w:val="20"/>
        </w:rPr>
      </w:pPr>
      <w:r w:rsidRPr="005E5547">
        <w:rPr>
          <w:rFonts w:ascii="Times New Roman" w:hAnsi="Times New Roman" w:cs="Times New Roman"/>
          <w:spacing w:val="-2"/>
          <w:sz w:val="20"/>
          <w:szCs w:val="20"/>
        </w:rPr>
        <w:t>6.2. </w:t>
      </w:r>
      <w:r w:rsidRPr="005E5547">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934603" w:rsidRPr="005E5547" w:rsidRDefault="00934603" w:rsidP="005E5547">
      <w:pPr>
        <w:widowControl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6.4. Наличие профессиональных знаний:</w:t>
      </w:r>
    </w:p>
    <w:p w:rsidR="00934603" w:rsidRPr="005E5547" w:rsidRDefault="00934603" w:rsidP="005E5547">
      <w:pPr>
        <w:spacing w:after="0" w:line="240" w:lineRule="auto"/>
        <w:ind w:firstLine="540"/>
        <w:rPr>
          <w:rFonts w:ascii="Times New Roman" w:hAnsi="Times New Roman" w:cs="Times New Roman"/>
          <w:sz w:val="20"/>
          <w:szCs w:val="20"/>
        </w:rPr>
      </w:pPr>
      <w:r w:rsidRPr="005E5547">
        <w:rPr>
          <w:rFonts w:ascii="Times New Roman" w:hAnsi="Times New Roman" w:cs="Times New Roman"/>
          <w:sz w:val="20"/>
          <w:szCs w:val="20"/>
        </w:rPr>
        <w:t>6.4.1. В сфере законодательства Российской Федерации:</w:t>
      </w:r>
    </w:p>
    <w:p w:rsidR="00934603" w:rsidRPr="005E5547" w:rsidRDefault="00934603"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 xml:space="preserve">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 </w:t>
      </w:r>
    </w:p>
    <w:p w:rsidR="00934603" w:rsidRPr="005E5547" w:rsidRDefault="00934603" w:rsidP="005E5547">
      <w:pPr>
        <w:spacing w:after="0" w:line="240" w:lineRule="auto"/>
        <w:ind w:firstLine="708"/>
        <w:jc w:val="both"/>
        <w:rPr>
          <w:rFonts w:ascii="Times New Roman" w:hAnsi="Times New Roman" w:cs="Times New Roman"/>
          <w:sz w:val="20"/>
          <w:szCs w:val="20"/>
        </w:rPr>
      </w:pPr>
      <w:r w:rsidRPr="005E5547">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34603" w:rsidRPr="005E5547" w:rsidRDefault="00934603"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934603" w:rsidRPr="005E5547" w:rsidRDefault="00934603"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934603" w:rsidRPr="005E5547" w:rsidRDefault="00934603"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934603" w:rsidRPr="005E5547" w:rsidRDefault="00934603"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934603" w:rsidRPr="005E5547" w:rsidRDefault="00934603" w:rsidP="005E5547">
      <w:pPr>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6.8. Наличие функциональных умений: пользование современной оргтехникой и программными продуктами.</w:t>
      </w:r>
    </w:p>
    <w:p w:rsidR="00934603" w:rsidRPr="005E5547" w:rsidRDefault="00934603" w:rsidP="005E5547">
      <w:pPr>
        <w:autoSpaceDE w:val="0"/>
        <w:autoSpaceDN w:val="0"/>
        <w:adjustRightInd w:val="0"/>
        <w:spacing w:after="0" w:line="240" w:lineRule="auto"/>
        <w:ind w:firstLine="708"/>
        <w:jc w:val="both"/>
        <w:rPr>
          <w:rFonts w:ascii="Times New Roman" w:hAnsi="Times New Roman" w:cs="Times New Roman"/>
          <w:i/>
          <w:color w:val="FF0000"/>
          <w:sz w:val="20"/>
          <w:szCs w:val="20"/>
        </w:rPr>
      </w:pPr>
    </w:p>
    <w:p w:rsidR="00934603" w:rsidRPr="005E5547" w:rsidRDefault="00934603"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lastRenderedPageBreak/>
        <w:t>III. Должностные обязанности, права и ответственность</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87" w:history="1">
        <w:r w:rsidRPr="005E5547">
          <w:rPr>
            <w:rFonts w:ascii="Times New Roman" w:hAnsi="Times New Roman" w:cs="Times New Roman"/>
            <w:sz w:val="20"/>
            <w:szCs w:val="20"/>
          </w:rPr>
          <w:t>статьями 14</w:t>
        </w:r>
      </w:hyperlink>
      <w:r w:rsidRPr="005E5547">
        <w:rPr>
          <w:rFonts w:ascii="Times New Roman" w:hAnsi="Times New Roman" w:cs="Times New Roman"/>
          <w:sz w:val="20"/>
          <w:szCs w:val="20"/>
        </w:rPr>
        <w:t xml:space="preserve">, </w:t>
      </w:r>
      <w:hyperlink r:id="rId188" w:history="1">
        <w:r w:rsidRPr="005E5547">
          <w:rPr>
            <w:rFonts w:ascii="Times New Roman" w:hAnsi="Times New Roman" w:cs="Times New Roman"/>
            <w:sz w:val="20"/>
            <w:szCs w:val="20"/>
          </w:rPr>
          <w:t>15</w:t>
        </w:r>
      </w:hyperlink>
      <w:r w:rsidRPr="005E5547">
        <w:rPr>
          <w:rFonts w:ascii="Times New Roman" w:hAnsi="Times New Roman" w:cs="Times New Roman"/>
          <w:sz w:val="20"/>
          <w:szCs w:val="20"/>
        </w:rPr>
        <w:t xml:space="preserve">, </w:t>
      </w:r>
      <w:hyperlink r:id="rId189" w:history="1">
        <w:r w:rsidRPr="005E5547">
          <w:rPr>
            <w:rFonts w:ascii="Times New Roman" w:hAnsi="Times New Roman" w:cs="Times New Roman"/>
            <w:sz w:val="20"/>
            <w:szCs w:val="20"/>
          </w:rPr>
          <w:t>17</w:t>
        </w:r>
      </w:hyperlink>
      <w:r w:rsidRPr="005E5547">
        <w:rPr>
          <w:rFonts w:ascii="Times New Roman" w:hAnsi="Times New Roman" w:cs="Times New Roman"/>
          <w:sz w:val="20"/>
          <w:szCs w:val="20"/>
        </w:rPr>
        <w:t xml:space="preserve">, </w:t>
      </w:r>
      <w:hyperlink r:id="rId190" w:history="1">
        <w:r w:rsidRPr="005E5547">
          <w:rPr>
            <w:rFonts w:ascii="Times New Roman" w:hAnsi="Times New Roman" w:cs="Times New Roman"/>
            <w:sz w:val="20"/>
            <w:szCs w:val="20"/>
          </w:rPr>
          <w:t>18</w:t>
        </w:r>
      </w:hyperlink>
      <w:r w:rsidRPr="005E554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934603" w:rsidRPr="005E5547" w:rsidRDefault="0093460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 xml:space="preserve">8. В целях реализации задач и функций, возложенных на отдел урегулирования задолженности главный государственный налоговый инспектор обязан: </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исполнять должностные обязанности в соответствии с должностным регламентом;</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соблюдать служебный распорядок государственного органа;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беречь государственное имущество, в том числе предоставленное ему для исполнения должностных обязанностей;</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обеспечивать сохранность служебного удостоверения.</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r w:rsidRPr="005E5547">
        <w:rPr>
          <w:rFonts w:ascii="Times New Roman" w:hAnsi="Times New Roman" w:cs="Times New Roman"/>
          <w:sz w:val="20"/>
          <w:szCs w:val="20"/>
        </w:rPr>
        <w:t xml:space="preserve">         -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 соответствии со статьей 11 Федерального закона «О противодействии коррупции»: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принимать меры по недопущению любой возможности возникновения конфликта интересов;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осуществление мониторинга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эффективность мер по ее урегулированию.</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 подготовка для направления налогоплательщикам требований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решений об обращении взыскания на денежные средства налогоплательщиков.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решений о зачете или возврате излишне уплаченных или излишне взысканных сумм.</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уведомлений налогоплательщикам о фактах излишней уплаты налога и документов на возврат или зачет излишне уплаченных либо излишне взысканных сумм.</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 подготовка предложений по предоставлению права на реструктуризацию задолженности, лишению этого права, мониторинг исполнения организациями обязательств, связанных с реструктуризацией задолженности.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договоров поручительства и договоров залога имущества, заключаемых при предоставлении отсрочек, рассрочек, налоговых кредитов, инвестиционных налоговых кредитов.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контроль за выполнением налогоплательщиками условий предоставления отсрочек, рассрочек, налоговых кредитов, инвестиционных налоговых кредитов.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и проверка материалов о состоянии расчетов с бюджетной системой Российской Федерации при реорганизации и ликвидации организаций, изменения места учета налогоплательщиков.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и передача в юридический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материалов для наложения ареста на имущество налогоплательщика в соответствии со ст. 77 Налогового кодекса Российской Федерации, взаимодействие с органами прокуратуры.</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материалов для взыскания задолженности за счет имущества налогоплательщиков, взаимодействие со службой судебных приставов.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контроль за своевременностью и полнотой уплаты имущественных налогов физическими лицами и доведение информации до соответствующих структурных подразделений. Подготовка пакета документов для обращения в суд с иском   о принудительном взыскании недоимки.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документов на возврат госпошлины по заявлениям налогоплательщиков.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взыскание госпошлины с организаций на основании исполнительных листов Арбитражных судов.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организация контроля за исполнением банками решений налогового органа о взыскании налога за счет денежных средств и о приостановлении операций по счетам налогоплательщика.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организация работы с неплатежеспособными банками, а также с налогоплательщиками, предъявившими поручения на перечисление средств через неплатежеспособные банки.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материалов для рассмотрения вопросов отражения в карточках лицевых счетов налогоплательщиков денежных средств, списанных с расчетных счетов налогоплательщиков, но не зачисленных на счета по учету доходов бюджетов.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участие в подготовке ответов на письменные запросы налогоплательщиков.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формирование установленной отчетности по предмету деятельности отдела.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подготовка информационных материалов для руководства Инспекции по вопросам, находящимся в компетенции Отдела.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участие в организации и осуществлении мероприятий по профессиональной подготовке и переподготовке кадров для налоговых органов, проведение совещаний, семинаров </w:t>
      </w:r>
      <w:proofErr w:type="gramStart"/>
      <w:r w:rsidRPr="005E5547">
        <w:rPr>
          <w:rFonts w:ascii="Times New Roman" w:hAnsi="Times New Roman" w:cs="Times New Roman"/>
          <w:sz w:val="20"/>
          <w:szCs w:val="20"/>
        </w:rPr>
        <w:t>по вопросам</w:t>
      </w:r>
      <w:proofErr w:type="gramEnd"/>
      <w:r w:rsidRPr="005E5547">
        <w:rPr>
          <w:rFonts w:ascii="Times New Roman" w:hAnsi="Times New Roman" w:cs="Times New Roman"/>
          <w:sz w:val="20"/>
          <w:szCs w:val="20"/>
        </w:rPr>
        <w:t xml:space="preserve"> входящим в компетенция Отдела.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ведение в установленном порядке делопроизводства, хранение и сдача в архив документов Отдела.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контроль своевременности исполнения банками, состоящими на учете в налоговом органе, поручений налогоплательщиков на перечисление налогов и сборов.</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участвовать в работе Комиссии Инспекции по урегулированию задолженности.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обеспечение своевременности проведения мероприятий по самостоятельному оперативному контролю деятельности отдела в соответствии нормативными документами УФНС России по г. Москве и приказа начальника инспекции. </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оперативное принятие мер по исправлению ошибок и недоработок, выявленных в ходе мероприятий по самостоятельному оперативному контролю деятельности отдела.</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обеспечение сохранности служебного удостоверения;</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выполнение иных поручений руководства в соответствии с положением об отделе.</w:t>
      </w:r>
    </w:p>
    <w:p w:rsidR="00934603" w:rsidRPr="005E5547" w:rsidRDefault="00934603" w:rsidP="005E5547">
      <w:pPr>
        <w:pStyle w:val="aa"/>
        <w:ind w:firstLine="720"/>
        <w:rPr>
          <w:sz w:val="20"/>
          <w:szCs w:val="20"/>
        </w:rPr>
      </w:pPr>
      <w:r w:rsidRPr="005E5547">
        <w:rPr>
          <w:sz w:val="20"/>
          <w:szCs w:val="20"/>
        </w:rPr>
        <w:t xml:space="preserve">9. В целях исполнения возложенных должностных обязанностей главный государственный налоговый инспектор имеет право на: </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5E5547">
        <w:rPr>
          <w:rFonts w:ascii="Times New Roman" w:hAnsi="Times New Roman" w:cs="Times New Roman"/>
          <w:sz w:val="20"/>
          <w:szCs w:val="20"/>
        </w:rPr>
        <w:t>н</w:t>
      </w:r>
      <w:r w:rsidRPr="005E5547">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5E5547">
        <w:rPr>
          <w:rFonts w:ascii="Times New Roman" w:hAnsi="Times New Roman" w:cs="Times New Roman"/>
          <w:sz w:val="20"/>
          <w:szCs w:val="20"/>
        </w:rPr>
        <w:t>о</w:t>
      </w:r>
      <w:r w:rsidRPr="005E5547">
        <w:rPr>
          <w:rFonts w:ascii="Times New Roman" w:hAnsi="Times New Roman" w:cs="Times New Roman"/>
          <w:sz w:val="20"/>
          <w:szCs w:val="20"/>
        </w:rPr>
        <w:t>фессиональной служебной деятельности и условиями должностного роста;</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5E5547">
        <w:rPr>
          <w:rFonts w:ascii="Times New Roman" w:hAnsi="Times New Roman" w:cs="Times New Roman"/>
          <w:sz w:val="20"/>
          <w:szCs w:val="20"/>
        </w:rPr>
        <w:t>е</w:t>
      </w:r>
      <w:r w:rsidRPr="005E5547">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5E5547">
        <w:rPr>
          <w:rFonts w:ascii="Times New Roman" w:hAnsi="Times New Roman" w:cs="Times New Roman"/>
          <w:sz w:val="20"/>
          <w:szCs w:val="20"/>
        </w:rPr>
        <w:t>и</w:t>
      </w:r>
      <w:r w:rsidRPr="005E5547">
        <w:rPr>
          <w:rFonts w:ascii="Times New Roman" w:hAnsi="Times New Roman" w:cs="Times New Roman"/>
          <w:sz w:val="20"/>
          <w:szCs w:val="20"/>
        </w:rPr>
        <w:t>тельных отпусков;</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5E5547">
        <w:rPr>
          <w:rFonts w:ascii="Times New Roman" w:hAnsi="Times New Roman" w:cs="Times New Roman"/>
          <w:sz w:val="20"/>
          <w:szCs w:val="20"/>
        </w:rPr>
        <w:t>у</w:t>
      </w:r>
      <w:r w:rsidRPr="005E5547">
        <w:rPr>
          <w:rFonts w:ascii="Times New Roman" w:hAnsi="Times New Roman" w:cs="Times New Roman"/>
          <w:sz w:val="20"/>
          <w:szCs w:val="20"/>
        </w:rPr>
        <w:t>жебным контрактом;</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5E5547">
        <w:rPr>
          <w:rFonts w:ascii="Times New Roman" w:hAnsi="Times New Roman" w:cs="Times New Roman"/>
          <w:sz w:val="20"/>
          <w:szCs w:val="20"/>
        </w:rPr>
        <w:t>о</w:t>
      </w:r>
      <w:r w:rsidRPr="005E5547">
        <w:rPr>
          <w:rFonts w:ascii="Times New Roman" w:hAnsi="Times New Roman" w:cs="Times New Roman"/>
          <w:sz w:val="20"/>
          <w:szCs w:val="20"/>
        </w:rPr>
        <w:t>жений о совершенствовании деятельности Инспекции;</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6) доступ в установленном порядке к сведениям, составляющим государс</w:t>
      </w:r>
      <w:r w:rsidRPr="005E5547">
        <w:rPr>
          <w:rFonts w:ascii="Times New Roman" w:hAnsi="Times New Roman" w:cs="Times New Roman"/>
          <w:sz w:val="20"/>
          <w:szCs w:val="20"/>
        </w:rPr>
        <w:t>т</w:t>
      </w:r>
      <w:r w:rsidRPr="005E5547">
        <w:rPr>
          <w:rFonts w:ascii="Times New Roman" w:hAnsi="Times New Roman" w:cs="Times New Roman"/>
          <w:sz w:val="20"/>
          <w:szCs w:val="20"/>
        </w:rPr>
        <w:t>венную тайну, если исполнение должностных обязанностей связано с использов</w:t>
      </w:r>
      <w:r w:rsidRPr="005E5547">
        <w:rPr>
          <w:rFonts w:ascii="Times New Roman" w:hAnsi="Times New Roman" w:cs="Times New Roman"/>
          <w:sz w:val="20"/>
          <w:szCs w:val="20"/>
        </w:rPr>
        <w:t>а</w:t>
      </w:r>
      <w:r w:rsidRPr="005E5547">
        <w:rPr>
          <w:rFonts w:ascii="Times New Roman" w:hAnsi="Times New Roman" w:cs="Times New Roman"/>
          <w:sz w:val="20"/>
          <w:szCs w:val="20"/>
        </w:rPr>
        <w:t>нием таких сведений;</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5E5547">
        <w:rPr>
          <w:rFonts w:ascii="Times New Roman" w:hAnsi="Times New Roman" w:cs="Times New Roman"/>
          <w:sz w:val="20"/>
          <w:szCs w:val="20"/>
        </w:rPr>
        <w:t>н</w:t>
      </w:r>
      <w:r w:rsidRPr="005E5547">
        <w:rPr>
          <w:rFonts w:ascii="Times New Roman" w:hAnsi="Times New Roman" w:cs="Times New Roman"/>
          <w:sz w:val="20"/>
          <w:szCs w:val="20"/>
        </w:rPr>
        <w:t>ные объединения и иные организации;</w:t>
      </w:r>
    </w:p>
    <w:p w:rsidR="00934603" w:rsidRPr="005E5547" w:rsidRDefault="00934603" w:rsidP="005E5547">
      <w:pPr>
        <w:pStyle w:val="12"/>
        <w:rPr>
          <w:sz w:val="20"/>
        </w:rPr>
      </w:pPr>
      <w:r w:rsidRPr="005E5547">
        <w:rPr>
          <w:sz w:val="20"/>
        </w:rPr>
        <w:lastRenderedPageBreak/>
        <w:t>8) ознакомление с отзывами о его профессиональной служебной деятельн</w:t>
      </w:r>
      <w:r w:rsidRPr="005E5547">
        <w:rPr>
          <w:sz w:val="20"/>
        </w:rPr>
        <w:t>о</w:t>
      </w:r>
      <w:r w:rsidRPr="005E5547">
        <w:rPr>
          <w:sz w:val="20"/>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5E5547">
        <w:rPr>
          <w:sz w:val="20"/>
        </w:rPr>
        <w:t>о</w:t>
      </w:r>
      <w:r w:rsidRPr="005E5547">
        <w:rPr>
          <w:sz w:val="20"/>
        </w:rPr>
        <w:t>кументов, и материалов;</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9) защиту сведений о гражданском служащем;</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10) должностной рост на конкурсной основе;</w:t>
      </w:r>
    </w:p>
    <w:p w:rsidR="00934603" w:rsidRPr="005E5547" w:rsidRDefault="00934603" w:rsidP="005E5547">
      <w:pPr>
        <w:autoSpaceDE w:val="0"/>
        <w:autoSpaceDN w:val="0"/>
        <w:adjustRightInd w:val="0"/>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11) профессиональное развитие в порядке, установленном Федеральным </w:t>
      </w:r>
      <w:hyperlink r:id="rId191" w:history="1">
        <w:r w:rsidRPr="005E5547">
          <w:rPr>
            <w:rFonts w:ascii="Times New Roman" w:hAnsi="Times New Roman" w:cs="Times New Roman"/>
            <w:sz w:val="20"/>
            <w:szCs w:val="20"/>
          </w:rPr>
          <w:t>законом</w:t>
        </w:r>
      </w:hyperlink>
      <w:r w:rsidRPr="005E5547">
        <w:rPr>
          <w:rFonts w:ascii="Times New Roman" w:hAnsi="Times New Roman" w:cs="Times New Roman"/>
          <w:sz w:val="20"/>
          <w:szCs w:val="20"/>
        </w:rPr>
        <w:t xml:space="preserve"> и другими федеральными законами;</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12) членство в профессиональном союзе;</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 xml:space="preserve">14) проведение по его заявлению </w:t>
      </w:r>
      <w:hyperlink r:id="rId192" w:anchor="sub_59#sub_59" w:history="1">
        <w:r w:rsidRPr="005E5547">
          <w:rPr>
            <w:rFonts w:ascii="Times New Roman" w:hAnsi="Times New Roman" w:cs="Times New Roman"/>
            <w:sz w:val="20"/>
            <w:szCs w:val="20"/>
          </w:rPr>
          <w:t>служебной проверки</w:t>
        </w:r>
      </w:hyperlink>
      <w:r w:rsidRPr="005E5547">
        <w:rPr>
          <w:rFonts w:ascii="Times New Roman" w:hAnsi="Times New Roman" w:cs="Times New Roman"/>
          <w:sz w:val="20"/>
          <w:szCs w:val="20"/>
        </w:rPr>
        <w:t>;</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15) защиту своих прав и законных интересов на гражданской службе, включая обжал</w:t>
      </w:r>
      <w:r w:rsidRPr="005E5547">
        <w:rPr>
          <w:rFonts w:ascii="Times New Roman" w:hAnsi="Times New Roman" w:cs="Times New Roman"/>
          <w:sz w:val="20"/>
          <w:szCs w:val="20"/>
        </w:rPr>
        <w:t>о</w:t>
      </w:r>
      <w:r w:rsidRPr="005E5547">
        <w:rPr>
          <w:rFonts w:ascii="Times New Roman" w:hAnsi="Times New Roman" w:cs="Times New Roman"/>
          <w:sz w:val="20"/>
          <w:szCs w:val="20"/>
        </w:rPr>
        <w:t>вание в суде их нарушения;</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16) медицинское страхование в соответствии с Федеральным законом и ф</w:t>
      </w:r>
      <w:r w:rsidRPr="005E5547">
        <w:rPr>
          <w:rFonts w:ascii="Times New Roman" w:hAnsi="Times New Roman" w:cs="Times New Roman"/>
          <w:sz w:val="20"/>
          <w:szCs w:val="20"/>
        </w:rPr>
        <w:t>е</w:t>
      </w:r>
      <w:r w:rsidRPr="005E5547">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5E5547">
        <w:rPr>
          <w:rFonts w:ascii="Times New Roman" w:hAnsi="Times New Roman" w:cs="Times New Roman"/>
          <w:sz w:val="20"/>
          <w:szCs w:val="20"/>
        </w:rPr>
        <w:t>е</w:t>
      </w:r>
      <w:r w:rsidRPr="005E5547">
        <w:rPr>
          <w:rFonts w:ascii="Times New Roman" w:hAnsi="Times New Roman" w:cs="Times New Roman"/>
          <w:sz w:val="20"/>
          <w:szCs w:val="20"/>
        </w:rPr>
        <w:t>рации;</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18) государственное пенсионное обеспечение в соответствии с федеральным законом;</w:t>
      </w:r>
    </w:p>
    <w:p w:rsidR="00934603" w:rsidRPr="005E5547" w:rsidRDefault="00934603" w:rsidP="005E5547">
      <w:pPr>
        <w:spacing w:after="0" w:line="240" w:lineRule="auto"/>
        <w:ind w:firstLine="709"/>
        <w:jc w:val="both"/>
        <w:rPr>
          <w:rFonts w:ascii="Times New Roman" w:hAnsi="Times New Roman" w:cs="Times New Roman"/>
          <w:sz w:val="20"/>
          <w:szCs w:val="20"/>
        </w:rPr>
      </w:pPr>
      <w:r w:rsidRPr="005E5547">
        <w:rPr>
          <w:rFonts w:ascii="Times New Roman" w:hAnsi="Times New Roman" w:cs="Times New Roman"/>
          <w:sz w:val="20"/>
          <w:szCs w:val="20"/>
        </w:rPr>
        <w:t>19) выполнение иной оплач</w:t>
      </w:r>
      <w:r w:rsidRPr="005E5547">
        <w:rPr>
          <w:rFonts w:ascii="Times New Roman" w:hAnsi="Times New Roman" w:cs="Times New Roman"/>
          <w:sz w:val="20"/>
          <w:szCs w:val="20"/>
        </w:rPr>
        <w:t>и</w:t>
      </w:r>
      <w:r w:rsidRPr="005E5547">
        <w:rPr>
          <w:rFonts w:ascii="Times New Roman" w:hAnsi="Times New Roman" w:cs="Times New Roman"/>
          <w:sz w:val="20"/>
          <w:szCs w:val="20"/>
        </w:rPr>
        <w:t xml:space="preserve">ваемой работы, с предварительным уведомлением </w:t>
      </w:r>
      <w:hyperlink r:id="rId193" w:anchor="sub_102#sub_102" w:history="1">
        <w:r w:rsidRPr="005E5547">
          <w:rPr>
            <w:rFonts w:ascii="Times New Roman" w:hAnsi="Times New Roman" w:cs="Times New Roman"/>
            <w:sz w:val="20"/>
            <w:szCs w:val="20"/>
          </w:rPr>
          <w:t>представителя нанимателя</w:t>
        </w:r>
      </w:hyperlink>
      <w:r w:rsidRPr="005E5547">
        <w:rPr>
          <w:rFonts w:ascii="Times New Roman" w:hAnsi="Times New Roman" w:cs="Times New Roman"/>
          <w:sz w:val="20"/>
          <w:szCs w:val="20"/>
        </w:rPr>
        <w:t xml:space="preserve">, если это не повлечет за собой </w:t>
      </w:r>
      <w:hyperlink r:id="rId194" w:anchor="sub_1901#sub_1901" w:history="1">
        <w:r w:rsidRPr="005E5547">
          <w:rPr>
            <w:rFonts w:ascii="Times New Roman" w:hAnsi="Times New Roman" w:cs="Times New Roman"/>
            <w:sz w:val="20"/>
            <w:szCs w:val="20"/>
          </w:rPr>
          <w:t>конфликт и</w:t>
        </w:r>
        <w:r w:rsidRPr="005E5547">
          <w:rPr>
            <w:rFonts w:ascii="Times New Roman" w:hAnsi="Times New Roman" w:cs="Times New Roman"/>
            <w:sz w:val="20"/>
            <w:szCs w:val="20"/>
          </w:rPr>
          <w:t>н</w:t>
        </w:r>
        <w:r w:rsidRPr="005E5547">
          <w:rPr>
            <w:rFonts w:ascii="Times New Roman" w:hAnsi="Times New Roman" w:cs="Times New Roman"/>
            <w:sz w:val="20"/>
            <w:szCs w:val="20"/>
          </w:rPr>
          <w:t>тересов</w:t>
        </w:r>
      </w:hyperlink>
      <w:r w:rsidRPr="005E5547">
        <w:rPr>
          <w:rFonts w:ascii="Times New Roman" w:hAnsi="Times New Roman" w:cs="Times New Roman"/>
          <w:sz w:val="20"/>
          <w:szCs w:val="20"/>
        </w:rPr>
        <w:t>.</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10. Главный государственный налоговый инспектор</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урегулирования задолженности утвержденным начальником Инспекции</w:t>
      </w:r>
      <w:r w:rsidRPr="005E5547">
        <w:rPr>
          <w:rFonts w:ascii="Times New Roman" w:hAnsi="Times New Roman" w:cs="Times New Roman"/>
          <w:i/>
          <w:sz w:val="20"/>
          <w:szCs w:val="20"/>
        </w:rPr>
        <w:t>,</w:t>
      </w:r>
      <w:r w:rsidRPr="005E5547">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11. Главный государственный налоговый инспектор</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IV. Перечень вопросов, по которым главный государственный налоговый инспектор</w:t>
      </w:r>
    </w:p>
    <w:p w:rsidR="00934603" w:rsidRPr="005E5547" w:rsidRDefault="00934603"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вправе или обязан самостоятельно принимать управленческие и иные решения</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p>
    <w:p w:rsidR="00934603" w:rsidRPr="005E5547" w:rsidRDefault="00934603" w:rsidP="005E5547">
      <w:pPr>
        <w:pStyle w:val="ConsPlusNormal0"/>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934603" w:rsidRPr="005E5547" w:rsidRDefault="00934603" w:rsidP="005E5547">
      <w:pPr>
        <w:pStyle w:val="ConsPlusNormal0"/>
        <w:ind w:firstLine="540"/>
        <w:jc w:val="both"/>
        <w:rPr>
          <w:rFonts w:ascii="Times New Roman" w:hAnsi="Times New Roman" w:cs="Times New Roman"/>
          <w:color w:val="000000"/>
          <w:sz w:val="20"/>
          <w:szCs w:val="20"/>
        </w:rPr>
      </w:pPr>
      <w:r w:rsidRPr="005E5547">
        <w:rPr>
          <w:rFonts w:ascii="Times New Roman" w:hAnsi="Times New Roman" w:cs="Times New Roman"/>
          <w:color w:val="000000"/>
          <w:sz w:val="20"/>
          <w:szCs w:val="20"/>
        </w:rPr>
        <w:t xml:space="preserve">    -осуществления проверки документов и при необходимости запрашивать дополнительную информацию;</w:t>
      </w:r>
    </w:p>
    <w:p w:rsidR="00934603" w:rsidRPr="005E5547" w:rsidRDefault="00934603" w:rsidP="005E5547">
      <w:pPr>
        <w:pStyle w:val="aa"/>
        <w:ind w:firstLine="720"/>
        <w:contextualSpacing/>
        <w:rPr>
          <w:rFonts w:eastAsia="Calibri"/>
          <w:sz w:val="20"/>
          <w:szCs w:val="20"/>
          <w:lang w:eastAsia="en-US"/>
        </w:rPr>
      </w:pPr>
      <w:r w:rsidRPr="005E5547">
        <w:rPr>
          <w:rFonts w:eastAsia="Calibri"/>
          <w:sz w:val="20"/>
          <w:szCs w:val="20"/>
          <w:lang w:eastAsia="en-US"/>
        </w:rPr>
        <w:t>- проводить работу с налогоплательщиками по урегулированию задолженности;</w:t>
      </w:r>
    </w:p>
    <w:p w:rsidR="00934603" w:rsidRPr="005E5547" w:rsidRDefault="00934603" w:rsidP="005E5547">
      <w:pPr>
        <w:pStyle w:val="aa"/>
        <w:ind w:firstLine="720"/>
        <w:contextualSpacing/>
        <w:rPr>
          <w:rFonts w:eastAsia="Calibri"/>
          <w:sz w:val="20"/>
          <w:szCs w:val="20"/>
          <w:lang w:eastAsia="en-US"/>
        </w:rPr>
      </w:pPr>
      <w:r w:rsidRPr="005E5547">
        <w:rPr>
          <w:rFonts w:eastAsia="Calibri"/>
          <w:sz w:val="20"/>
          <w:szCs w:val="20"/>
          <w:lang w:eastAsia="en-US"/>
        </w:rPr>
        <w:t xml:space="preserve"> -отвечать на запросы, так же направлять запросы о предоставлении документов из </w:t>
      </w:r>
      <w:proofErr w:type="gramStart"/>
      <w:r w:rsidRPr="005E5547">
        <w:rPr>
          <w:rFonts w:eastAsia="Calibri"/>
          <w:sz w:val="20"/>
          <w:szCs w:val="20"/>
          <w:lang w:eastAsia="en-US"/>
        </w:rPr>
        <w:t>других</w:t>
      </w:r>
      <w:proofErr w:type="gramEnd"/>
      <w:r w:rsidRPr="005E5547">
        <w:rPr>
          <w:rFonts w:eastAsia="Calibri"/>
          <w:sz w:val="20"/>
          <w:szCs w:val="20"/>
          <w:lang w:eastAsia="en-US"/>
        </w:rPr>
        <w:t xml:space="preserve"> НО.</w:t>
      </w:r>
    </w:p>
    <w:p w:rsidR="00934603" w:rsidRPr="005E5547" w:rsidRDefault="00934603" w:rsidP="005E5547">
      <w:pPr>
        <w:pStyle w:val="ConsPlusNormal0"/>
        <w:ind w:firstLine="539"/>
        <w:jc w:val="both"/>
        <w:rPr>
          <w:rFonts w:ascii="Times New Roman" w:hAnsi="Times New Roman" w:cs="Times New Roman"/>
          <w:sz w:val="20"/>
          <w:szCs w:val="20"/>
        </w:rPr>
      </w:pPr>
      <w:r w:rsidRPr="005E5547">
        <w:rPr>
          <w:rFonts w:ascii="Times New Roman" w:hAnsi="Times New Roman" w:cs="Times New Roman"/>
          <w:sz w:val="20"/>
          <w:szCs w:val="20"/>
        </w:rPr>
        <w:t>13. При исполнении служебных обязанностей главный государственный налоговый инспектор</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 xml:space="preserve">обязан самостоятельно принимать решения по вопросам: </w:t>
      </w:r>
    </w:p>
    <w:p w:rsidR="00934603" w:rsidRPr="005E5547" w:rsidRDefault="00934603" w:rsidP="005E5547">
      <w:pPr>
        <w:pStyle w:val="aa"/>
        <w:ind w:firstLine="720"/>
        <w:contextualSpacing/>
        <w:rPr>
          <w:rFonts w:eastAsia="Calibri"/>
          <w:sz w:val="20"/>
          <w:szCs w:val="20"/>
          <w:lang w:eastAsia="en-US"/>
        </w:rPr>
      </w:pPr>
      <w:r w:rsidRPr="005E5547">
        <w:rPr>
          <w:rFonts w:eastAsia="Calibri"/>
          <w:sz w:val="20"/>
          <w:szCs w:val="20"/>
          <w:lang w:eastAsia="en-US"/>
        </w:rPr>
        <w:t xml:space="preserve">  -проводить зачеты и возвраты по заявлениям налогоплательщиков и по решению налогового органа в соответствии со ст. 78, 79, 176, 176.1 НК РФ;</w:t>
      </w:r>
    </w:p>
    <w:p w:rsidR="00934603" w:rsidRPr="005E5547" w:rsidRDefault="00934603" w:rsidP="005E5547">
      <w:pPr>
        <w:pStyle w:val="aa"/>
        <w:ind w:firstLine="720"/>
        <w:contextualSpacing/>
        <w:rPr>
          <w:rFonts w:eastAsia="Calibri"/>
          <w:sz w:val="20"/>
          <w:szCs w:val="20"/>
          <w:lang w:eastAsia="en-US"/>
        </w:rPr>
      </w:pPr>
      <w:r w:rsidRPr="005E5547">
        <w:rPr>
          <w:rFonts w:eastAsia="Calibri"/>
          <w:sz w:val="20"/>
          <w:szCs w:val="20"/>
          <w:lang w:eastAsia="en-US"/>
        </w:rPr>
        <w:t xml:space="preserve"> - своевременно отвечать на письменные запросы налогоплательщиков;</w:t>
      </w:r>
    </w:p>
    <w:p w:rsidR="00934603" w:rsidRPr="005E5547" w:rsidRDefault="00934603" w:rsidP="005E5547">
      <w:pPr>
        <w:pStyle w:val="aa"/>
        <w:ind w:firstLine="720"/>
        <w:contextualSpacing/>
        <w:rPr>
          <w:rFonts w:eastAsia="Calibri"/>
          <w:sz w:val="20"/>
          <w:szCs w:val="20"/>
          <w:lang w:eastAsia="en-US"/>
        </w:rPr>
      </w:pPr>
      <w:r w:rsidRPr="005E5547">
        <w:rPr>
          <w:rFonts w:eastAsia="Calibri"/>
          <w:sz w:val="20"/>
          <w:szCs w:val="20"/>
          <w:lang w:eastAsia="en-US"/>
        </w:rPr>
        <w:t xml:space="preserve">  -соблюдать сроки исполнения документов, заданий, поручений руководства.</w:t>
      </w:r>
    </w:p>
    <w:p w:rsidR="00934603" w:rsidRPr="005E5547" w:rsidRDefault="00934603" w:rsidP="005E5547">
      <w:pPr>
        <w:spacing w:after="0" w:line="240" w:lineRule="auto"/>
        <w:ind w:firstLine="720"/>
        <w:jc w:val="both"/>
        <w:rPr>
          <w:rFonts w:ascii="Times New Roman" w:hAnsi="Times New Roman" w:cs="Times New Roman"/>
          <w:color w:val="FF0000"/>
          <w:sz w:val="20"/>
          <w:szCs w:val="20"/>
        </w:rPr>
      </w:pPr>
    </w:p>
    <w:p w:rsidR="00934603" w:rsidRPr="005E5547" w:rsidRDefault="00934603"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 Перечень вопросов, по которым главный государственный налоговый инспектор</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14.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5E5547">
        <w:rPr>
          <w:rFonts w:ascii="Times New Roman" w:hAnsi="Times New Roman" w:cs="Times New Roman"/>
          <w:color w:val="000000"/>
          <w:sz w:val="20"/>
          <w:szCs w:val="20"/>
        </w:rPr>
        <w:t>подготовки служебной информации.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934603" w:rsidRPr="005E5547" w:rsidRDefault="00934603" w:rsidP="005E5547">
      <w:pPr>
        <w:spacing w:after="0" w:line="240" w:lineRule="auto"/>
        <w:ind w:firstLine="720"/>
        <w:jc w:val="both"/>
        <w:rPr>
          <w:rFonts w:ascii="Times New Roman" w:hAnsi="Times New Roman" w:cs="Times New Roman"/>
          <w:color w:val="FF0000"/>
          <w:sz w:val="20"/>
          <w:szCs w:val="20"/>
        </w:rPr>
      </w:pPr>
      <w:r w:rsidRPr="005E5547">
        <w:rPr>
          <w:rFonts w:ascii="Times New Roman" w:hAnsi="Times New Roman" w:cs="Times New Roman"/>
          <w:sz w:val="20"/>
          <w:szCs w:val="20"/>
        </w:rPr>
        <w:t xml:space="preserve">-положений об отделе и инспекции; </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   -графика отпусков гражданских служащих отдела;</w:t>
      </w:r>
    </w:p>
    <w:p w:rsidR="00934603" w:rsidRPr="005E5547" w:rsidRDefault="00934603" w:rsidP="005E5547">
      <w:pPr>
        <w:spacing w:after="0" w:line="240" w:lineRule="auto"/>
        <w:ind w:firstLine="720"/>
        <w:jc w:val="both"/>
        <w:rPr>
          <w:rFonts w:ascii="Times New Roman" w:hAnsi="Times New Roman" w:cs="Times New Roman"/>
          <w:sz w:val="20"/>
          <w:szCs w:val="20"/>
        </w:rPr>
      </w:pPr>
      <w:r w:rsidRPr="005E5547">
        <w:rPr>
          <w:rFonts w:ascii="Times New Roman" w:hAnsi="Times New Roman" w:cs="Times New Roman"/>
          <w:sz w:val="20"/>
          <w:szCs w:val="20"/>
        </w:rPr>
        <w:t>-иных актов по поручению непосредственного руководителя и руководства инспекции.</w:t>
      </w:r>
    </w:p>
    <w:p w:rsidR="00934603" w:rsidRPr="005E5547" w:rsidRDefault="00934603" w:rsidP="005E5547">
      <w:pPr>
        <w:autoSpaceDE w:val="0"/>
        <w:autoSpaceDN w:val="0"/>
        <w:adjustRightInd w:val="0"/>
        <w:spacing w:after="0" w:line="240" w:lineRule="auto"/>
        <w:jc w:val="center"/>
        <w:outlineLvl w:val="1"/>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 Сроки и процедуры подготовки, рассмотрения</w:t>
      </w:r>
    </w:p>
    <w:p w:rsidR="00934603" w:rsidRPr="005E5547" w:rsidRDefault="00934603"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проектов управленческих и иных решений, порядок</w:t>
      </w:r>
    </w:p>
    <w:p w:rsidR="00934603" w:rsidRPr="005E5547" w:rsidRDefault="00934603"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согласования и принятия данных решений</w:t>
      </w:r>
    </w:p>
    <w:p w:rsidR="00934603" w:rsidRPr="005E5547" w:rsidRDefault="00934603" w:rsidP="005E5547">
      <w:pPr>
        <w:autoSpaceDE w:val="0"/>
        <w:autoSpaceDN w:val="0"/>
        <w:adjustRightInd w:val="0"/>
        <w:spacing w:after="0" w:line="240" w:lineRule="auto"/>
        <w:jc w:val="center"/>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lastRenderedPageBreak/>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 Порядок служебного взаимодействия</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17. Взаимодействие главного государственного налогового инспектора</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95" w:history="1">
        <w:r w:rsidRPr="005E5547">
          <w:rPr>
            <w:rFonts w:ascii="Times New Roman" w:hAnsi="Times New Roman" w:cs="Times New Roman"/>
            <w:sz w:val="20"/>
            <w:szCs w:val="20"/>
          </w:rPr>
          <w:t>общих принципов</w:t>
        </w:r>
      </w:hyperlink>
      <w:r w:rsidRPr="005E554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96" w:history="1">
        <w:r w:rsidRPr="005E5547">
          <w:rPr>
            <w:rFonts w:ascii="Times New Roman" w:hAnsi="Times New Roman" w:cs="Times New Roman"/>
            <w:sz w:val="20"/>
            <w:szCs w:val="20"/>
          </w:rPr>
          <w:t>статьей 18</w:t>
        </w:r>
      </w:hyperlink>
      <w:r w:rsidRPr="005E5547">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VIII. Перечень государственных услуг, оказываемых</w:t>
      </w:r>
    </w:p>
    <w:p w:rsidR="00934603" w:rsidRPr="005E5547" w:rsidRDefault="00934603"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гражданам и организациям в соответствии с административным</w:t>
      </w:r>
    </w:p>
    <w:p w:rsidR="00934603" w:rsidRPr="005E5547" w:rsidRDefault="00934603"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регламентом Федеральной налоговой службы</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jc w:val="center"/>
        <w:outlineLvl w:val="1"/>
        <w:rPr>
          <w:rFonts w:ascii="Times New Roman" w:hAnsi="Times New Roman" w:cs="Times New Roman"/>
          <w:sz w:val="20"/>
          <w:szCs w:val="20"/>
        </w:rPr>
      </w:pPr>
      <w:r w:rsidRPr="005E5547">
        <w:rPr>
          <w:rFonts w:ascii="Times New Roman" w:hAnsi="Times New Roman" w:cs="Times New Roman"/>
          <w:sz w:val="20"/>
          <w:szCs w:val="20"/>
        </w:rPr>
        <w:t>IX. Показатели эффективности и результативности</w:t>
      </w:r>
    </w:p>
    <w:p w:rsidR="00934603" w:rsidRPr="005E5547" w:rsidRDefault="00934603" w:rsidP="005E5547">
      <w:pPr>
        <w:autoSpaceDE w:val="0"/>
        <w:autoSpaceDN w:val="0"/>
        <w:adjustRightInd w:val="0"/>
        <w:spacing w:after="0" w:line="240" w:lineRule="auto"/>
        <w:jc w:val="center"/>
        <w:rPr>
          <w:rFonts w:ascii="Times New Roman" w:hAnsi="Times New Roman" w:cs="Times New Roman"/>
          <w:sz w:val="20"/>
          <w:szCs w:val="20"/>
        </w:rPr>
      </w:pPr>
      <w:r w:rsidRPr="005E5547">
        <w:rPr>
          <w:rFonts w:ascii="Times New Roman" w:hAnsi="Times New Roman" w:cs="Times New Roman"/>
          <w:sz w:val="20"/>
          <w:szCs w:val="20"/>
        </w:rPr>
        <w:t>профессиональной служебной деятельности</w:t>
      </w:r>
    </w:p>
    <w:p w:rsidR="00934603" w:rsidRPr="005E5547" w:rsidRDefault="00934603" w:rsidP="005E5547">
      <w:pPr>
        <w:autoSpaceDE w:val="0"/>
        <w:autoSpaceDN w:val="0"/>
        <w:adjustRightInd w:val="0"/>
        <w:spacing w:after="0" w:line="240" w:lineRule="auto"/>
        <w:jc w:val="both"/>
        <w:rPr>
          <w:rFonts w:ascii="Times New Roman" w:hAnsi="Times New Roman" w:cs="Times New Roman"/>
          <w:sz w:val="20"/>
          <w:szCs w:val="20"/>
        </w:rPr>
      </w:pP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xml:space="preserve">19. Эффективность и результативность профессиональной служебной деятельности </w:t>
      </w:r>
      <w:proofErr w:type="spellStart"/>
      <w:r w:rsidRPr="005E5547">
        <w:rPr>
          <w:rFonts w:ascii="Times New Roman" w:hAnsi="Times New Roman" w:cs="Times New Roman"/>
          <w:sz w:val="20"/>
          <w:szCs w:val="20"/>
        </w:rPr>
        <w:t>главношл</w:t>
      </w:r>
      <w:proofErr w:type="spellEnd"/>
      <w:r w:rsidRPr="005E5547">
        <w:rPr>
          <w:rFonts w:ascii="Times New Roman" w:hAnsi="Times New Roman" w:cs="Times New Roman"/>
          <w:sz w:val="20"/>
          <w:szCs w:val="20"/>
        </w:rPr>
        <w:t xml:space="preserve"> государственного налогового инспектора</w:t>
      </w:r>
      <w:r w:rsidRPr="005E5547">
        <w:rPr>
          <w:rFonts w:ascii="Times New Roman" w:hAnsi="Times New Roman" w:cs="Times New Roman"/>
          <w:i/>
          <w:sz w:val="20"/>
          <w:szCs w:val="20"/>
        </w:rPr>
        <w:t xml:space="preserve"> </w:t>
      </w:r>
      <w:r w:rsidRPr="005E5547">
        <w:rPr>
          <w:rFonts w:ascii="Times New Roman" w:hAnsi="Times New Roman" w:cs="Times New Roman"/>
          <w:sz w:val="20"/>
          <w:szCs w:val="20"/>
        </w:rPr>
        <w:t>оценивается по следующим показателям:</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своевременности и оперативности выполнения поручений;</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34603" w:rsidRPr="005E5547" w:rsidRDefault="00934603" w:rsidP="005E5547">
      <w:pPr>
        <w:autoSpaceDE w:val="0"/>
        <w:autoSpaceDN w:val="0"/>
        <w:adjustRightInd w:val="0"/>
        <w:spacing w:after="0" w:line="240" w:lineRule="auto"/>
        <w:ind w:firstLine="540"/>
        <w:jc w:val="both"/>
        <w:rPr>
          <w:rFonts w:ascii="Times New Roman" w:hAnsi="Times New Roman" w:cs="Times New Roman"/>
          <w:sz w:val="20"/>
          <w:szCs w:val="20"/>
        </w:rPr>
      </w:pPr>
      <w:r w:rsidRPr="005E5547">
        <w:rPr>
          <w:rFonts w:ascii="Times New Roman" w:hAnsi="Times New Roman" w:cs="Times New Roman"/>
          <w:sz w:val="20"/>
          <w:szCs w:val="20"/>
        </w:rPr>
        <w:t>- осознанию ответственности за последствия своих действий, принимаемых решений.</w:t>
      </w:r>
    </w:p>
    <w:p w:rsidR="001C5CB2" w:rsidRDefault="001C5CB2" w:rsidP="001C5CB2">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sectPr w:rsidR="00AA7D78"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6514E51"/>
    <w:multiLevelType w:val="hybridMultilevel"/>
    <w:tmpl w:val="41BC3330"/>
    <w:lvl w:ilvl="0" w:tplc="36D61362">
      <w:start w:val="1"/>
      <w:numFmt w:val="bullet"/>
      <w:lvlText w:val=""/>
      <w:lvlJc w:val="left"/>
      <w:pPr>
        <w:ind w:left="3479"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255E44D6"/>
    <w:multiLevelType w:val="hybridMultilevel"/>
    <w:tmpl w:val="294CA566"/>
    <w:lvl w:ilvl="0" w:tplc="6FE41BE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33F20D9"/>
    <w:multiLevelType w:val="multilevel"/>
    <w:tmpl w:val="3ADC82AA"/>
    <w:lvl w:ilvl="0">
      <w:start w:val="1"/>
      <w:numFmt w:val="decimal"/>
      <w:lvlText w:val="%1."/>
      <w:lvlJc w:val="left"/>
      <w:pPr>
        <w:ind w:left="6456" w:hanging="360"/>
      </w:pPr>
      <w:rPr>
        <w:rFonts w:cs="Times New Roman"/>
        <w:b/>
      </w:rPr>
    </w:lvl>
    <w:lvl w:ilvl="1">
      <w:start w:val="1"/>
      <w:numFmt w:val="decimal"/>
      <w:lvlText w:val="%1.%2."/>
      <w:lvlJc w:val="left"/>
      <w:pPr>
        <w:ind w:left="1283"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659553B2"/>
    <w:multiLevelType w:val="hybridMultilevel"/>
    <w:tmpl w:val="1EE475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22"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1"/>
  </w:num>
  <w:num w:numId="2">
    <w:abstractNumId w:val="21"/>
    <w:lvlOverride w:ilvl="0">
      <w:startOverride w:val="1"/>
    </w:lvlOverride>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0"/>
  </w:num>
  <w:num w:numId="9">
    <w:abstractNumId w:val="23"/>
  </w:num>
  <w:num w:numId="10">
    <w:abstractNumId w:val="23"/>
  </w:num>
  <w:num w:numId="11">
    <w:abstractNumId w:val="22"/>
  </w:num>
  <w:num w:numId="12">
    <w:abstractNumId w:val="22"/>
  </w:num>
  <w:num w:numId="13">
    <w:abstractNumId w:val="14"/>
  </w:num>
  <w:num w:numId="14">
    <w:abstractNumId w:val="14"/>
  </w:num>
  <w:num w:numId="15">
    <w:abstractNumId w:val="4"/>
  </w:num>
  <w:num w:numId="16">
    <w:abstractNumId w:val="4"/>
  </w:num>
  <w:num w:numId="17">
    <w:abstractNumId w:val="9"/>
  </w:num>
  <w:num w:numId="18">
    <w:abstractNumId w:val="9"/>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23"/>
  </w:num>
  <w:num w:numId="25">
    <w:abstractNumId w:val="22"/>
  </w:num>
  <w:num w:numId="26">
    <w:abstractNumId w:val="14"/>
  </w:num>
  <w:num w:numId="27">
    <w:abstractNumId w:val="4"/>
  </w:num>
  <w:num w:numId="28">
    <w:abstractNumId w:val="9"/>
  </w:num>
  <w:num w:numId="29">
    <w:abstractNumId w:val="11"/>
  </w:num>
  <w:num w:numId="30">
    <w:abstractNumId w:val="10"/>
  </w:num>
  <w:num w:numId="31">
    <w:abstractNumId w:val="15"/>
  </w:num>
  <w:num w:numId="32">
    <w:abstractNumId w:val="3"/>
  </w:num>
  <w:num w:numId="33">
    <w:abstractNumId w:val="12"/>
  </w:num>
  <w:num w:numId="34">
    <w:abstractNumId w:val="19"/>
  </w:num>
  <w:num w:numId="35">
    <w:abstractNumId w:val="8"/>
  </w:num>
  <w:num w:numId="36">
    <w:abstractNumId w:val="5"/>
  </w:num>
  <w:num w:numId="37">
    <w:abstractNumId w:val="6"/>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17F4C"/>
    <w:rsid w:val="00060915"/>
    <w:rsid w:val="00071D0F"/>
    <w:rsid w:val="000812C2"/>
    <w:rsid w:val="000868B5"/>
    <w:rsid w:val="0009450E"/>
    <w:rsid w:val="000A56B1"/>
    <w:rsid w:val="000B53C1"/>
    <w:rsid w:val="000C7C25"/>
    <w:rsid w:val="000E338A"/>
    <w:rsid w:val="00103BB5"/>
    <w:rsid w:val="00107C5D"/>
    <w:rsid w:val="0011148A"/>
    <w:rsid w:val="001248AF"/>
    <w:rsid w:val="00136035"/>
    <w:rsid w:val="001605AE"/>
    <w:rsid w:val="00162614"/>
    <w:rsid w:val="00181445"/>
    <w:rsid w:val="0018623A"/>
    <w:rsid w:val="0019084B"/>
    <w:rsid w:val="00194C91"/>
    <w:rsid w:val="001A02E6"/>
    <w:rsid w:val="001C5CB2"/>
    <w:rsid w:val="001E294C"/>
    <w:rsid w:val="00230CE2"/>
    <w:rsid w:val="0025678C"/>
    <w:rsid w:val="002B5F7F"/>
    <w:rsid w:val="002C2DA3"/>
    <w:rsid w:val="002E22BF"/>
    <w:rsid w:val="002E620F"/>
    <w:rsid w:val="00304DF4"/>
    <w:rsid w:val="00313B12"/>
    <w:rsid w:val="00316F05"/>
    <w:rsid w:val="00317F8D"/>
    <w:rsid w:val="00323B6A"/>
    <w:rsid w:val="00331C3A"/>
    <w:rsid w:val="00341502"/>
    <w:rsid w:val="00352F25"/>
    <w:rsid w:val="00382B1E"/>
    <w:rsid w:val="00387C14"/>
    <w:rsid w:val="003B3EF2"/>
    <w:rsid w:val="004174E8"/>
    <w:rsid w:val="004343CB"/>
    <w:rsid w:val="004708BF"/>
    <w:rsid w:val="004A7DC9"/>
    <w:rsid w:val="00531369"/>
    <w:rsid w:val="00567585"/>
    <w:rsid w:val="005C693D"/>
    <w:rsid w:val="005C77AC"/>
    <w:rsid w:val="005D0FC6"/>
    <w:rsid w:val="005D7EEF"/>
    <w:rsid w:val="005E170A"/>
    <w:rsid w:val="005E3D82"/>
    <w:rsid w:val="005E5547"/>
    <w:rsid w:val="00601DDE"/>
    <w:rsid w:val="00612809"/>
    <w:rsid w:val="006236E6"/>
    <w:rsid w:val="00627868"/>
    <w:rsid w:val="00630775"/>
    <w:rsid w:val="0063439A"/>
    <w:rsid w:val="00641646"/>
    <w:rsid w:val="00656144"/>
    <w:rsid w:val="0065631E"/>
    <w:rsid w:val="0067464B"/>
    <w:rsid w:val="006948DA"/>
    <w:rsid w:val="006B05D8"/>
    <w:rsid w:val="006B0C7C"/>
    <w:rsid w:val="006F4CFE"/>
    <w:rsid w:val="007156E2"/>
    <w:rsid w:val="007920E7"/>
    <w:rsid w:val="007A736A"/>
    <w:rsid w:val="007C0EE3"/>
    <w:rsid w:val="007C1A3C"/>
    <w:rsid w:val="007C1B1D"/>
    <w:rsid w:val="007D6242"/>
    <w:rsid w:val="007F109A"/>
    <w:rsid w:val="007F15AB"/>
    <w:rsid w:val="008009E7"/>
    <w:rsid w:val="008105A8"/>
    <w:rsid w:val="00831048"/>
    <w:rsid w:val="0084164D"/>
    <w:rsid w:val="008706D6"/>
    <w:rsid w:val="00880CA8"/>
    <w:rsid w:val="008F59AB"/>
    <w:rsid w:val="00910169"/>
    <w:rsid w:val="00934603"/>
    <w:rsid w:val="009443D0"/>
    <w:rsid w:val="0094542F"/>
    <w:rsid w:val="00951A21"/>
    <w:rsid w:val="00963627"/>
    <w:rsid w:val="00976620"/>
    <w:rsid w:val="009C52E4"/>
    <w:rsid w:val="009C6FF4"/>
    <w:rsid w:val="00A35FEF"/>
    <w:rsid w:val="00AA6C4D"/>
    <w:rsid w:val="00AA7D78"/>
    <w:rsid w:val="00AB4A6B"/>
    <w:rsid w:val="00AE5432"/>
    <w:rsid w:val="00AE60A6"/>
    <w:rsid w:val="00AF03B8"/>
    <w:rsid w:val="00B20EEA"/>
    <w:rsid w:val="00B22927"/>
    <w:rsid w:val="00B36D3E"/>
    <w:rsid w:val="00B42ECE"/>
    <w:rsid w:val="00B60183"/>
    <w:rsid w:val="00B6062E"/>
    <w:rsid w:val="00BB19AD"/>
    <w:rsid w:val="00BC625F"/>
    <w:rsid w:val="00BD5271"/>
    <w:rsid w:val="00BE5D24"/>
    <w:rsid w:val="00C07005"/>
    <w:rsid w:val="00C25192"/>
    <w:rsid w:val="00C44B20"/>
    <w:rsid w:val="00C601E8"/>
    <w:rsid w:val="00C65A8C"/>
    <w:rsid w:val="00C92B00"/>
    <w:rsid w:val="00CA640E"/>
    <w:rsid w:val="00CA78E0"/>
    <w:rsid w:val="00CC0DBB"/>
    <w:rsid w:val="00CD33CA"/>
    <w:rsid w:val="00CD44A1"/>
    <w:rsid w:val="00CE651C"/>
    <w:rsid w:val="00CF08B5"/>
    <w:rsid w:val="00CF6C84"/>
    <w:rsid w:val="00D11451"/>
    <w:rsid w:val="00D16FA0"/>
    <w:rsid w:val="00D20B3A"/>
    <w:rsid w:val="00D22C6C"/>
    <w:rsid w:val="00D27A72"/>
    <w:rsid w:val="00D27E43"/>
    <w:rsid w:val="00D43829"/>
    <w:rsid w:val="00D60860"/>
    <w:rsid w:val="00D746AF"/>
    <w:rsid w:val="00D87FDC"/>
    <w:rsid w:val="00DA48BF"/>
    <w:rsid w:val="00E05843"/>
    <w:rsid w:val="00E86291"/>
    <w:rsid w:val="00EF40ED"/>
    <w:rsid w:val="00F019DD"/>
    <w:rsid w:val="00F044CF"/>
    <w:rsid w:val="00F058DB"/>
    <w:rsid w:val="00F37B3E"/>
    <w:rsid w:val="00F512A4"/>
    <w:rsid w:val="00F53532"/>
    <w:rsid w:val="00F619B2"/>
    <w:rsid w:val="00F800DE"/>
    <w:rsid w:val="00FB095B"/>
    <w:rsid w:val="00FC0DEB"/>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064B4A9-8441-4256-8807-409186C3B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uiPriority w:val="99"/>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 w:type="paragraph" w:styleId="af9">
    <w:name w:val="footnote text"/>
    <w:basedOn w:val="a"/>
    <w:link w:val="afa"/>
    <w:uiPriority w:val="99"/>
    <w:rsid w:val="00CD33CA"/>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uiPriority w:val="99"/>
    <w:rsid w:val="00CD33CA"/>
    <w:rPr>
      <w:rFonts w:ascii="Times New Roman" w:eastAsia="Times New Roman" w:hAnsi="Times New Roman" w:cs="Times New Roman"/>
      <w:sz w:val="20"/>
      <w:szCs w:val="20"/>
      <w:lang w:eastAsia="ru-RU"/>
    </w:rPr>
  </w:style>
  <w:style w:type="character" w:styleId="afb">
    <w:name w:val="footnote reference"/>
    <w:uiPriority w:val="99"/>
    <w:rsid w:val="00CD33CA"/>
    <w:rPr>
      <w:vertAlign w:val="superscript"/>
    </w:rPr>
  </w:style>
  <w:style w:type="paragraph" w:customStyle="1" w:styleId="210">
    <w:name w:val="Основной текст 21"/>
    <w:basedOn w:val="a"/>
    <w:uiPriority w:val="99"/>
    <w:semiHidden/>
    <w:rsid w:val="00CD33CA"/>
    <w:pPr>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F80FB5F69CE595C5DC4A7F1977AF003DB10CBF898F56BB31CF9A21DA38A21ABEE56F741916AC3AFJ8rDO"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https://login.consultant.ru/link/?req=doc&amp;base=LAW&amp;n=429236" TargetMode="External"/><Relationship Id="rId63" Type="http://schemas.openxmlformats.org/officeDocument/2006/relationships/hyperlink" Target="file:///K:\Out\Otd12\&#1057;&#1074;&#1077;&#1090;&#1072;\&#1050;&#1074;.%20&#1090;&#1088;&#1077;&#1073;&#1086;&#1074;._&#1089;&#1083;&#1091;&#1078;.&#1079;&#1072;&#1087;&#1080;&#1089;&#1082;&#1072;.doc" TargetMode="External"/><Relationship Id="rId84" Type="http://schemas.openxmlformats.org/officeDocument/2006/relationships/hyperlink" Target="garantF1://12036354.18" TargetMode="External"/><Relationship Id="rId138" Type="http://schemas.openxmlformats.org/officeDocument/2006/relationships/hyperlink" Target="consultantplus://offline/ref=5E2783DC66BBADBB14E96C62865066B2C474130D52932567F70E7679F8B70164F400C77D43FA06BAfC37I" TargetMode="External"/><Relationship Id="rId159" Type="http://schemas.openxmlformats.org/officeDocument/2006/relationships/hyperlink" Target="consultantplus://offline/ref=5E2783DC66BBADBB14E96C62865066B2C474130D52932567F70E7679F8B70164F400C77D43FA06B8fC3AI" TargetMode="External"/><Relationship Id="rId170" Type="http://schemas.openxmlformats.org/officeDocument/2006/relationships/hyperlink" Target="consultantplus://offline/ref=5E2783DC66BBADBB14E96C62865066B2C474130D52932567F70E7679F8B70164F400C77D43FA06BAfC37I" TargetMode="External"/><Relationship Id="rId191" Type="http://schemas.openxmlformats.org/officeDocument/2006/relationships/hyperlink" Target="consultantplus://offline/ref=8BC2246F9064DED7505AAE56F314087A0863A2069A3D736562B8465F8DF0D9474103C76B200653483Dc0M" TargetMode="External"/><Relationship Id="rId107" Type="http://schemas.openxmlformats.org/officeDocument/2006/relationships/hyperlink" Target="consultantplus://offline/ref=5F80FB5F69CE595C5DC4A7F1977AF003DB10CBF898F56BB31CF9A21DA38A21ABEE56F741916AC3AFJ8rDO"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DOCUME~1/77DEVY~1/LOCALS~1/Temp/&#1057;&#1074;&#1077;&#1090;&#1072;/&#1050;&#1074;.%20&#1090;&#1088;&#1077;&#1073;&#1086;&#1074;._&#1089;&#1083;&#1091;&#1078;.&#1079;&#1072;&#1087;&#1080;&#1089;&#1082;&#1072;.doc" TargetMode="External"/><Relationship Id="rId53" Type="http://schemas.openxmlformats.org/officeDocument/2006/relationships/hyperlink" Target="consultantplus://offline/ref=5E2783DC66BBADBB14E96C62865066B2C474130D52932567F70E7679F8B70164F400C77D43FA06BAfC37I" TargetMode="External"/><Relationship Id="rId74" Type="http://schemas.openxmlformats.org/officeDocument/2006/relationships/hyperlink" Target="file:///K:\Out\Otd12\&#1057;&#1074;&#1077;&#1090;&#1072;\&#1050;&#1074;.%20&#1090;&#1088;&#1077;&#1073;&#1086;&#1074;._&#1089;&#1083;&#1091;&#1078;.&#1079;&#1072;&#1087;&#1080;&#1089;&#1082;&#1072;.doc" TargetMode="External"/><Relationship Id="rId128" Type="http://schemas.openxmlformats.org/officeDocument/2006/relationships/hyperlink" Target="consultantplus://offline/ref=5E2783DC66BBADBB14E96C62865066B2C474130D52932567F70E7679F8B70164F400C77D43FA06BAfC37I" TargetMode="External"/><Relationship Id="rId149" Type="http://schemas.openxmlformats.org/officeDocument/2006/relationships/hyperlink" Target="consultantplus://offline/ref=5E2783DC66BBADBB14E96C62865066B2C474130D52932567F70E7679F8B70164F400C77D43FA06BAfC37I" TargetMode="External"/><Relationship Id="rId5" Type="http://schemas.openxmlformats.org/officeDocument/2006/relationships/webSettings" Target="webSettings.xml"/><Relationship Id="rId95" Type="http://schemas.openxmlformats.org/officeDocument/2006/relationships/hyperlink" Target="consultantplus://offline/ref=5E2783DC66BBADBB14E96C62865066B2C474130D52932567F70E7679F8B70164F400C77D43FA06BFfC3DI" TargetMode="External"/><Relationship Id="rId160" Type="http://schemas.openxmlformats.org/officeDocument/2006/relationships/hyperlink" Target="consultantplus://offline/ref=5E2783DC66BBADBB14E96C62865066B2C474130D52932567F70E7679F8B70164F400C77D43FA06BAfC37I" TargetMode="External"/><Relationship Id="rId181" Type="http://schemas.openxmlformats.org/officeDocument/2006/relationships/hyperlink" Target="consultantplus://offline/ref=8BC2246F9064DED7505AAE56F314087A0863A2069A3D736562B8465F8DF0D9474103C76B200653483Dc0M" TargetMode="External"/><Relationship Id="rId22" Type="http://schemas.openxmlformats.org/officeDocument/2006/relationships/hyperlink" Target="consultantplus://offline/ref=439AC3A82EC6B3277A8C1B1CB636EE406A20F432CE6A897F2CCC3C9D715BA3105BC1A0820E1E36477Cb2L" TargetMode="External"/><Relationship Id="rId43" Type="http://schemas.openxmlformats.org/officeDocument/2006/relationships/hyperlink" Target="consultantplus://offline/ref=5F80FB5F69CE595C5DC4A7F1977AF003DB10CBF898F56BB31CF9A21DA38A21ABEE56F741916AC3AAJ8rBO" TargetMode="External"/><Relationship Id="rId64" Type="http://schemas.openxmlformats.org/officeDocument/2006/relationships/hyperlink" Target="file:///K:\Out\Otd12\&#1057;&#1074;&#1077;&#1090;&#1072;\&#1050;&#1074;.%20&#1090;&#1088;&#1077;&#1073;&#1086;&#1074;._&#1089;&#1083;&#1091;&#1078;.&#1079;&#1072;&#1087;&#1080;&#1089;&#1082;&#1072;.doc" TargetMode="External"/><Relationship Id="rId118" Type="http://schemas.openxmlformats.org/officeDocument/2006/relationships/hyperlink" Target="consultantplus://offline/ref=5F80FB5F69CE595C5DC4A7F1977AF003DB10CBF898F56BB31CF9A21DA38A21ABEE56F741916AC3ADJ8r0O" TargetMode="External"/><Relationship Id="rId139" Type="http://schemas.openxmlformats.org/officeDocument/2006/relationships/hyperlink" Target="consultantplus://offline/ref=C297A89A833CBB7D829EEC736F0709E999D687B88BE844F234655FD2E07DA7795F5089349F9FD926v3J8N" TargetMode="External"/><Relationship Id="rId85" Type="http://schemas.openxmlformats.org/officeDocument/2006/relationships/hyperlink" Target="consultantplus://offline/ref=8BC2246F9064DED7505AAE56F314087A0863A2069A3D736562B8465F8DF0D9474103C76B200653483Dc0M" TargetMode="External"/><Relationship Id="rId150" Type="http://schemas.openxmlformats.org/officeDocument/2006/relationships/hyperlink" Target="consultantplus://offline/ref=8BC2246F9064DED7505AAE56F314087A0863A2069A3D736562B8465F8DF0D9474103C76B200653483Dc0M" TargetMode="External"/><Relationship Id="rId171" Type="http://schemas.openxmlformats.org/officeDocument/2006/relationships/hyperlink" Target="consultantplus://offline/ref=8BC2246F9064DED7505AAE56F314087A0863A2069A3D736562B8465F8DF0D9474103C76B200653483Dc0M" TargetMode="External"/><Relationship Id="rId192" Type="http://schemas.openxmlformats.org/officeDocument/2006/relationships/hyperlink" Target="file:///K:\Out\Otd12\&#1057;&#1074;&#1077;&#1090;&#1072;\&#1050;&#1074;.%20&#1090;&#1088;&#1077;&#1073;&#1086;&#1074;._&#1089;&#1083;&#1091;&#1078;.&#1079;&#1072;&#1087;&#1080;&#1089;&#1082;&#1072;.doc" TargetMode="Externa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3" Type="http://schemas.openxmlformats.org/officeDocument/2006/relationships/hyperlink" Target="../../../../../../DOCUME~1/77DEVY~1/LOCALS~1/Temp/&#1057;&#1074;&#1077;&#1090;&#1072;/&#1050;&#1074;.%20&#1090;&#1088;&#1077;&#1073;&#1086;&#1074;._&#1089;&#1083;&#1091;&#1078;.&#1079;&#1072;&#1087;&#1080;&#1089;&#1082;&#1072;.doc" TargetMode="External"/><Relationship Id="rId108" Type="http://schemas.openxmlformats.org/officeDocument/2006/relationships/hyperlink" Target="consultantplus://offline/ref=5F80FB5F69CE595C5DC4A7F1977AF003DB10CBF898F56BB31CF9A21DA38A21ABEE56F741916AC3ADJ8r0O" TargetMode="External"/><Relationship Id="rId129" Type="http://schemas.openxmlformats.org/officeDocument/2006/relationships/hyperlink" Target="consultantplus://offline/ref=5E2783DC66BBADBB14E96C62865066B2C4771B0158962567F70E7679F8B70164F400C77D43FA07BFfC38I" TargetMode="External"/><Relationship Id="rId54" Type="http://schemas.openxmlformats.org/officeDocument/2006/relationships/hyperlink" Target="consultantplus://offline/ref=5E2783DC66BBADBB14E96C62865066B2C474130D52932567F70E7679F8B70164F400C77D43FA06BDfC3CI" TargetMode="External"/><Relationship Id="rId75" Type="http://schemas.openxmlformats.org/officeDocument/2006/relationships/hyperlink" Target="file:///K:\Out\Otd12\&#1057;&#1074;&#1077;&#1090;&#1072;\&#1050;&#1074;.%20&#1090;&#1088;&#1077;&#1073;&#1086;&#1074;._&#1089;&#1083;&#1091;&#1078;.&#1079;&#1072;&#1087;&#1080;&#1089;&#1082;&#1072;.doc" TargetMode="External"/><Relationship Id="rId96" Type="http://schemas.openxmlformats.org/officeDocument/2006/relationships/hyperlink" Target="consultantplus://offline/ref=5E2783DC66BBADBB14E96C62865066B2C474130D52932567F70E7679F8B70164F400C77D43FA06B8fC3AI" TargetMode="External"/><Relationship Id="rId140" Type="http://schemas.openxmlformats.org/officeDocument/2006/relationships/hyperlink" Target="consultantplus://offline/ref=C297A89A833CBB7D829EEC736F0709E999D687B88BE844F234655FD2E07DA7795F5089349F9FD924v3J9N" TargetMode="External"/><Relationship Id="rId161" Type="http://schemas.openxmlformats.org/officeDocument/2006/relationships/hyperlink" Target="consultantplus://offline/ref=8BC2246F9064DED7505AAE56F314087A0863A2069A3D736562B8465F8DF0D9474103C76B200653483Dc0M" TargetMode="External"/><Relationship Id="rId182" Type="http://schemas.openxmlformats.org/officeDocument/2006/relationships/hyperlink" Target="file:///K:\Out\Otd12\&#1057;&#1074;&#1077;&#1090;&#1072;\&#1050;&#1074;.%20&#1090;&#1088;&#1077;&#1073;&#1086;&#1074;._&#1089;&#1083;&#1091;&#1078;.&#1079;&#1072;&#1087;&#1080;&#1089;&#1082;&#1072;.doc" TargetMode="Externa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119" Type="http://schemas.openxmlformats.org/officeDocument/2006/relationships/hyperlink" Target="consultantplus://offline/ref=8BC2246F9064DED7505AAE56F314087A0863A2069A3D736562B8465F8DF0D9474103C76B200653483Dc0M" TargetMode="External"/><Relationship Id="rId44" Type="http://schemas.openxmlformats.org/officeDocument/2006/relationships/hyperlink" Target="consultantplus://offline/ref=5F80FB5F69CE595C5DC4A7F1977AF003DB10CBF898F56BB31CF9A21DA38A21ABEE56F741916AC3A8J8rAO" TargetMode="External"/><Relationship Id="rId65" Type="http://schemas.openxmlformats.org/officeDocument/2006/relationships/hyperlink" Target="file:///K:\Out\Otd12\&#1057;&#1074;&#1077;&#1090;&#1072;\&#1050;&#1074;.%20&#1090;&#1088;&#1077;&#1073;&#1086;&#1074;._&#1089;&#1083;&#1091;&#1078;.&#1079;&#1072;&#1087;&#1080;&#1089;&#1082;&#1072;.doc" TargetMode="External"/><Relationship Id="rId86" Type="http://schemas.openxmlformats.org/officeDocument/2006/relationships/hyperlink" Target="file:///K:\Out\Otd12\&#1057;&#1074;&#1077;&#1090;&#1072;\&#1050;&#1074;.%20&#1090;&#1088;&#1077;&#1073;&#1086;&#1074;._&#1089;&#1083;&#1091;&#1078;.&#1079;&#1072;&#1087;&#1080;&#1089;&#1082;&#1072;.doc" TargetMode="External"/><Relationship Id="rId130" Type="http://schemas.openxmlformats.org/officeDocument/2006/relationships/hyperlink" Target="consultantplus://offline/ref=5E2783DC66BBADBB14E96C62865066B2CE7F1708529B786DFF577A7BFFB85E73F349CB7C43FA04fB34I" TargetMode="External"/><Relationship Id="rId151" Type="http://schemas.openxmlformats.org/officeDocument/2006/relationships/hyperlink" Target="file:///K:\Out\Otd12\&#1057;&#1074;&#1077;&#1090;&#1072;\&#1050;&#1074;.%20&#1090;&#1088;&#1077;&#1073;&#1086;&#1074;._&#1089;&#1083;&#1091;&#1078;.&#1079;&#1072;&#1087;&#1080;&#1089;&#1082;&#1072;.doc" TargetMode="External"/><Relationship Id="rId172" Type="http://schemas.openxmlformats.org/officeDocument/2006/relationships/hyperlink" Target="../../../../../Out/Otd12/&#1057;&#1074;&#1077;&#1090;&#1072;/&#1050;&#1074;.%20&#1090;&#1088;&#1077;&#1073;&#1086;&#1074;._&#1089;&#1083;&#1091;&#1078;.&#1079;&#1072;&#1087;&#1080;&#1089;&#1082;&#1072;.doc" TargetMode="External"/><Relationship Id="rId193" Type="http://schemas.openxmlformats.org/officeDocument/2006/relationships/hyperlink" Target="file:///K:\Out\Otd12\&#1057;&#1074;&#1077;&#1090;&#1072;\&#1050;&#1074;.%20&#1090;&#1088;&#1077;&#1073;&#1086;&#1074;._&#1089;&#1083;&#1091;&#1078;.&#1079;&#1072;&#1087;&#1080;&#1089;&#1082;&#1072;.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09" Type="http://schemas.openxmlformats.org/officeDocument/2006/relationships/hyperlink" Target="consultantplus://offline/ref=8BC2246F9064DED7505AAE56F314087A0863A2069A3D736562B8465F8DF0D9474103C76B200653483Dc0M" TargetMode="External"/><Relationship Id="rId34" Type="http://schemas.openxmlformats.org/officeDocument/2006/relationships/hyperlink" Target="../../../../../../DOCUME~1/77DEVY~1/LOCALS~1/Temp/&#1057;&#1074;&#1077;&#1090;&#1072;/&#1050;&#1074;.%20&#1090;&#1088;&#1077;&#1073;&#1086;&#1074;._&#1089;&#1083;&#1091;&#1078;.&#1079;&#1072;&#1087;&#1080;&#1089;&#1082;&#1072;.doc" TargetMode="External"/><Relationship Id="rId55" Type="http://schemas.openxmlformats.org/officeDocument/2006/relationships/hyperlink" Target="consultantplus://offline/ref=5E2783DC66BBADBB14E96C62865066B2C474130D52932567F70E7679F8B70164F400C77D43FA06BFfC3DI" TargetMode="External"/><Relationship Id="rId76" Type="http://schemas.openxmlformats.org/officeDocument/2006/relationships/hyperlink" Target="garantF1://89013.1000" TargetMode="External"/><Relationship Id="rId97" Type="http://schemas.openxmlformats.org/officeDocument/2006/relationships/hyperlink" Target="consultantplus://offline/ref=5E2783DC66BBADBB14E96C62865066B2C474130D52932567F70E7679F8B70164F400C77D43FA06BAfC37I" TargetMode="External"/><Relationship Id="rId120" Type="http://schemas.openxmlformats.org/officeDocument/2006/relationships/hyperlink" Target="file:///K:\Out\Otd12\&#1057;&#1074;&#1077;&#1090;&#1072;\&#1050;&#1074;.%20&#1090;&#1088;&#1077;&#1073;&#1086;&#1074;._&#1089;&#1083;&#1091;&#1078;.&#1079;&#1072;&#1087;&#1080;&#1089;&#1082;&#1072;.doc" TargetMode="External"/><Relationship Id="rId141" Type="http://schemas.openxmlformats.org/officeDocument/2006/relationships/hyperlink" Target="consultantplus://offline/ref=C297A89A833CBB7D829EEC736F0709E999D687B88BE844F234655FD2E07DA7795F5089349F9FD923v3JEN"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garantF1://12036354.18" TargetMode="External"/><Relationship Id="rId92" Type="http://schemas.openxmlformats.org/officeDocument/2006/relationships/hyperlink" Target="garantF1://12036354.18" TargetMode="External"/><Relationship Id="rId162" Type="http://schemas.openxmlformats.org/officeDocument/2006/relationships/hyperlink" Target="file:///K:\Out\Otd12\&#1057;&#1074;&#1077;&#1090;&#1072;\&#1050;&#1074;.%20&#1090;&#1088;&#1077;&#1073;&#1086;&#1074;._&#1089;&#1083;&#1091;&#1078;.&#1079;&#1072;&#1087;&#1080;&#1089;&#1082;&#1072;.doc" TargetMode="External"/><Relationship Id="rId183"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29" Type="http://schemas.openxmlformats.org/officeDocument/2006/relationships/hyperlink" Target="consultantplus://offline/ref=5F80FB5F69CE595C5DC4A7F1977AF003DB10CBF898F56BB31CF9A21DA38A21ABEE56F741916AC3A8J8rAO"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https://login.consultant.ru/link/?req=doc&amp;base=LAW&amp;n=429236" TargetMode="External"/><Relationship Id="rId45" Type="http://schemas.openxmlformats.org/officeDocument/2006/relationships/hyperlink" Target="consultantplus://offline/ref=5F80FB5F69CE595C5DC4A7F1977AF003DB10CBF898F56BB31CF9A21DA38A21ABEE56F741916AC3AFJ8rDO" TargetMode="External"/><Relationship Id="rId66" Type="http://schemas.openxmlformats.org/officeDocument/2006/relationships/hyperlink" Target="consultantplus://offline/ref=5F80FB5F69CE595C5DC4A7F1977AF003D11BCFFD98FD36B914A0AE1FA4857EBCE91FFB40916AC1JAr3O" TargetMode="External"/><Relationship Id="rId87" Type="http://schemas.openxmlformats.org/officeDocument/2006/relationships/hyperlink" Target="file:///K:\Out\Otd12\&#1057;&#1074;&#1077;&#1090;&#1072;\&#1050;&#1074;.%20&#1090;&#1088;&#1077;&#1073;&#1086;&#1074;._&#1089;&#1083;&#1091;&#1078;.&#1079;&#1072;&#1087;&#1080;&#1089;&#1082;&#1072;.doc" TargetMode="External"/><Relationship Id="rId110" Type="http://schemas.openxmlformats.org/officeDocument/2006/relationships/hyperlink" Target="file:///K:\Out\Otd12\&#1057;&#1074;&#1077;&#1090;&#1072;\&#1050;&#1074;.%20&#1090;&#1088;&#1077;&#1073;&#1086;&#1074;._&#1089;&#1083;&#1091;&#1078;.&#1079;&#1072;&#1087;&#1080;&#1089;&#1082;&#1072;.doc" TargetMode="External"/><Relationship Id="rId115" Type="http://schemas.openxmlformats.org/officeDocument/2006/relationships/hyperlink" Target="consultantplus://offline/ref=5F80FB5F69CE595C5DC4A7F1977AF003DB10CBF898F56BB31CF9A21DA38A21ABEE56F741916AC3AAJ8rBO" TargetMode="External"/><Relationship Id="rId131" Type="http://schemas.openxmlformats.org/officeDocument/2006/relationships/hyperlink" Target="consultantplus://offline/ref=5E2783DC66BBADBB14E96C62865066B2C474130D52932567F70E7679F8B70164F400C77D43FA06BAfC37I" TargetMode="External"/><Relationship Id="rId136" Type="http://schemas.openxmlformats.org/officeDocument/2006/relationships/hyperlink" Target="garantF1://89013.1000" TargetMode="External"/><Relationship Id="rId157" Type="http://schemas.openxmlformats.org/officeDocument/2006/relationships/hyperlink" Target="consultantplus://offline/ref=5E2783DC66BBADBB14E96C62865066B2C474130D52932567F70E7679F8B70164F400C77D43FA06BDfC3CI" TargetMode="External"/><Relationship Id="rId178" Type="http://schemas.openxmlformats.org/officeDocument/2006/relationships/hyperlink" Target="consultantplus://offline/ref=5F80FB5F69CE595C5DC4A7F1977AF003DB10CBF898F56BB31CF9A21DA38A21ABEE56F741916AC3A8J8rAO" TargetMode="External"/><Relationship Id="rId61" Type="http://schemas.openxmlformats.org/officeDocument/2006/relationships/hyperlink" Target="consultantplus://offline/ref=5F80FB5F69CE595C5DC4A7F1977AF003DB10CBF898F56BB31CF9A21DA38A21ABEE56F741916AC3ADJ8r0O" TargetMode="External"/><Relationship Id="rId82" Type="http://schemas.openxmlformats.org/officeDocument/2006/relationships/hyperlink" Target="garantF1://12036354.15" TargetMode="External"/><Relationship Id="rId152" Type="http://schemas.openxmlformats.org/officeDocument/2006/relationships/hyperlink" Target="file:///K:\Out\Otd12\&#1057;&#1074;&#1077;&#1090;&#1072;\&#1050;&#1074;.%20&#1090;&#1088;&#1077;&#1073;&#1086;&#1074;._&#1089;&#1083;&#1091;&#1078;.&#1079;&#1072;&#1087;&#1080;&#1089;&#1082;&#1072;.doc" TargetMode="External"/><Relationship Id="rId173" Type="http://schemas.openxmlformats.org/officeDocument/2006/relationships/hyperlink" Target="../../../../../Out/Otd12/&#1057;&#1074;&#1077;&#1090;&#1072;/&#1050;&#1074;.%20&#1090;&#1088;&#1077;&#1073;&#1086;&#1074;._&#1089;&#1083;&#1091;&#1078;.&#1079;&#1072;&#1087;&#1080;&#1089;&#1082;&#1072;.doc" TargetMode="External"/><Relationship Id="rId194"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hyperlink" Target="consultantplus://offline/ref=439AC3A82EC6B3277A8C1B1CB636EE406A21F131CA6B897F2CCC3C9D715BA3105BC1A08270bCL"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consultantplus://offline/ref=5F80FB5F69CE595C5DC4A7F1977AF003DB10CBF898F56BB31CF9A21DA38A21ABEE56F741916AC3AFJ8rDO" TargetMode="External"/><Relationship Id="rId35" Type="http://schemas.openxmlformats.org/officeDocument/2006/relationships/hyperlink" Target="consultantplus://offline/ref=5F80FB5F69CE595C5DC4A7F1977AF003D11BCFFD98FD36B914A0AE1FA4857EBCE91FFB40916AC1JAr3O" TargetMode="External"/><Relationship Id="rId56" Type="http://schemas.openxmlformats.org/officeDocument/2006/relationships/hyperlink" Target="consultantplus://offline/ref=5E2783DC66BBADBB14E96C62865066B2C474130D52932567F70E7679F8B70164F400C77D43FA06B8fC3AI" TargetMode="External"/><Relationship Id="rId77" Type="http://schemas.openxmlformats.org/officeDocument/2006/relationships/hyperlink" Target="garantF1://84842.1000" TargetMode="External"/><Relationship Id="rId100" Type="http://schemas.openxmlformats.org/officeDocument/2006/relationships/hyperlink" Target="file:///K:\Out\Otd12\&#1057;&#1074;&#1077;&#1090;&#1072;\&#1050;&#1074;.%20&#1090;&#1088;&#1077;&#1073;&#1086;&#1074;._&#1089;&#1083;&#1091;&#1078;.&#1079;&#1072;&#1087;&#1080;&#1089;&#1082;&#1072;.doc" TargetMode="External"/><Relationship Id="rId105" Type="http://schemas.openxmlformats.org/officeDocument/2006/relationships/hyperlink" Target="consultantplus://offline/ref=5F80FB5F69CE595C5DC4A7F1977AF003DB10CBF898F56BB31CF9A21DA38A21ABEE56F741916AC3AAJ8rBO" TargetMode="External"/><Relationship Id="rId126" Type="http://schemas.openxmlformats.org/officeDocument/2006/relationships/hyperlink" Target="consultantplus://offline/ref=5E2783DC66BBADBB14E96C62865066B2C474130D52932567F70E7679F8B70164F400C77D43FA06BFfC3DI" TargetMode="External"/><Relationship Id="rId147" Type="http://schemas.openxmlformats.org/officeDocument/2006/relationships/hyperlink" Target="consultantplus://offline/ref=5E2783DC66BBADBB14E96C62865066B2C474130D52932567F70E7679F8B70164F400C77D43FA06BFfC3DI" TargetMode="External"/><Relationship Id="rId168" Type="http://schemas.openxmlformats.org/officeDocument/2006/relationships/hyperlink" Target="consultantplus://offline/ref=5E2783DC66BBADBB14E96C62865066B2C474130D52932567F70E7679F8B70164F400C77D43FA06BFfC3DI"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consultantplus://offline/ref=5E2783DC66BBADBB14E96C62865066B2C4771B0158962567F70E7679F8B70164F400C77D43FA07BFfC38I" TargetMode="External"/><Relationship Id="rId72" Type="http://schemas.openxmlformats.org/officeDocument/2006/relationships/hyperlink" Target="consultantplus://offline/ref=8BC2246F9064DED7505AAE56F314087A0863A2069A3D736562B8465F8DF0D9474103C76B200653483Dc0M" TargetMode="External"/><Relationship Id="rId93" Type="http://schemas.openxmlformats.org/officeDocument/2006/relationships/hyperlink" Target="garantF1://88776.1130" TargetMode="External"/><Relationship Id="rId98" Type="http://schemas.openxmlformats.org/officeDocument/2006/relationships/hyperlink" Target="consultantplus://offline/ref=8BC2246F9064DED7505AAE56F314087A0863A2069A3D736562B8465F8DF0D9474103C76B200653483Dc0M" TargetMode="External"/><Relationship Id="rId121" Type="http://schemas.openxmlformats.org/officeDocument/2006/relationships/hyperlink" Target="file:///K:\Out\Otd12\&#1057;&#1074;&#1077;&#1090;&#1072;\&#1050;&#1074;.%20&#1090;&#1088;&#1077;&#1073;&#1086;&#1074;._&#1089;&#1083;&#1091;&#1078;.&#1079;&#1072;&#1087;&#1080;&#1089;&#1082;&#1072;.doc" TargetMode="External"/><Relationship Id="rId142" Type="http://schemas.openxmlformats.org/officeDocument/2006/relationships/hyperlink" Target="consultantplus://offline/ref=C297A89A833CBB7D829EEC736F0709E999D687B88BE844F234655FD2E07DA7795F5089349F9FD921v3J3N" TargetMode="External"/><Relationship Id="rId163" Type="http://schemas.openxmlformats.org/officeDocument/2006/relationships/hyperlink" Target="file:///K:\Out\Otd12\&#1057;&#1074;&#1077;&#1090;&#1072;\&#1050;&#1074;.%20&#1090;&#1088;&#1077;&#1073;&#1086;&#1074;._&#1089;&#1083;&#1091;&#1078;.&#1079;&#1072;&#1087;&#1080;&#1089;&#1082;&#1072;.doc" TargetMode="External"/><Relationship Id="rId184" Type="http://schemas.openxmlformats.org/officeDocument/2006/relationships/hyperlink" Target="file:///K:\Out\Otd12\&#1057;&#1074;&#1077;&#1090;&#1072;\&#1050;&#1074;.%20&#1090;&#1088;&#1077;&#1073;&#1086;&#1074;._&#1089;&#1083;&#1091;&#1078;.&#1079;&#1072;&#1087;&#1080;&#1089;&#1082;&#1072;.doc" TargetMode="External"/><Relationship Id="rId189" Type="http://schemas.openxmlformats.org/officeDocument/2006/relationships/hyperlink" Target="consultantplus://offline/ref=5F80FB5F69CE595C5DC4A7F1977AF003DB10CBF898F56BB31CF9A21DA38A21ABEE56F741916AC3AFJ8rDO" TargetMode="External"/><Relationship Id="rId3" Type="http://schemas.openxmlformats.org/officeDocument/2006/relationships/styles" Target="styles.xml"/><Relationship Id="rId25" Type="http://schemas.openxmlformats.org/officeDocument/2006/relationships/hyperlink" Target="consultantplus://offline/ref=439AC3A82EC6B3277A8C1B1CB636EE406A20F037CB63897F2CCC3C9D715BA3105BC1A0820E1E34477CbEL" TargetMode="External"/><Relationship Id="rId46" Type="http://schemas.openxmlformats.org/officeDocument/2006/relationships/hyperlink" Target="consultantplus://offline/ref=5F80FB5F69CE595C5DC4A7F1977AF003DB10CBF898F56BB31CF9A21DA38A21ABEE56F741916AC3ADJ8r0O" TargetMode="External"/><Relationship Id="rId67" Type="http://schemas.openxmlformats.org/officeDocument/2006/relationships/hyperlink" Target="consultantplus://offline/ref=5F80FB5F69CE595C5DC4A7F1977AF003DB10CBF898F56BB31CF9A21DA38A21ABEE56F741916AC3ADJ8r0O" TargetMode="External"/><Relationship Id="rId116" Type="http://schemas.openxmlformats.org/officeDocument/2006/relationships/hyperlink" Target="consultantplus://offline/ref=5F80FB5F69CE595C5DC4A7F1977AF003DB10CBF898F56BB31CF9A21DA38A21ABEE56F741916AC3A8J8rAO" TargetMode="External"/><Relationship Id="rId137" Type="http://schemas.openxmlformats.org/officeDocument/2006/relationships/hyperlink" Target="consultantplus://offline/ref=5E2783DC66BBADBB14E96C62865066B2CE7F1708529B786DFF577A7BFFB85E73F349CB7C43FA04fB34I" TargetMode="External"/><Relationship Id="rId158" Type="http://schemas.openxmlformats.org/officeDocument/2006/relationships/hyperlink" Target="consultantplus://offline/ref=5E2783DC66BBADBB14E96C62865066B2C474130D52932567F70E7679F8B70164F400C77D43FA06BFfC3DI"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https://login.consultant.ru/link/?req=doc&amp;base=LAW&amp;n=429236" TargetMode="External"/><Relationship Id="rId62" Type="http://schemas.openxmlformats.org/officeDocument/2006/relationships/hyperlink" Target="consultantplus://offline/ref=8BC2246F9064DED7505AAE56F314087A0863A2069A3D736562B8465F8DF0D9474103C76B200653483Dc0M" TargetMode="External"/><Relationship Id="rId83" Type="http://schemas.openxmlformats.org/officeDocument/2006/relationships/hyperlink" Target="garantF1://12036354.17" TargetMode="External"/><Relationship Id="rId88" Type="http://schemas.openxmlformats.org/officeDocument/2006/relationships/hyperlink" Target="file:///K:\Out\Otd12\&#1057;&#1074;&#1077;&#1090;&#1072;\&#1050;&#1074;.%20&#1090;&#1088;&#1077;&#1073;&#1086;&#1074;._&#1089;&#1083;&#1091;&#1078;.&#1079;&#1072;&#1087;&#1080;&#1089;&#1082;&#1072;.doc" TargetMode="External"/><Relationship Id="rId111" Type="http://schemas.openxmlformats.org/officeDocument/2006/relationships/hyperlink" Target="file:///K:\Out\Otd12\&#1057;&#1074;&#1077;&#1090;&#1072;\&#1050;&#1074;.%20&#1090;&#1088;&#1077;&#1073;&#1086;&#1074;._&#1089;&#1083;&#1091;&#1078;.&#1079;&#1072;&#1087;&#1080;&#1089;&#1082;&#1072;.doc" TargetMode="External"/><Relationship Id="rId132" Type="http://schemas.openxmlformats.org/officeDocument/2006/relationships/hyperlink" Target="consultantplus://offline/ref=C297A89A833CBB7D829EEC736F0709E999D687B88BE844F234655FD2E07DA7795F5089349F9FD926v3J8N" TargetMode="External"/><Relationship Id="rId153" Type="http://schemas.openxmlformats.org/officeDocument/2006/relationships/hyperlink" Target="file:///K:\Out\Otd12\&#1057;&#1074;&#1077;&#1090;&#1072;\&#1050;&#1074;.%20&#1090;&#1088;&#1077;&#1073;&#1086;&#1074;._&#1089;&#1083;&#1091;&#1078;.&#1079;&#1072;&#1087;&#1080;&#1089;&#1082;&#1072;.doc" TargetMode="External"/><Relationship Id="rId174" Type="http://schemas.openxmlformats.org/officeDocument/2006/relationships/hyperlink" Target="../../../../../Out/Otd12/&#1057;&#1074;&#1077;&#1090;&#1072;/&#1050;&#1074;.%20&#1090;&#1088;&#1077;&#1073;&#1086;&#1074;._&#1089;&#1083;&#1091;&#1078;.&#1079;&#1072;&#1087;&#1080;&#1089;&#1082;&#1072;.doc" TargetMode="External"/><Relationship Id="rId179" Type="http://schemas.openxmlformats.org/officeDocument/2006/relationships/hyperlink" Target="consultantplus://offline/ref=5F80FB5F69CE595C5DC4A7F1977AF003DB10CBF898F56BB31CF9A21DA38A21ABEE56F741916AC3AFJ8rDO" TargetMode="External"/><Relationship Id="rId195" Type="http://schemas.openxmlformats.org/officeDocument/2006/relationships/hyperlink" Target="consultantplus://offline/ref=5F80FB5F69CE595C5DC4A7F1977AF003D11BCFFD98FD36B914A0AE1FA4857EBCE91FFB40916AC1JAr3O" TargetMode="External"/><Relationship Id="rId190" Type="http://schemas.openxmlformats.org/officeDocument/2006/relationships/hyperlink" Target="consultantplus://offline/ref=5F80FB5F69CE595C5DC4A7F1977AF003DB10CBF898F56BB31CF9A21DA38A21ABEE56F741916AC3ADJ8r0O"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6" Type="http://schemas.openxmlformats.org/officeDocument/2006/relationships/hyperlink" Target="consultantplus://offline/ref=5F80FB5F69CE595C5DC4A7F1977AF003DB10CBF898F56BB31CF9A21DA38A21ABEE56F741916AC3ADJ8r0O" TargetMode="External"/><Relationship Id="rId57" Type="http://schemas.openxmlformats.org/officeDocument/2006/relationships/hyperlink" Target="consultantplus://offline/ref=5E2783DC66BBADBB14E96C62865066B2C474130D52932567F70E7679F8B70164F400C77D43FA06BAfC37I" TargetMode="External"/><Relationship Id="rId106" Type="http://schemas.openxmlformats.org/officeDocument/2006/relationships/hyperlink" Target="consultantplus://offline/ref=5F80FB5F69CE595C5DC4A7F1977AF003DB10CBF898F56BB31CF9A21DA38A21ABEE56F741916AC3A8J8rAO" TargetMode="External"/><Relationship Id="rId127" Type="http://schemas.openxmlformats.org/officeDocument/2006/relationships/hyperlink" Target="consultantplus://offline/ref=5E2783DC66BBADBB14E96C62865066B2C474130D52932567F70E7679F8B70164F400C77D43FA06B8fC3AI"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consultantplus://offline/ref=5F80FB5F69CE595C5DC4A7F1977AF003DB10CBF898F56BB31CF9A21DA38A21ABEE56F741916AC3ADJ8r0O" TargetMode="External"/><Relationship Id="rId52" Type="http://schemas.openxmlformats.org/officeDocument/2006/relationships/hyperlink" Target="consultantplus://offline/ref=5E2783DC66BBADBB14E96C62865066B2CE7F1708529B786DFF577A7BFFB85E73F349CB7C43FA04fB34I" TargetMode="External"/><Relationship Id="rId73" Type="http://schemas.openxmlformats.org/officeDocument/2006/relationships/hyperlink" Target="file:///K:\Out\Otd12\&#1057;&#1074;&#1077;&#1090;&#1072;\&#1050;&#1074;.%20&#1090;&#1088;&#1077;&#1073;&#1086;&#1074;._&#1089;&#1083;&#1091;&#1078;.&#1079;&#1072;&#1087;&#1080;&#1089;&#1082;&#1072;.doc" TargetMode="External"/><Relationship Id="rId78" Type="http://schemas.openxmlformats.org/officeDocument/2006/relationships/hyperlink" Target="garantF1://84842.0" TargetMode="External"/><Relationship Id="rId94" Type="http://schemas.openxmlformats.org/officeDocument/2006/relationships/hyperlink" Target="consultantplus://offline/ref=5E2783DC66BBADBB14E96C62865066B2C474130D52932567F70E7679F8B70164F400C77D43FA06BDfC3CI" TargetMode="External"/><Relationship Id="rId99" Type="http://schemas.openxmlformats.org/officeDocument/2006/relationships/hyperlink" Target="file:///K:\Out\Otd12\&#1057;&#1074;&#1077;&#1090;&#1072;\&#1050;&#1074;.%20&#1090;&#1088;&#1077;&#1073;&#1086;&#1074;._&#1089;&#1083;&#1091;&#1078;.&#1079;&#1072;&#1087;&#1080;&#1089;&#1082;&#1072;.doc" TargetMode="External"/><Relationship Id="rId101" Type="http://schemas.openxmlformats.org/officeDocument/2006/relationships/hyperlink" Target="file:///K:\Out\Otd12\&#1057;&#1074;&#1077;&#1090;&#1072;\&#1050;&#1074;.%20&#1090;&#1088;&#1077;&#1073;&#1086;&#1074;._&#1089;&#1083;&#1091;&#1078;.&#1079;&#1072;&#1087;&#1080;&#1089;&#1082;&#1072;.doc" TargetMode="External"/><Relationship Id="rId122" Type="http://schemas.openxmlformats.org/officeDocument/2006/relationships/hyperlink" Target="file:///K:\Out\Otd12\&#1057;&#1074;&#1077;&#1090;&#1072;\&#1050;&#1074;.%20&#1090;&#1088;&#1077;&#1073;&#1086;&#1074;._&#1089;&#1083;&#1091;&#1078;.&#1079;&#1072;&#1087;&#1080;&#1089;&#1082;&#1072;.doc" TargetMode="External"/><Relationship Id="rId143" Type="http://schemas.openxmlformats.org/officeDocument/2006/relationships/hyperlink" Target="garantF1://89013.1000" TargetMode="External"/><Relationship Id="rId148" Type="http://schemas.openxmlformats.org/officeDocument/2006/relationships/hyperlink" Target="consultantplus://offline/ref=5E2783DC66BBADBB14E96C62865066B2C474130D52932567F70E7679F8B70164F400C77D43FA06B8fC3AI" TargetMode="External"/><Relationship Id="rId164" Type="http://schemas.openxmlformats.org/officeDocument/2006/relationships/hyperlink" Target="file:///K:\Out\Otd12\&#1057;&#1074;&#1077;&#1090;&#1072;\&#1050;&#1074;.%20&#1090;&#1088;&#1077;&#1073;&#1086;&#1074;._&#1089;&#1083;&#1091;&#1078;.&#1079;&#1072;&#1087;&#1080;&#1089;&#1082;&#1072;.doc" TargetMode="External"/><Relationship Id="rId169" Type="http://schemas.openxmlformats.org/officeDocument/2006/relationships/hyperlink" Target="consultantplus://offline/ref=5E2783DC66BBADBB14E96C62865066B2C474130D52932567F70E7679F8B70164F400C77D43FA06B8fC3AI" TargetMode="External"/><Relationship Id="rId185" Type="http://schemas.openxmlformats.org/officeDocument/2006/relationships/hyperlink" Target="consultantplus://offline/ref=5F80FB5F69CE595C5DC4A7F1977AF003D11BCFFD98FD36B914A0AE1FA4857EBCE91FFB40916AC1JAr3O"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0" Type="http://schemas.openxmlformats.org/officeDocument/2006/relationships/hyperlink" Target="consultantplus://offline/ref=5F80FB5F69CE595C5DC4A7F1977AF003DB10CBF898F56BB31CF9A21DA38A21ABEE56F741916AC3ADJ8r0O" TargetMode="External"/><Relationship Id="rId26" Type="http://schemas.openxmlformats.org/officeDocument/2006/relationships/hyperlink" Target="consultantplus://offline/ref=439AC3A82EC6B3277A8C1B1CB636EE406A20F432CE6A897F2CCC3C9D715BA3105BC1A0820E1E31427Cb3L" TargetMode="External"/><Relationship Id="rId47" Type="http://schemas.openxmlformats.org/officeDocument/2006/relationships/hyperlink" Target="consultantplus://offline/ref=8BC2246F9064DED7505AAE56F314087A0863A2069A3D736562B8465F8DF0D9474103C76B200653483Dc0M" TargetMode="External"/><Relationship Id="rId68" Type="http://schemas.openxmlformats.org/officeDocument/2006/relationships/hyperlink" Target="garantF1://12036354.14" TargetMode="External"/><Relationship Id="rId89" Type="http://schemas.openxmlformats.org/officeDocument/2006/relationships/hyperlink" Target="garantF1://89013.1000" TargetMode="External"/><Relationship Id="rId112" Type="http://schemas.openxmlformats.org/officeDocument/2006/relationships/hyperlink" Target="file:///K:\Out\Otd12\&#1057;&#1074;&#1077;&#1090;&#1072;\&#1050;&#1074;.%20&#1090;&#1088;&#1077;&#1073;&#1086;&#1074;._&#1089;&#1083;&#1091;&#1078;.&#1079;&#1072;&#1087;&#1080;&#1089;&#1082;&#1072;.doc" TargetMode="External"/><Relationship Id="rId133" Type="http://schemas.openxmlformats.org/officeDocument/2006/relationships/hyperlink" Target="consultantplus://offline/ref=C297A89A833CBB7D829EEC736F0709E999D687B88BE844F234655FD2E07DA7795F5089349F9FD924v3J9N" TargetMode="External"/><Relationship Id="rId154" Type="http://schemas.openxmlformats.org/officeDocument/2006/relationships/hyperlink" Target="consultantplus://offline/ref=5E2783DC66BBADBB14E96C62865066B2C4771B0158962567F70E7679F8B70164F400C77D43FA07BFfC38I" TargetMode="External"/><Relationship Id="rId175" Type="http://schemas.openxmlformats.org/officeDocument/2006/relationships/hyperlink" Target="consultantplus://offline/ref=5F80FB5F69CE595C5DC4A7F1977AF003D11BCFFD98FD36B914A0AE1FA4857EBCE91FFB40916AC1JAr3O" TargetMode="External"/><Relationship Id="rId196" Type="http://schemas.openxmlformats.org/officeDocument/2006/relationships/hyperlink" Target="consultantplus://offline/ref=5F80FB5F69CE595C5DC4A7F1977AF003DB10CBF898F56BB31CF9A21DA38A21ABEE56F741916AC3ADJ8r0O" TargetMode="External"/><Relationship Id="rId16" Type="http://schemas.openxmlformats.org/officeDocument/2006/relationships/hyperlink" Target="consultantplus://offline/ref=439AC3A82EC6B3277A8C1B1CB636EE406A21F131CA6B897F2CCC3C9D715BA3105BC1A0820E1E30427Cb7L" TargetMode="External"/><Relationship Id="rId37" Type="http://schemas.openxmlformats.org/officeDocument/2006/relationships/hyperlink" Target="https://login.consultant.ru/link/?req=doc&amp;base=LAW&amp;n=465808" TargetMode="External"/><Relationship Id="rId58" Type="http://schemas.openxmlformats.org/officeDocument/2006/relationships/hyperlink" Target="consultantplus://offline/ref=5F80FB5F69CE595C5DC4A7F1977AF003DB10CBF898F56BB31CF9A21DA38A21ABEE56F741916AC3AAJ8rBO" TargetMode="External"/><Relationship Id="rId79" Type="http://schemas.openxmlformats.org/officeDocument/2006/relationships/hyperlink" Target="garantF1://12036354.18" TargetMode="External"/><Relationship Id="rId102" Type="http://schemas.openxmlformats.org/officeDocument/2006/relationships/hyperlink" Target="consultantplus://offline/ref=5E2783DC66BBADBB14E96C62865066B2C4771B0158962567F70E7679F8B70164F400C77D43FA07BFfC38I" TargetMode="External"/><Relationship Id="rId123" Type="http://schemas.openxmlformats.org/officeDocument/2006/relationships/hyperlink" Target="consultantplus://offline/ref=5F80FB5F69CE595C5DC4A7F1977AF003D11BCFFD98FD36B914A0AE1FA4857EBCE91FFB40916AC1JAr3O" TargetMode="External"/><Relationship Id="rId144" Type="http://schemas.openxmlformats.org/officeDocument/2006/relationships/hyperlink" Target="consultantplus://offline/ref=5E2783DC66BBADBB14E96C62865066B2CE7F1708529B786DFF577A7BFFB85E73F349CB7C43FA04fB34I" TargetMode="External"/><Relationship Id="rId90" Type="http://schemas.openxmlformats.org/officeDocument/2006/relationships/hyperlink" Target="garantF1://84842.1000" TargetMode="External"/><Relationship Id="rId165" Type="http://schemas.openxmlformats.org/officeDocument/2006/relationships/hyperlink" Target="consultantplus://offline/ref=5E2783DC66BBADBB14E96C62865066B2CE7F1708529B786DFF577A7BFFB85E73F349CB7C43FA04fB34I" TargetMode="External"/><Relationship Id="rId186" Type="http://schemas.openxmlformats.org/officeDocument/2006/relationships/hyperlink" Target="consultantplus://offline/ref=5F80FB5F69CE595C5DC4A7F1977AF003DB10CBF898F56BB31CF9A21DA38A21ABEE56F741916AC3ADJ8r0O" TargetMode="External"/><Relationship Id="rId27" Type="http://schemas.openxmlformats.org/officeDocument/2006/relationships/hyperlink" Target="consultantplus://offline/ref=439AC3A82EC6B3277A8C1B1CB636EE406A20F037CB63897F2CCC3C9D715BA3105BC1A0870671b9L" TargetMode="External"/><Relationship Id="rId48" Type="http://schemas.openxmlformats.org/officeDocument/2006/relationships/hyperlink" Target="file:///K:\Out\Otd12\&#1057;&#1074;&#1077;&#1090;&#1072;\&#1050;&#1074;.%20&#1090;&#1088;&#1077;&#1073;&#1086;&#1074;._&#1089;&#1083;&#1091;&#1078;.&#1079;&#1072;&#1087;&#1080;&#1089;&#1082;&#1072;.doc" TargetMode="External"/><Relationship Id="rId69" Type="http://schemas.openxmlformats.org/officeDocument/2006/relationships/hyperlink" Target="garantF1://12036354.15" TargetMode="External"/><Relationship Id="rId113" Type="http://schemas.openxmlformats.org/officeDocument/2006/relationships/hyperlink" Target="consultantplus://offline/ref=5F80FB5F69CE595C5DC4A7F1977AF003D11BCFFD98FD36B914A0AE1FA4857EBCE91FFB40916AC1JAr3O" TargetMode="External"/><Relationship Id="rId134" Type="http://schemas.openxmlformats.org/officeDocument/2006/relationships/hyperlink" Target="consultantplus://offline/ref=C297A89A833CBB7D829EEC736F0709E999D687B88BE844F234655FD2E07DA7795F5089349F9FD923v3JEN" TargetMode="External"/><Relationship Id="rId80" Type="http://schemas.openxmlformats.org/officeDocument/2006/relationships/hyperlink" Target="garantF1://88776.1130" TargetMode="External"/><Relationship Id="rId155" Type="http://schemas.openxmlformats.org/officeDocument/2006/relationships/hyperlink" Target="consultantplus://offline/ref=5E2783DC66BBADBB14E96C62865066B2CE7F1708529B786DFF577A7BFFB85E73F349CB7C43FA04fB34I" TargetMode="External"/><Relationship Id="rId176" Type="http://schemas.openxmlformats.org/officeDocument/2006/relationships/hyperlink" Target="consultantplus://offline/ref=5F80FB5F69CE595C5DC4A7F1977AF003DB10CBF898F56BB31CF9A21DA38A21ABEE56F741916AC3ADJ8r0O" TargetMode="External"/><Relationship Id="rId197" Type="http://schemas.openxmlformats.org/officeDocument/2006/relationships/fontTable" Target="fontTable.xml"/><Relationship Id="rId17" Type="http://schemas.openxmlformats.org/officeDocument/2006/relationships/hyperlink" Target="consultantplus://offline/ref=439AC3A82EC6B3277A8C1B1CB636EE406A21F131CA6B897F2CCC3C9D715BA3105BC1A0820E1E30427CbEL" TargetMode="External"/><Relationship Id="rId38" Type="http://schemas.openxmlformats.org/officeDocument/2006/relationships/hyperlink" Target="https://login.consultant.ru/link/?req=doc&amp;base=LAW&amp;n=464181" TargetMode="External"/><Relationship Id="rId59" Type="http://schemas.openxmlformats.org/officeDocument/2006/relationships/hyperlink" Target="consultantplus://offline/ref=5F80FB5F69CE595C5DC4A7F1977AF003DB10CBF898F56BB31CF9A21DA38A21ABEE56F741916AC3A8J8rAO" TargetMode="External"/><Relationship Id="rId103" Type="http://schemas.openxmlformats.org/officeDocument/2006/relationships/hyperlink" Target="consultantplus://offline/ref=5E2783DC66BBADBB14E96C62865066B2CE7F1708529B786DFF577A7BFFB85E73F349CB7C43FA04fB34I" TargetMode="External"/><Relationship Id="rId124" Type="http://schemas.openxmlformats.org/officeDocument/2006/relationships/hyperlink" Target="consultantplus://offline/ref=5F80FB5F69CE595C5DC4A7F1977AF003DB10CBF898F56BB31CF9A21DA38A21ABEE56F741916AC3ADJ8r0O" TargetMode="External"/><Relationship Id="rId70" Type="http://schemas.openxmlformats.org/officeDocument/2006/relationships/hyperlink" Target="garantF1://12036354.17" TargetMode="External"/><Relationship Id="rId91" Type="http://schemas.openxmlformats.org/officeDocument/2006/relationships/hyperlink" Target="garantF1://84842.0" TargetMode="External"/><Relationship Id="rId145" Type="http://schemas.openxmlformats.org/officeDocument/2006/relationships/hyperlink" Target="consultantplus://offline/ref=5E2783DC66BBADBB14E96C62865066B2C474130D52932567F70E7679F8B70164F400C77D43FA06BAfC37I" TargetMode="External"/><Relationship Id="rId166" Type="http://schemas.openxmlformats.org/officeDocument/2006/relationships/hyperlink" Target="consultantplus://offline/ref=5E2783DC66BBADBB14E96C62865066B2C474130D52932567F70E7679F8B70164F400C77D43FA06BAfC37I" TargetMode="External"/><Relationship Id="rId187" Type="http://schemas.openxmlformats.org/officeDocument/2006/relationships/hyperlink" Target="consultantplus://offline/ref=5F80FB5F69CE595C5DC4A7F1977AF003DB10CBF898F56BB31CF9A21DA38A21ABEE56F741916AC3AAJ8rBO" TargetMode="External"/><Relationship Id="rId1" Type="http://schemas.openxmlformats.org/officeDocument/2006/relationships/customXml" Target="../customXml/item1.xml"/><Relationship Id="rId28" Type="http://schemas.openxmlformats.org/officeDocument/2006/relationships/hyperlink" Target="consultantplus://offline/ref=5F80FB5F69CE595C5DC4A7F1977AF003DB10CBF898F56BB31CF9A21DA38A21ABEE56F741916AC3AAJ8rBO" TargetMode="External"/><Relationship Id="rId49" Type="http://schemas.openxmlformats.org/officeDocument/2006/relationships/hyperlink" Target="file:///K:\Out\Otd12\&#1057;&#1074;&#1077;&#1090;&#1072;\&#1050;&#1074;.%20&#1090;&#1088;&#1077;&#1073;&#1086;&#1074;._&#1089;&#1083;&#1091;&#1078;.&#1079;&#1072;&#1087;&#1080;&#1089;&#1082;&#1072;.doc" TargetMode="External"/><Relationship Id="rId114" Type="http://schemas.openxmlformats.org/officeDocument/2006/relationships/hyperlink" Target="consultantplus://offline/ref=5F80FB5F69CE595C5DC4A7F1977AF003DB10CBF898F56BB31CF9A21DA38A21ABEE56F741916AC3ADJ8r0O" TargetMode="External"/><Relationship Id="rId60" Type="http://schemas.openxmlformats.org/officeDocument/2006/relationships/hyperlink" Target="consultantplus://offline/ref=5F80FB5F69CE595C5DC4A7F1977AF003DB10CBF898F56BB31CF9A21DA38A21ABEE56F741916AC3AFJ8rDO" TargetMode="External"/><Relationship Id="rId81" Type="http://schemas.openxmlformats.org/officeDocument/2006/relationships/hyperlink" Target="garantF1://12036354.14" TargetMode="External"/><Relationship Id="rId135" Type="http://schemas.openxmlformats.org/officeDocument/2006/relationships/hyperlink" Target="consultantplus://offline/ref=C297A89A833CBB7D829EEC736F0709E999D687B88BE844F234655FD2E07DA7795F5089349F9FD921v3J3N" TargetMode="External"/><Relationship Id="rId156" Type="http://schemas.openxmlformats.org/officeDocument/2006/relationships/hyperlink" Target="consultantplus://offline/ref=5E2783DC66BBADBB14E96C62865066B2C474130D52932567F70E7679F8B70164F400C77D43FA06BAfC37I" TargetMode="External"/><Relationship Id="rId177" Type="http://schemas.openxmlformats.org/officeDocument/2006/relationships/hyperlink" Target="consultantplus://offline/ref=5F80FB5F69CE595C5DC4A7F1977AF003DB10CBF898F56BB31CF9A21DA38A21ABEE56F741916AC3AAJ8rBO" TargetMode="External"/><Relationship Id="rId198" Type="http://schemas.openxmlformats.org/officeDocument/2006/relationships/theme" Target="theme/theme1.xm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https://login.consultant.ru/link/?req=doc&amp;base=LAW&amp;n=429236" TargetMode="External"/><Relationship Id="rId50" Type="http://schemas.openxmlformats.org/officeDocument/2006/relationships/hyperlink" Target="file:///K:\Out\Otd12\&#1057;&#1074;&#1077;&#1090;&#1072;\&#1050;&#1074;.%20&#1090;&#1088;&#1077;&#1073;&#1086;&#1074;._&#1089;&#1083;&#1091;&#1078;.&#1079;&#1072;&#1087;&#1080;&#1089;&#1082;&#1072;.doc" TargetMode="External"/><Relationship Id="rId104" Type="http://schemas.openxmlformats.org/officeDocument/2006/relationships/hyperlink" Target="consultantplus://offline/ref=5E2783DC66BBADBB14E96C62865066B2C474130D52932567F70E7679F8B70164F400C77D43FA06BAfC37I" TargetMode="External"/><Relationship Id="rId125" Type="http://schemas.openxmlformats.org/officeDocument/2006/relationships/hyperlink" Target="consultantplus://offline/ref=5E2783DC66BBADBB14E96C62865066B2C474130D52932567F70E7679F8B70164F400C77D43FA06BDfC3CI" TargetMode="External"/><Relationship Id="rId146" Type="http://schemas.openxmlformats.org/officeDocument/2006/relationships/hyperlink" Target="consultantplus://offline/ref=5E2783DC66BBADBB14E96C62865066B2C474130D52932567F70E7679F8B70164F400C77D43FA06BDfC3CI" TargetMode="External"/><Relationship Id="rId167" Type="http://schemas.openxmlformats.org/officeDocument/2006/relationships/hyperlink" Target="consultantplus://offline/ref=5E2783DC66BBADBB14E96C62865066B2C474130D52932567F70E7679F8B70164F400C77D43FA06BDfC3CI" TargetMode="External"/><Relationship Id="rId188" Type="http://schemas.openxmlformats.org/officeDocument/2006/relationships/hyperlink" Target="consultantplus://offline/ref=5F80FB5F69CE595C5DC4A7F1977AF003DB10CBF898F56BB31CF9A21DA38A21ABEE56F741916AC3A8J8rA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CB167-9612-4A08-B43D-9938D18C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91</Pages>
  <Words>59754</Words>
  <Characters>340604</Characters>
  <Application>Microsoft Office Word</Application>
  <DocSecurity>0</DocSecurity>
  <Lines>2838</Lines>
  <Paragraphs>799</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399559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11</cp:revision>
  <cp:lastPrinted>2023-04-03T09:17:00Z</cp:lastPrinted>
  <dcterms:created xsi:type="dcterms:W3CDTF">2024-05-15T09:22:00Z</dcterms:created>
  <dcterms:modified xsi:type="dcterms:W3CDTF">2024-10-02T09:37:00Z</dcterms:modified>
</cp:coreProperties>
</file>